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1F5CA1" w14:paraId="49D0E013" w14:textId="77777777" w:rsidTr="001753A3">
        <w:trPr>
          <w:trHeight w:val="567"/>
        </w:trPr>
        <w:tc>
          <w:tcPr>
            <w:tcW w:w="9068" w:type="dxa"/>
            <w:shd w:val="clear" w:color="auto" w:fill="83CAEB"/>
            <w:vAlign w:val="center"/>
          </w:tcPr>
          <w:p w14:paraId="6DC8C23F" w14:textId="0CE3893B" w:rsidR="005310C7" w:rsidRPr="001F5CA1" w:rsidRDefault="005310C7" w:rsidP="001753A3">
            <w:pPr>
              <w:pStyle w:val="Header"/>
              <w:tabs>
                <w:tab w:val="clear" w:pos="4536"/>
                <w:tab w:val="clear" w:pos="9072"/>
              </w:tabs>
              <w:jc w:val="center"/>
              <w:rPr>
                <w:rFonts w:cs="Arial"/>
                <w:b/>
                <w:sz w:val="40"/>
                <w:szCs w:val="40"/>
              </w:rPr>
            </w:pPr>
            <w:r w:rsidRPr="001F5CA1">
              <w:rPr>
                <w:rFonts w:cs="Arial"/>
                <w:b/>
                <w:sz w:val="40"/>
                <w:szCs w:val="40"/>
              </w:rPr>
              <w:t>RAZPISNI OBRAZCI</w:t>
            </w:r>
          </w:p>
        </w:tc>
      </w:tr>
    </w:tbl>
    <w:p w14:paraId="7B3E068A" w14:textId="031B8148" w:rsidR="005310C7" w:rsidRPr="001F5CA1" w:rsidRDefault="005310C7" w:rsidP="0000010E">
      <w:pPr>
        <w:pStyle w:val="Header"/>
        <w:tabs>
          <w:tab w:val="clear" w:pos="4536"/>
          <w:tab w:val="clear" w:pos="9072"/>
        </w:tabs>
        <w:jc w:val="right"/>
        <w:rPr>
          <w:rFonts w:cs="Arial"/>
          <w:b/>
          <w:sz w:val="24"/>
          <w:szCs w:val="24"/>
        </w:rPr>
      </w:pPr>
    </w:p>
    <w:p w14:paraId="10FD1474" w14:textId="2C702293" w:rsidR="009A44E1" w:rsidRPr="001F5CA1" w:rsidRDefault="0000010E" w:rsidP="009A44E1">
      <w:pPr>
        <w:pStyle w:val="Header"/>
        <w:tabs>
          <w:tab w:val="clear" w:pos="4536"/>
          <w:tab w:val="clear" w:pos="9072"/>
        </w:tabs>
        <w:jc w:val="right"/>
        <w:rPr>
          <w:rFonts w:cs="Arial"/>
          <w:b/>
          <w:sz w:val="22"/>
          <w:szCs w:val="22"/>
        </w:rPr>
      </w:pPr>
      <w:r w:rsidRPr="001F5CA1">
        <w:rPr>
          <w:rFonts w:cs="Arial"/>
          <w:b/>
          <w:sz w:val="24"/>
          <w:szCs w:val="24"/>
        </w:rPr>
        <w:br w:type="page"/>
      </w:r>
    </w:p>
    <w:p w14:paraId="29EE4669" w14:textId="2BDFD2A4" w:rsidR="007453E1" w:rsidRPr="001F5CA1" w:rsidRDefault="00346B72" w:rsidP="0000010E">
      <w:pPr>
        <w:pStyle w:val="Header"/>
        <w:tabs>
          <w:tab w:val="clear" w:pos="4536"/>
          <w:tab w:val="clear" w:pos="9072"/>
        </w:tabs>
        <w:jc w:val="right"/>
        <w:rPr>
          <w:rFonts w:cs="Arial"/>
          <w:b/>
          <w:sz w:val="22"/>
          <w:szCs w:val="22"/>
        </w:rPr>
      </w:pPr>
      <w:r w:rsidRPr="001F5CA1">
        <w:rPr>
          <w:rFonts w:cs="Arial"/>
          <w:b/>
          <w:sz w:val="22"/>
          <w:szCs w:val="22"/>
        </w:rPr>
        <w:lastRenderedPageBreak/>
        <w:t xml:space="preserve">Razpisni obrazec št. </w:t>
      </w:r>
      <w:r w:rsidR="009A44E1">
        <w:rPr>
          <w:rFonts w:cs="Arial"/>
          <w:b/>
          <w:sz w:val="22"/>
          <w:szCs w:val="22"/>
        </w:rPr>
        <w:t>1</w:t>
      </w:r>
    </w:p>
    <w:p w14:paraId="40C39FBF" w14:textId="77777777" w:rsidR="008F72CA" w:rsidRPr="001F5CA1" w:rsidRDefault="008F72CA" w:rsidP="00793F59">
      <w:pPr>
        <w:jc w:val="both"/>
        <w:rPr>
          <w:rFonts w:ascii="Arial" w:hAnsi="Arial" w:cs="Arial"/>
          <w:b/>
          <w:sz w:val="22"/>
          <w:szCs w:val="22"/>
        </w:rPr>
      </w:pPr>
    </w:p>
    <w:p w14:paraId="2BD4443F" w14:textId="0460456E" w:rsidR="00FB09D4" w:rsidRPr="001F5CA1" w:rsidRDefault="00FB09D4" w:rsidP="00FB09D4">
      <w:pPr>
        <w:widowControl w:val="0"/>
        <w:tabs>
          <w:tab w:val="left" w:pos="1560"/>
          <w:tab w:val="right" w:pos="2556"/>
          <w:tab w:val="right" w:pos="5609"/>
        </w:tabs>
        <w:suppressAutoHyphens/>
        <w:jc w:val="center"/>
        <w:textAlignment w:val="baseline"/>
        <w:rPr>
          <w:rFonts w:ascii="Arial" w:hAnsi="Arial" w:cs="Arial"/>
          <w:b/>
          <w:bCs/>
          <w:kern w:val="3"/>
          <w:sz w:val="23"/>
          <w:szCs w:val="23"/>
          <w:lang w:eastAsia="zh-CN"/>
        </w:rPr>
      </w:pPr>
      <w:r w:rsidRPr="001F5CA1">
        <w:rPr>
          <w:rFonts w:ascii="Arial" w:hAnsi="Arial" w:cs="Arial"/>
          <w:b/>
          <w:bCs/>
          <w:kern w:val="3"/>
          <w:sz w:val="22"/>
          <w:szCs w:val="22"/>
          <w:lang w:eastAsia="zh-CN"/>
        </w:rPr>
        <w:t>PREDRAČUN</w:t>
      </w:r>
      <w:r w:rsidRPr="001F5CA1">
        <w:rPr>
          <w:rFonts w:ascii="Arial" w:hAnsi="Arial" w:cs="Arial"/>
          <w:b/>
          <w:bCs/>
          <w:kern w:val="3"/>
          <w:sz w:val="23"/>
          <w:szCs w:val="23"/>
          <w:vertAlign w:val="superscript"/>
          <w:lang w:eastAsia="zh-CN"/>
        </w:rPr>
        <w:footnoteReference w:id="1"/>
      </w:r>
      <w:r w:rsidR="00FE24E0" w:rsidRPr="001F5CA1">
        <w:rPr>
          <w:rFonts w:ascii="Arial" w:hAnsi="Arial" w:cs="Arial"/>
          <w:b/>
          <w:bCs/>
          <w:kern w:val="3"/>
          <w:sz w:val="22"/>
          <w:szCs w:val="22"/>
          <w:lang w:eastAsia="zh-CN"/>
        </w:rPr>
        <w:t xml:space="preserve"> (rekapitulacija)</w:t>
      </w:r>
    </w:p>
    <w:p w14:paraId="094AE0E8" w14:textId="77777777" w:rsidR="00FB09D4" w:rsidRPr="001F5CA1" w:rsidRDefault="00FB09D4" w:rsidP="00FB09D4">
      <w:pPr>
        <w:widowControl w:val="0"/>
        <w:tabs>
          <w:tab w:val="left" w:pos="1560"/>
          <w:tab w:val="right" w:pos="2556"/>
          <w:tab w:val="right" w:pos="5609"/>
        </w:tabs>
        <w:suppressAutoHyphens/>
        <w:jc w:val="center"/>
        <w:textAlignment w:val="baseline"/>
        <w:rPr>
          <w:rFonts w:ascii="Arial" w:hAnsi="Arial" w:cs="Arial"/>
          <w:kern w:val="3"/>
          <w:sz w:val="23"/>
          <w:szCs w:val="23"/>
          <w:lang w:eastAsia="zh-CN"/>
        </w:rPr>
      </w:pPr>
    </w:p>
    <w:p w14:paraId="18A2EAB7" w14:textId="4E13FD7B" w:rsidR="00FB09D4" w:rsidRPr="001F5CA1" w:rsidRDefault="00FB09D4" w:rsidP="00FB09D4">
      <w:pPr>
        <w:widowControl w:val="0"/>
        <w:tabs>
          <w:tab w:val="left" w:pos="1560"/>
          <w:tab w:val="right" w:pos="2556"/>
          <w:tab w:val="right" w:pos="5609"/>
        </w:tabs>
        <w:suppressAutoHyphens/>
        <w:textAlignment w:val="baseline"/>
        <w:rPr>
          <w:rFonts w:ascii="Arial" w:hAnsi="Arial" w:cs="Arial"/>
          <w:kern w:val="3"/>
          <w:sz w:val="22"/>
          <w:szCs w:val="22"/>
          <w:lang w:eastAsia="zh-CN"/>
        </w:rPr>
      </w:pPr>
      <w:r w:rsidRPr="001F5CA1">
        <w:rPr>
          <w:rFonts w:ascii="Arial" w:hAnsi="Arial" w:cs="Arial"/>
          <w:kern w:val="3"/>
          <w:sz w:val="22"/>
          <w:szCs w:val="22"/>
          <w:lang w:eastAsia="zh-CN"/>
        </w:rPr>
        <w:t>Ponudnik</w:t>
      </w:r>
      <w:r w:rsidR="005F3A5A" w:rsidRPr="001F5CA1">
        <w:rPr>
          <w:rFonts w:ascii="Arial" w:hAnsi="Arial" w:cs="Arial"/>
          <w:kern w:val="3"/>
          <w:sz w:val="22"/>
          <w:szCs w:val="22"/>
          <w:lang w:eastAsia="zh-CN"/>
        </w:rPr>
        <w:t xml:space="preserve"> </w:t>
      </w:r>
      <w:r w:rsidRPr="001F5CA1">
        <w:rPr>
          <w:rFonts w:ascii="Arial" w:hAnsi="Arial" w:cs="Arial"/>
          <w:kern w:val="3"/>
          <w:sz w:val="22"/>
          <w:szCs w:val="22"/>
          <w:lang w:eastAsia="zh-CN"/>
        </w:rPr>
        <w:t>___________________________________________________ dajemo ponudbo:</w:t>
      </w:r>
    </w:p>
    <w:p w14:paraId="3D133E6E" w14:textId="77777777" w:rsidR="004E11F4" w:rsidRPr="001F5CA1" w:rsidRDefault="004E11F4" w:rsidP="00FB09D4">
      <w:pPr>
        <w:widowControl w:val="0"/>
        <w:tabs>
          <w:tab w:val="left" w:pos="1560"/>
          <w:tab w:val="right" w:pos="2556"/>
          <w:tab w:val="right" w:pos="5609"/>
        </w:tabs>
        <w:suppressAutoHyphens/>
        <w:textAlignment w:val="baseline"/>
        <w:rPr>
          <w:rFonts w:ascii="Arial" w:hAnsi="Arial" w:cs="Arial"/>
          <w:kern w:val="3"/>
          <w:sz w:val="23"/>
          <w:szCs w:val="23"/>
          <w:lang w:eastAsia="zh-CN"/>
        </w:rPr>
      </w:pPr>
    </w:p>
    <w:p w14:paraId="264ED489" w14:textId="77777777" w:rsidR="00FB09D4" w:rsidRPr="001F5CA1" w:rsidRDefault="00FB09D4" w:rsidP="00FB09D4">
      <w:pPr>
        <w:rPr>
          <w:rFonts w:ascii="Arial" w:hAnsi="Arial" w:cs="Arial"/>
          <w:i/>
          <w:sz w:val="22"/>
          <w:szCs w:val="22"/>
        </w:rPr>
      </w:pPr>
    </w:p>
    <w:tbl>
      <w:tblPr>
        <w:tblW w:w="0" w:type="auto"/>
        <w:tblLook w:val="04A0" w:firstRow="1" w:lastRow="0" w:firstColumn="1" w:lastColumn="0" w:noHBand="0" w:noVBand="1"/>
      </w:tblPr>
      <w:tblGrid>
        <w:gridCol w:w="2093"/>
        <w:gridCol w:w="3402"/>
      </w:tblGrid>
      <w:tr w:rsidR="00FB09D4" w:rsidRPr="001F5CA1" w14:paraId="377C4AF0" w14:textId="77777777" w:rsidTr="00140AE9">
        <w:trPr>
          <w:trHeight w:val="340"/>
        </w:trPr>
        <w:tc>
          <w:tcPr>
            <w:tcW w:w="2093" w:type="dxa"/>
            <w:shd w:val="clear" w:color="auto" w:fill="auto"/>
            <w:vAlign w:val="center"/>
          </w:tcPr>
          <w:p w14:paraId="393C45B1" w14:textId="77777777" w:rsidR="00FB09D4" w:rsidRPr="001F5CA1" w:rsidRDefault="00FB09D4" w:rsidP="00917AFA">
            <w:pPr>
              <w:rPr>
                <w:rFonts w:ascii="Arial" w:hAnsi="Arial" w:cs="Arial"/>
                <w:sz w:val="22"/>
                <w:szCs w:val="22"/>
              </w:rPr>
            </w:pPr>
            <w:r w:rsidRPr="001F5CA1">
              <w:rPr>
                <w:rFonts w:ascii="Arial" w:hAnsi="Arial" w:cs="Arial"/>
                <w:sz w:val="22"/>
                <w:szCs w:val="22"/>
              </w:rPr>
              <w:t>Številka ponudbe:</w:t>
            </w:r>
          </w:p>
        </w:tc>
        <w:tc>
          <w:tcPr>
            <w:tcW w:w="3402" w:type="dxa"/>
            <w:tcBorders>
              <w:bottom w:val="single" w:sz="4" w:space="0" w:color="auto"/>
            </w:tcBorders>
            <w:shd w:val="clear" w:color="auto" w:fill="auto"/>
            <w:vAlign w:val="center"/>
          </w:tcPr>
          <w:p w14:paraId="584A5A6F" w14:textId="77777777" w:rsidR="00FB09D4" w:rsidRPr="001F5CA1" w:rsidRDefault="00FB09D4" w:rsidP="00917AFA">
            <w:pPr>
              <w:rPr>
                <w:rFonts w:ascii="Arial" w:hAnsi="Arial" w:cs="Arial"/>
                <w:sz w:val="22"/>
                <w:szCs w:val="22"/>
              </w:rPr>
            </w:pPr>
          </w:p>
        </w:tc>
      </w:tr>
      <w:tr w:rsidR="00FB09D4" w:rsidRPr="001F5CA1" w14:paraId="66C14048" w14:textId="77777777" w:rsidTr="00140AE9">
        <w:trPr>
          <w:trHeight w:val="340"/>
        </w:trPr>
        <w:tc>
          <w:tcPr>
            <w:tcW w:w="2093" w:type="dxa"/>
            <w:shd w:val="clear" w:color="auto" w:fill="auto"/>
            <w:vAlign w:val="center"/>
          </w:tcPr>
          <w:p w14:paraId="3653A145" w14:textId="77777777" w:rsidR="00FB09D4" w:rsidRPr="001F5CA1" w:rsidRDefault="00FB09D4" w:rsidP="00917AFA">
            <w:pPr>
              <w:rPr>
                <w:rFonts w:ascii="Arial" w:hAnsi="Arial" w:cs="Arial"/>
                <w:sz w:val="22"/>
                <w:szCs w:val="22"/>
              </w:rPr>
            </w:pPr>
            <w:r w:rsidRPr="001F5CA1">
              <w:rPr>
                <w:rFonts w:ascii="Arial" w:hAnsi="Arial" w:cs="Arial"/>
                <w:sz w:val="22"/>
                <w:szCs w:val="22"/>
              </w:rPr>
              <w:t>Datum:</w:t>
            </w:r>
          </w:p>
        </w:tc>
        <w:tc>
          <w:tcPr>
            <w:tcW w:w="3402" w:type="dxa"/>
            <w:tcBorders>
              <w:top w:val="single" w:sz="4" w:space="0" w:color="auto"/>
              <w:bottom w:val="single" w:sz="4" w:space="0" w:color="auto"/>
            </w:tcBorders>
            <w:shd w:val="clear" w:color="auto" w:fill="auto"/>
            <w:vAlign w:val="center"/>
          </w:tcPr>
          <w:p w14:paraId="415EA3DE" w14:textId="77777777" w:rsidR="00FB09D4" w:rsidRPr="001F5CA1" w:rsidRDefault="00FB09D4" w:rsidP="00917AFA">
            <w:pPr>
              <w:rPr>
                <w:rFonts w:ascii="Arial" w:hAnsi="Arial" w:cs="Arial"/>
                <w:sz w:val="22"/>
                <w:szCs w:val="22"/>
              </w:rPr>
            </w:pPr>
          </w:p>
        </w:tc>
      </w:tr>
    </w:tbl>
    <w:p w14:paraId="1ECBF2AF" w14:textId="77777777" w:rsidR="00FB09D4" w:rsidRPr="001F5CA1" w:rsidRDefault="00FB09D4" w:rsidP="00FB09D4">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148"/>
        <w:gridCol w:w="4690"/>
      </w:tblGrid>
      <w:tr w:rsidR="0057383C" w:rsidRPr="001F5CA1" w14:paraId="0F67E5A9" w14:textId="77777777" w:rsidTr="001753A3">
        <w:trPr>
          <w:trHeight w:val="454"/>
        </w:trPr>
        <w:tc>
          <w:tcPr>
            <w:tcW w:w="9039" w:type="dxa"/>
            <w:gridSpan w:val="2"/>
            <w:shd w:val="clear" w:color="auto" w:fill="83CAEB"/>
            <w:vAlign w:val="center"/>
          </w:tcPr>
          <w:p w14:paraId="1129E5F7" w14:textId="7A227AA0" w:rsidR="0057383C" w:rsidRPr="001F5CA1" w:rsidRDefault="00EA715F" w:rsidP="0057383C">
            <w:pPr>
              <w:tabs>
                <w:tab w:val="left" w:pos="1560"/>
                <w:tab w:val="right" w:pos="2556"/>
                <w:tab w:val="right" w:pos="5609"/>
              </w:tabs>
              <w:suppressAutoHyphens/>
              <w:ind w:right="6"/>
              <w:jc w:val="center"/>
              <w:textAlignment w:val="baseline"/>
              <w:rPr>
                <w:rFonts w:ascii="Arial" w:hAnsi="Arial" w:cs="Arial"/>
                <w:b/>
                <w:bCs/>
                <w:kern w:val="3"/>
                <w:sz w:val="22"/>
                <w:szCs w:val="22"/>
                <w:lang w:eastAsia="zh-CN"/>
              </w:rPr>
            </w:pPr>
            <w:bookmarkStart w:id="0" w:name="_Hlk193278592"/>
            <w:r w:rsidRPr="001F5CA1">
              <w:rPr>
                <w:rFonts w:ascii="Arial" w:hAnsi="Arial" w:cs="Arial"/>
                <w:b/>
                <w:bCs/>
                <w:sz w:val="22"/>
                <w:szCs w:val="22"/>
              </w:rPr>
              <w:t>LABORATORIJSKE KOMPONENTE IN MATERIAL ZA OPTIČNE EKSPERIMENTE</w:t>
            </w:r>
            <w:bookmarkEnd w:id="0"/>
          </w:p>
        </w:tc>
      </w:tr>
      <w:tr w:rsidR="0057383C" w:rsidRPr="001F5CA1" w14:paraId="402A85BE" w14:textId="77777777" w:rsidTr="001753A3">
        <w:trPr>
          <w:trHeight w:val="454"/>
        </w:trPr>
        <w:tc>
          <w:tcPr>
            <w:tcW w:w="4219" w:type="dxa"/>
            <w:shd w:val="clear" w:color="auto" w:fill="83CAEB"/>
            <w:vAlign w:val="center"/>
          </w:tcPr>
          <w:p w14:paraId="1FE24F53" w14:textId="77777777" w:rsidR="0057383C" w:rsidRPr="001F5CA1" w:rsidRDefault="0057383C" w:rsidP="00140AE9">
            <w:pPr>
              <w:tabs>
                <w:tab w:val="left" w:pos="1560"/>
                <w:tab w:val="right" w:pos="2556"/>
                <w:tab w:val="right" w:pos="5609"/>
              </w:tabs>
              <w:suppressAutoHyphens/>
              <w:ind w:right="6"/>
              <w:textAlignment w:val="baseline"/>
              <w:rPr>
                <w:rFonts w:ascii="Arial" w:hAnsi="Arial" w:cs="Arial"/>
                <w:kern w:val="3"/>
                <w:sz w:val="22"/>
                <w:szCs w:val="22"/>
                <w:lang w:eastAsia="zh-CN"/>
              </w:rPr>
            </w:pPr>
            <w:bookmarkStart w:id="1" w:name="_Hlk98358246"/>
            <w:r w:rsidRPr="001F5CA1">
              <w:rPr>
                <w:rFonts w:ascii="Arial" w:hAnsi="Arial" w:cs="Arial"/>
                <w:kern w:val="3"/>
                <w:sz w:val="22"/>
                <w:szCs w:val="22"/>
                <w:lang w:eastAsia="zh-CN"/>
              </w:rPr>
              <w:t>Skupaj ponudbena cena brez DDV:</w:t>
            </w:r>
          </w:p>
        </w:tc>
        <w:tc>
          <w:tcPr>
            <w:tcW w:w="4820" w:type="dxa"/>
            <w:vAlign w:val="center"/>
          </w:tcPr>
          <w:p w14:paraId="4809EF34" w14:textId="77777777" w:rsidR="0057383C" w:rsidRPr="001F5CA1" w:rsidRDefault="0057383C"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57383C" w:rsidRPr="001F5CA1" w14:paraId="206B402C" w14:textId="77777777" w:rsidTr="001753A3">
        <w:trPr>
          <w:trHeight w:val="454"/>
        </w:trPr>
        <w:tc>
          <w:tcPr>
            <w:tcW w:w="4219" w:type="dxa"/>
            <w:shd w:val="clear" w:color="auto" w:fill="83CAEB"/>
            <w:vAlign w:val="center"/>
          </w:tcPr>
          <w:p w14:paraId="3A599A6C" w14:textId="77777777" w:rsidR="0057383C" w:rsidRPr="001F5CA1" w:rsidRDefault="0057383C" w:rsidP="00140AE9">
            <w:pPr>
              <w:tabs>
                <w:tab w:val="left" w:pos="1560"/>
                <w:tab w:val="right" w:pos="2556"/>
                <w:tab w:val="right" w:pos="5609"/>
              </w:tabs>
              <w:suppressAutoHyphens/>
              <w:ind w:right="6"/>
              <w:textAlignment w:val="baseline"/>
              <w:rPr>
                <w:rFonts w:ascii="Arial" w:hAnsi="Arial" w:cs="Arial"/>
                <w:kern w:val="3"/>
                <w:sz w:val="22"/>
                <w:szCs w:val="22"/>
                <w:lang w:eastAsia="zh-CN"/>
              </w:rPr>
            </w:pPr>
            <w:r w:rsidRPr="001F5CA1">
              <w:rPr>
                <w:rFonts w:ascii="Arial" w:hAnsi="Arial" w:cs="Arial"/>
                <w:kern w:val="3"/>
                <w:sz w:val="22"/>
                <w:szCs w:val="22"/>
                <w:lang w:eastAsia="zh-CN"/>
              </w:rPr>
              <w:t>DDV (22 %)</w:t>
            </w:r>
          </w:p>
        </w:tc>
        <w:tc>
          <w:tcPr>
            <w:tcW w:w="4820" w:type="dxa"/>
            <w:vAlign w:val="center"/>
          </w:tcPr>
          <w:p w14:paraId="1A85F741" w14:textId="77777777" w:rsidR="0057383C" w:rsidRPr="001F5CA1" w:rsidRDefault="0057383C"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57383C" w:rsidRPr="001F5CA1" w14:paraId="11900665" w14:textId="77777777" w:rsidTr="001753A3">
        <w:trPr>
          <w:trHeight w:val="454"/>
        </w:trPr>
        <w:tc>
          <w:tcPr>
            <w:tcW w:w="4219" w:type="dxa"/>
            <w:shd w:val="clear" w:color="auto" w:fill="83CAEB"/>
            <w:vAlign w:val="center"/>
          </w:tcPr>
          <w:p w14:paraId="4D899D5E" w14:textId="77777777" w:rsidR="0057383C" w:rsidRPr="001F5CA1" w:rsidRDefault="0057383C" w:rsidP="00140AE9">
            <w:pPr>
              <w:tabs>
                <w:tab w:val="left" w:pos="1560"/>
                <w:tab w:val="right" w:pos="2556"/>
                <w:tab w:val="right" w:pos="5609"/>
              </w:tabs>
              <w:suppressAutoHyphens/>
              <w:ind w:right="6"/>
              <w:textAlignment w:val="baseline"/>
              <w:rPr>
                <w:rFonts w:ascii="Arial" w:hAnsi="Arial" w:cs="Arial"/>
                <w:b/>
                <w:bCs/>
                <w:kern w:val="3"/>
                <w:sz w:val="22"/>
                <w:szCs w:val="22"/>
                <w:lang w:eastAsia="zh-CN"/>
              </w:rPr>
            </w:pPr>
            <w:r w:rsidRPr="001F5CA1">
              <w:rPr>
                <w:rFonts w:ascii="Arial" w:hAnsi="Arial" w:cs="Arial"/>
                <w:b/>
                <w:bCs/>
                <w:kern w:val="3"/>
                <w:sz w:val="22"/>
                <w:szCs w:val="22"/>
                <w:lang w:eastAsia="zh-CN"/>
              </w:rPr>
              <w:t>Skupaj ponudbena cena z DDV:</w:t>
            </w:r>
          </w:p>
        </w:tc>
        <w:tc>
          <w:tcPr>
            <w:tcW w:w="4820" w:type="dxa"/>
            <w:vAlign w:val="center"/>
          </w:tcPr>
          <w:p w14:paraId="336700A2" w14:textId="77777777" w:rsidR="0057383C" w:rsidRPr="001F5CA1" w:rsidRDefault="0057383C"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bookmarkEnd w:id="1"/>
    </w:tbl>
    <w:p w14:paraId="2EA4B53A" w14:textId="77777777" w:rsidR="00140AE9" w:rsidRPr="001F5CA1" w:rsidRDefault="00140AE9" w:rsidP="00FB09D4">
      <w:pPr>
        <w:pStyle w:val="Header"/>
        <w:tabs>
          <w:tab w:val="clear" w:pos="4536"/>
          <w:tab w:val="clear" w:pos="9072"/>
        </w:tabs>
        <w:jc w:val="both"/>
        <w:rPr>
          <w:rFonts w:cs="Arial"/>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0"/>
        <w:gridCol w:w="4288"/>
      </w:tblGrid>
      <w:tr w:rsidR="00140AE9" w:rsidRPr="001F5CA1" w14:paraId="5CE478B5" w14:textId="77777777" w:rsidTr="001753A3">
        <w:trPr>
          <w:trHeight w:val="454"/>
        </w:trPr>
        <w:tc>
          <w:tcPr>
            <w:tcW w:w="4644" w:type="dxa"/>
            <w:shd w:val="clear" w:color="auto" w:fill="83CAEB"/>
            <w:vAlign w:val="center"/>
          </w:tcPr>
          <w:p w14:paraId="7FC92FE2" w14:textId="77777777" w:rsidR="00140AE9" w:rsidRPr="001F5CA1" w:rsidRDefault="00140AE9" w:rsidP="00CA3BA5">
            <w:pPr>
              <w:tabs>
                <w:tab w:val="left" w:pos="1560"/>
                <w:tab w:val="right" w:pos="2556"/>
                <w:tab w:val="right" w:pos="5609"/>
              </w:tabs>
              <w:suppressAutoHyphens/>
              <w:ind w:right="6"/>
              <w:textAlignment w:val="baseline"/>
              <w:rPr>
                <w:rFonts w:ascii="Arial" w:hAnsi="Arial" w:cs="Arial"/>
                <w:kern w:val="3"/>
                <w:sz w:val="22"/>
                <w:szCs w:val="22"/>
                <w:lang w:eastAsia="zh-CN"/>
              </w:rPr>
            </w:pPr>
            <w:r w:rsidRPr="001F5CA1">
              <w:rPr>
                <w:rFonts w:ascii="Arial" w:hAnsi="Arial" w:cs="Arial"/>
                <w:kern w:val="3"/>
                <w:sz w:val="22"/>
                <w:szCs w:val="22"/>
                <w:lang w:eastAsia="zh-CN"/>
              </w:rPr>
              <w:t>Višina popusta na uradni redni cenik (v %):</w:t>
            </w:r>
          </w:p>
        </w:tc>
        <w:tc>
          <w:tcPr>
            <w:tcW w:w="4395" w:type="dxa"/>
            <w:vAlign w:val="center"/>
          </w:tcPr>
          <w:p w14:paraId="643EEBAF" w14:textId="77777777" w:rsidR="00140AE9" w:rsidRPr="001F5CA1" w:rsidRDefault="00140AE9" w:rsidP="0089049E">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bl>
    <w:p w14:paraId="43F79351" w14:textId="77777777" w:rsidR="0057383C" w:rsidRPr="001F5CA1" w:rsidRDefault="0057383C" w:rsidP="00FB09D4">
      <w:pPr>
        <w:pStyle w:val="Header"/>
        <w:tabs>
          <w:tab w:val="clear" w:pos="4536"/>
          <w:tab w:val="clear" w:pos="9072"/>
        </w:tabs>
        <w:jc w:val="both"/>
        <w:rPr>
          <w:rFonts w:cs="Arial"/>
          <w:sz w:val="22"/>
          <w:szCs w:val="22"/>
        </w:rPr>
      </w:pPr>
    </w:p>
    <w:tbl>
      <w:tblPr>
        <w:tblW w:w="9337" w:type="dxa"/>
        <w:tblInd w:w="-7" w:type="dxa"/>
        <w:tblBorders>
          <w:top w:val="thinThickSmallGap" w:sz="24" w:space="0" w:color="000000"/>
          <w:left w:val="thinThickSmallGap" w:sz="24" w:space="0" w:color="000000"/>
          <w:bottom w:val="thickThinSmallGap" w:sz="24" w:space="0" w:color="000000"/>
          <w:right w:val="thickThinSmallGap" w:sz="24" w:space="0" w:color="000000"/>
          <w:insideH w:val="single" w:sz="6" w:space="0" w:color="000000"/>
          <w:insideV w:val="single" w:sz="6" w:space="0" w:color="000000"/>
        </w:tblBorders>
        <w:tblLayout w:type="fixed"/>
        <w:tblLook w:val="0000" w:firstRow="0" w:lastRow="0" w:firstColumn="0" w:lastColumn="0" w:noHBand="0" w:noVBand="0"/>
      </w:tblPr>
      <w:tblGrid>
        <w:gridCol w:w="9337"/>
      </w:tblGrid>
      <w:tr w:rsidR="008D1669" w:rsidRPr="001F5CA1" w14:paraId="59776D73" w14:textId="77777777" w:rsidTr="008D1669">
        <w:tc>
          <w:tcPr>
            <w:tcW w:w="9337" w:type="dxa"/>
            <w:shd w:val="clear" w:color="auto" w:fill="auto"/>
          </w:tcPr>
          <w:p w14:paraId="6DF1A9A4" w14:textId="17C73926" w:rsidR="008D1669" w:rsidRPr="001F5CA1" w:rsidRDefault="008D1669" w:rsidP="00B84007">
            <w:pPr>
              <w:jc w:val="center"/>
              <w:rPr>
                <w:rFonts w:ascii="Arial" w:hAnsi="Arial" w:cs="Arial"/>
                <w:sz w:val="22"/>
                <w:szCs w:val="22"/>
              </w:rPr>
            </w:pPr>
            <w:r w:rsidRPr="001F5CA1">
              <w:rPr>
                <w:rFonts w:ascii="Arial" w:hAnsi="Arial" w:cs="Arial"/>
                <w:b/>
                <w:sz w:val="22"/>
                <w:szCs w:val="22"/>
              </w:rPr>
              <w:t xml:space="preserve">Rok </w:t>
            </w:r>
            <w:r w:rsidR="00650F37" w:rsidRPr="001F5CA1">
              <w:rPr>
                <w:rFonts w:ascii="Arial" w:hAnsi="Arial" w:cs="Arial"/>
                <w:b/>
                <w:sz w:val="22"/>
                <w:szCs w:val="22"/>
              </w:rPr>
              <w:t>obdelave naročila in odpreme blaga</w:t>
            </w:r>
          </w:p>
          <w:p w14:paraId="6B05E8D2" w14:textId="77777777" w:rsidR="008D1669" w:rsidRPr="001F5CA1" w:rsidRDefault="008D1669" w:rsidP="00B84007">
            <w:pPr>
              <w:numPr>
                <w:ilvl w:val="12"/>
                <w:numId w:val="0"/>
              </w:numPr>
              <w:jc w:val="center"/>
              <w:rPr>
                <w:rFonts w:ascii="Arial" w:hAnsi="Arial" w:cs="Arial"/>
                <w:b/>
                <w:bCs/>
                <w:sz w:val="22"/>
                <w:szCs w:val="22"/>
              </w:rPr>
            </w:pPr>
            <w:r w:rsidRPr="001F5CA1">
              <w:rPr>
                <w:rFonts w:ascii="Arial" w:hAnsi="Arial" w:cs="Arial"/>
                <w:b/>
                <w:bCs/>
                <w:sz w:val="22"/>
                <w:szCs w:val="22"/>
              </w:rPr>
              <w:t>(pogoj)</w:t>
            </w:r>
          </w:p>
          <w:p w14:paraId="5CC1A969" w14:textId="77777777" w:rsidR="008D1669" w:rsidRPr="001F5CA1" w:rsidRDefault="008D1669" w:rsidP="00B84007">
            <w:pPr>
              <w:jc w:val="center"/>
              <w:rPr>
                <w:rFonts w:ascii="Arial" w:hAnsi="Arial" w:cs="Arial"/>
                <w:sz w:val="10"/>
                <w:szCs w:val="10"/>
              </w:rPr>
            </w:pPr>
          </w:p>
          <w:p w14:paraId="1C5F2F5A" w14:textId="7BE58F38" w:rsidR="008D1669" w:rsidRPr="001F5CA1" w:rsidRDefault="008D1669" w:rsidP="00B84007">
            <w:pPr>
              <w:jc w:val="center"/>
              <w:rPr>
                <w:rFonts w:ascii="Arial" w:hAnsi="Arial" w:cs="Arial"/>
                <w:sz w:val="20"/>
              </w:rPr>
            </w:pPr>
            <w:r w:rsidRPr="001F5CA1">
              <w:rPr>
                <w:rFonts w:ascii="Arial" w:hAnsi="Arial" w:cs="Arial"/>
                <w:sz w:val="20"/>
              </w:rPr>
              <w:t xml:space="preserve">Rok </w:t>
            </w:r>
            <w:r w:rsidR="00650F37" w:rsidRPr="001F5CA1">
              <w:rPr>
                <w:rFonts w:ascii="Arial" w:hAnsi="Arial" w:cs="Arial"/>
                <w:sz w:val="20"/>
              </w:rPr>
              <w:t>obdelave naročila in odpreme blaga</w:t>
            </w:r>
            <w:r w:rsidRPr="001F5CA1">
              <w:rPr>
                <w:rFonts w:ascii="Arial" w:hAnsi="Arial" w:cs="Arial"/>
                <w:sz w:val="20"/>
              </w:rPr>
              <w:t xml:space="preserve"> je 3 delovne dni od prejema naročila</w:t>
            </w:r>
            <w:r w:rsidR="00650F37" w:rsidRPr="001F5CA1">
              <w:rPr>
                <w:rFonts w:ascii="Arial" w:hAnsi="Arial" w:cs="Arial"/>
                <w:sz w:val="20"/>
              </w:rPr>
              <w:t xml:space="preserve"> za blago na zalogi</w:t>
            </w:r>
            <w:r w:rsidR="00FB2F26" w:rsidRPr="001F5CA1">
              <w:rPr>
                <w:rFonts w:ascii="Arial" w:hAnsi="Arial" w:cs="Arial"/>
                <w:sz w:val="20"/>
              </w:rPr>
              <w:t>. Za blago, ki ni na zalogi velja enak rok obdelave in odpreme od določenega roka za zalogo blaga.</w:t>
            </w:r>
          </w:p>
          <w:p w14:paraId="0AA85981" w14:textId="77777777" w:rsidR="008D1669" w:rsidRPr="001F5CA1" w:rsidRDefault="008D1669" w:rsidP="00B84007">
            <w:pPr>
              <w:jc w:val="both"/>
              <w:rPr>
                <w:rFonts w:ascii="Arial" w:hAnsi="Arial" w:cs="Arial"/>
                <w:sz w:val="10"/>
                <w:szCs w:val="10"/>
              </w:rPr>
            </w:pPr>
          </w:p>
          <w:p w14:paraId="777E5A1D" w14:textId="77777777" w:rsidR="008D1669" w:rsidRPr="001F5CA1" w:rsidRDefault="008D1669" w:rsidP="00B84007">
            <w:pPr>
              <w:jc w:val="center"/>
              <w:rPr>
                <w:rFonts w:ascii="Arial" w:hAnsi="Arial" w:cs="Arial"/>
                <w:b/>
                <w:sz w:val="22"/>
                <w:szCs w:val="22"/>
              </w:rPr>
            </w:pPr>
            <w:r w:rsidRPr="001F5CA1">
              <w:rPr>
                <w:rFonts w:ascii="Arial" w:hAnsi="Arial" w:cs="Arial"/>
                <w:b/>
                <w:sz w:val="22"/>
                <w:szCs w:val="22"/>
              </w:rPr>
              <w:t>DA                  NE</w:t>
            </w:r>
          </w:p>
          <w:p w14:paraId="455409D7" w14:textId="77777777" w:rsidR="008D1669" w:rsidRPr="001F5CA1" w:rsidRDefault="008D1669" w:rsidP="00B84007">
            <w:pPr>
              <w:jc w:val="center"/>
              <w:rPr>
                <w:rFonts w:ascii="Arial" w:hAnsi="Arial" w:cs="Arial"/>
                <w:color w:val="FF0000"/>
                <w:sz w:val="22"/>
                <w:szCs w:val="22"/>
              </w:rPr>
            </w:pPr>
            <w:r w:rsidRPr="001F5CA1">
              <w:rPr>
                <w:rFonts w:ascii="Arial" w:hAnsi="Arial" w:cs="Arial"/>
                <w:sz w:val="22"/>
                <w:szCs w:val="22"/>
              </w:rPr>
              <w:t>(ustrezno obkrožiti)</w:t>
            </w:r>
          </w:p>
          <w:p w14:paraId="440A47F5" w14:textId="77777777" w:rsidR="008D1669" w:rsidRPr="001F5CA1" w:rsidRDefault="008D1669" w:rsidP="00B84007">
            <w:pPr>
              <w:ind w:left="360"/>
              <w:contextualSpacing/>
              <w:jc w:val="center"/>
              <w:rPr>
                <w:rFonts w:ascii="Arial" w:hAnsi="Arial" w:cs="Arial"/>
                <w:sz w:val="10"/>
                <w:szCs w:val="10"/>
                <w:u w:val="single"/>
              </w:rPr>
            </w:pPr>
          </w:p>
        </w:tc>
      </w:tr>
      <w:tr w:rsidR="008D1669" w:rsidRPr="001F5CA1" w14:paraId="16477126" w14:textId="77777777" w:rsidTr="008D1669">
        <w:tc>
          <w:tcPr>
            <w:tcW w:w="9337" w:type="dxa"/>
            <w:shd w:val="clear" w:color="auto" w:fill="auto"/>
          </w:tcPr>
          <w:p w14:paraId="55AEC0BF" w14:textId="5E0BDE21" w:rsidR="008D1669" w:rsidRPr="001F5CA1" w:rsidRDefault="008D1669" w:rsidP="00B84007">
            <w:pPr>
              <w:numPr>
                <w:ilvl w:val="12"/>
                <w:numId w:val="0"/>
              </w:numPr>
              <w:jc w:val="center"/>
              <w:rPr>
                <w:rFonts w:ascii="Arial" w:hAnsi="Arial" w:cs="Arial"/>
                <w:b/>
                <w:bCs/>
                <w:sz w:val="22"/>
                <w:szCs w:val="22"/>
              </w:rPr>
            </w:pPr>
            <w:r w:rsidRPr="001F5CA1">
              <w:rPr>
                <w:rFonts w:ascii="Arial" w:hAnsi="Arial" w:cs="Arial"/>
                <w:b/>
                <w:bCs/>
                <w:sz w:val="22"/>
                <w:szCs w:val="22"/>
              </w:rPr>
              <w:t xml:space="preserve">FIKSNOST CEN </w:t>
            </w:r>
          </w:p>
          <w:p w14:paraId="2C2555C6" w14:textId="524454F2" w:rsidR="008D1669" w:rsidRPr="001F5CA1" w:rsidRDefault="008D1669" w:rsidP="00B84007">
            <w:pPr>
              <w:numPr>
                <w:ilvl w:val="12"/>
                <w:numId w:val="0"/>
              </w:numPr>
              <w:jc w:val="center"/>
              <w:rPr>
                <w:rFonts w:ascii="Arial" w:hAnsi="Arial" w:cs="Arial"/>
                <w:b/>
                <w:bCs/>
                <w:sz w:val="22"/>
                <w:szCs w:val="22"/>
              </w:rPr>
            </w:pPr>
            <w:r w:rsidRPr="001F5CA1">
              <w:rPr>
                <w:rFonts w:ascii="Arial" w:hAnsi="Arial" w:cs="Arial"/>
                <w:b/>
                <w:bCs/>
                <w:sz w:val="22"/>
                <w:szCs w:val="22"/>
              </w:rPr>
              <w:t>(pogoj)</w:t>
            </w:r>
          </w:p>
          <w:p w14:paraId="2F586678" w14:textId="227B97DD" w:rsidR="008D1669" w:rsidRPr="001F5CA1" w:rsidRDefault="008D1669" w:rsidP="00B84007">
            <w:pPr>
              <w:numPr>
                <w:ilvl w:val="12"/>
                <w:numId w:val="0"/>
              </w:numPr>
              <w:jc w:val="center"/>
              <w:rPr>
                <w:rFonts w:ascii="Arial" w:hAnsi="Arial" w:cs="Arial"/>
                <w:bCs/>
                <w:sz w:val="20"/>
              </w:rPr>
            </w:pPr>
          </w:p>
          <w:p w14:paraId="6D5FE5C1" w14:textId="65F4000F" w:rsidR="008D1669" w:rsidRPr="001F5CA1" w:rsidRDefault="008D1669" w:rsidP="00B84007">
            <w:pPr>
              <w:numPr>
                <w:ilvl w:val="12"/>
                <w:numId w:val="0"/>
              </w:numPr>
              <w:jc w:val="center"/>
              <w:rPr>
                <w:rFonts w:ascii="Arial" w:hAnsi="Arial" w:cs="Arial"/>
                <w:bCs/>
                <w:sz w:val="20"/>
              </w:rPr>
            </w:pPr>
            <w:r w:rsidRPr="001F5CA1">
              <w:rPr>
                <w:rFonts w:ascii="Arial" w:hAnsi="Arial" w:cs="Arial"/>
                <w:bCs/>
                <w:sz w:val="20"/>
              </w:rPr>
              <w:t xml:space="preserve">za </w:t>
            </w:r>
            <w:r w:rsidR="00F34D50" w:rsidRPr="001F5CA1">
              <w:rPr>
                <w:rFonts w:ascii="Arial" w:hAnsi="Arial" w:cs="Arial"/>
                <w:bCs/>
                <w:sz w:val="20"/>
              </w:rPr>
              <w:t>prvi nakup oziroma en mesec od podpisa pogodbe</w:t>
            </w:r>
          </w:p>
          <w:p w14:paraId="12FE06FD" w14:textId="710AAEC1" w:rsidR="008D1669" w:rsidRPr="001F5CA1" w:rsidRDefault="008D1669" w:rsidP="00B84007">
            <w:pPr>
              <w:jc w:val="center"/>
              <w:rPr>
                <w:rFonts w:ascii="Arial" w:hAnsi="Arial" w:cs="Arial"/>
                <w:b/>
                <w:sz w:val="10"/>
                <w:szCs w:val="10"/>
              </w:rPr>
            </w:pPr>
          </w:p>
          <w:p w14:paraId="365EE4B6" w14:textId="27513951" w:rsidR="008D1669" w:rsidRPr="001F5CA1" w:rsidRDefault="008D1669" w:rsidP="00B84007">
            <w:pPr>
              <w:jc w:val="center"/>
              <w:rPr>
                <w:rFonts w:ascii="Arial" w:hAnsi="Arial" w:cs="Arial"/>
                <w:b/>
                <w:sz w:val="22"/>
                <w:szCs w:val="22"/>
              </w:rPr>
            </w:pPr>
            <w:r w:rsidRPr="001F5CA1">
              <w:rPr>
                <w:rFonts w:ascii="Arial" w:hAnsi="Arial" w:cs="Arial"/>
                <w:b/>
                <w:sz w:val="22"/>
                <w:szCs w:val="22"/>
              </w:rPr>
              <w:t>DA                  NE</w:t>
            </w:r>
          </w:p>
          <w:p w14:paraId="7178FAEC" w14:textId="028E6F2B" w:rsidR="008D1669" w:rsidRPr="001F5CA1" w:rsidRDefault="008D1669" w:rsidP="00B84007">
            <w:pPr>
              <w:jc w:val="center"/>
              <w:rPr>
                <w:rFonts w:ascii="Arial" w:hAnsi="Arial" w:cs="Arial"/>
                <w:color w:val="FF0000"/>
                <w:sz w:val="22"/>
                <w:szCs w:val="22"/>
              </w:rPr>
            </w:pPr>
            <w:r w:rsidRPr="001F5CA1">
              <w:rPr>
                <w:rFonts w:ascii="Arial" w:hAnsi="Arial" w:cs="Arial"/>
                <w:sz w:val="22"/>
                <w:szCs w:val="22"/>
              </w:rPr>
              <w:t>(ustrezno obkrožiti)</w:t>
            </w:r>
          </w:p>
          <w:p w14:paraId="493F23A6" w14:textId="77777777" w:rsidR="008D1669" w:rsidRPr="001F5CA1" w:rsidRDefault="008D1669" w:rsidP="00EA715F">
            <w:pPr>
              <w:jc w:val="center"/>
              <w:rPr>
                <w:rFonts w:ascii="Arial" w:hAnsi="Arial" w:cs="Arial"/>
                <w:b/>
                <w:sz w:val="10"/>
                <w:szCs w:val="10"/>
              </w:rPr>
            </w:pPr>
          </w:p>
        </w:tc>
      </w:tr>
      <w:tr w:rsidR="008D1669" w:rsidRPr="001F5CA1" w14:paraId="3E4D90E8" w14:textId="77777777" w:rsidTr="008D1669">
        <w:tc>
          <w:tcPr>
            <w:tcW w:w="9337" w:type="dxa"/>
            <w:shd w:val="clear" w:color="auto" w:fill="auto"/>
          </w:tcPr>
          <w:p w14:paraId="4DCC6A1D" w14:textId="77777777" w:rsidR="008D1669" w:rsidRPr="001F5CA1" w:rsidRDefault="008D1669" w:rsidP="00B84007">
            <w:pPr>
              <w:jc w:val="center"/>
              <w:rPr>
                <w:rFonts w:ascii="Arial" w:hAnsi="Arial" w:cs="Arial"/>
                <w:sz w:val="22"/>
                <w:szCs w:val="22"/>
              </w:rPr>
            </w:pPr>
            <w:r w:rsidRPr="001F5CA1">
              <w:rPr>
                <w:rFonts w:ascii="Arial" w:hAnsi="Arial" w:cs="Arial"/>
                <w:b/>
                <w:sz w:val="22"/>
                <w:szCs w:val="22"/>
              </w:rPr>
              <w:t>PLAČILNI ROK</w:t>
            </w:r>
          </w:p>
          <w:p w14:paraId="360FB3ED" w14:textId="77777777" w:rsidR="008D1669" w:rsidRPr="001F5CA1" w:rsidRDefault="008D1669" w:rsidP="00B84007">
            <w:pPr>
              <w:jc w:val="center"/>
              <w:rPr>
                <w:rFonts w:ascii="Arial" w:hAnsi="Arial" w:cs="Arial"/>
                <w:sz w:val="22"/>
                <w:szCs w:val="22"/>
                <w:u w:val="single"/>
              </w:rPr>
            </w:pPr>
            <w:r w:rsidRPr="001F5CA1">
              <w:rPr>
                <w:rFonts w:ascii="Arial" w:hAnsi="Arial" w:cs="Arial"/>
                <w:sz w:val="22"/>
                <w:szCs w:val="22"/>
              </w:rPr>
              <w:t xml:space="preserve"> (</w:t>
            </w:r>
            <w:r w:rsidRPr="001F5CA1">
              <w:rPr>
                <w:rFonts w:ascii="Arial" w:hAnsi="Arial" w:cs="Arial"/>
                <w:sz w:val="22"/>
                <w:szCs w:val="22"/>
                <w:u w:val="single"/>
              </w:rPr>
              <w:t>rok plačila je 30 dni po prejemu e-računa)</w:t>
            </w:r>
          </w:p>
          <w:p w14:paraId="13765953" w14:textId="77777777" w:rsidR="008D1669" w:rsidRPr="001F5CA1" w:rsidRDefault="008D1669" w:rsidP="00B84007">
            <w:pPr>
              <w:jc w:val="center"/>
              <w:rPr>
                <w:rFonts w:ascii="Arial" w:hAnsi="Arial" w:cs="Arial"/>
                <w:b/>
                <w:sz w:val="10"/>
                <w:szCs w:val="10"/>
              </w:rPr>
            </w:pPr>
          </w:p>
        </w:tc>
      </w:tr>
    </w:tbl>
    <w:p w14:paraId="0E64B1B9" w14:textId="77777777" w:rsidR="008D1669" w:rsidRPr="001F5CA1" w:rsidRDefault="008D1669" w:rsidP="00FB09D4">
      <w:pPr>
        <w:pStyle w:val="Header"/>
        <w:tabs>
          <w:tab w:val="clear" w:pos="4536"/>
          <w:tab w:val="clear" w:pos="9072"/>
        </w:tabs>
        <w:jc w:val="both"/>
        <w:rPr>
          <w:rFonts w:cs="Arial"/>
          <w:sz w:val="22"/>
          <w:szCs w:val="22"/>
        </w:rPr>
      </w:pPr>
    </w:p>
    <w:p w14:paraId="7A6E98B3" w14:textId="31384296" w:rsidR="00FB09D4" w:rsidRPr="001F5CA1" w:rsidRDefault="00FB09D4" w:rsidP="00FB09D4">
      <w:pPr>
        <w:pStyle w:val="Header"/>
        <w:tabs>
          <w:tab w:val="clear" w:pos="4536"/>
          <w:tab w:val="clear" w:pos="9072"/>
        </w:tabs>
        <w:jc w:val="both"/>
        <w:rPr>
          <w:rFonts w:cs="Arial"/>
          <w:sz w:val="22"/>
          <w:szCs w:val="22"/>
        </w:rPr>
      </w:pPr>
      <w:r w:rsidRPr="001F5CA1">
        <w:rPr>
          <w:rFonts w:cs="Arial"/>
          <w:sz w:val="22"/>
          <w:szCs w:val="22"/>
        </w:rPr>
        <w:t>Ponudbena vrednost vključuje vse stroške in dajatve v zvezi z izvedbo javnega naročila.</w:t>
      </w:r>
      <w:r w:rsidR="00BC3144" w:rsidRPr="001F5CA1">
        <w:rPr>
          <w:rFonts w:cs="Arial"/>
          <w:sz w:val="22"/>
          <w:szCs w:val="22"/>
        </w:rPr>
        <w:t xml:space="preserve"> Ponudnik predloži izpolnjen </w:t>
      </w:r>
      <w:proofErr w:type="spellStart"/>
      <w:r w:rsidR="00BC3144" w:rsidRPr="001F5CA1">
        <w:rPr>
          <w:rFonts w:cs="Arial"/>
          <w:sz w:val="22"/>
          <w:szCs w:val="22"/>
        </w:rPr>
        <w:t>excelov</w:t>
      </w:r>
      <w:proofErr w:type="spellEnd"/>
      <w:r w:rsidR="00BC3144" w:rsidRPr="001F5CA1">
        <w:rPr>
          <w:rFonts w:cs="Arial"/>
          <w:sz w:val="22"/>
          <w:szCs w:val="22"/>
        </w:rPr>
        <w:t xml:space="preserve"> predračun</w:t>
      </w:r>
      <w:r w:rsidR="00937289" w:rsidRPr="001F5CA1">
        <w:rPr>
          <w:rFonts w:cs="Arial"/>
          <w:sz w:val="22"/>
          <w:szCs w:val="22"/>
        </w:rPr>
        <w:t xml:space="preserve"> in svoj lasten predračun.</w:t>
      </w:r>
    </w:p>
    <w:p w14:paraId="1079AD5B" w14:textId="77777777" w:rsidR="00FB09D4" w:rsidRPr="001F5CA1" w:rsidRDefault="00FB09D4" w:rsidP="00FB09D4">
      <w:pPr>
        <w:pStyle w:val="Header"/>
        <w:tabs>
          <w:tab w:val="clear" w:pos="4536"/>
          <w:tab w:val="clear" w:pos="9072"/>
        </w:tabs>
        <w:jc w:val="both"/>
        <w:rPr>
          <w:rFonts w:cs="Arial"/>
          <w:sz w:val="22"/>
          <w:szCs w:val="22"/>
        </w:rPr>
      </w:pPr>
    </w:p>
    <w:p w14:paraId="26FC4185" w14:textId="46B23547" w:rsidR="00FB09D4" w:rsidRPr="001F5CA1" w:rsidRDefault="008D1669" w:rsidP="00FB09D4">
      <w:pPr>
        <w:pStyle w:val="Header"/>
        <w:tabs>
          <w:tab w:val="clear" w:pos="4536"/>
          <w:tab w:val="clear" w:pos="9072"/>
        </w:tabs>
        <w:jc w:val="both"/>
        <w:rPr>
          <w:rFonts w:cs="Arial"/>
          <w:b/>
          <w:bCs/>
          <w:sz w:val="22"/>
          <w:szCs w:val="22"/>
        </w:rPr>
      </w:pPr>
      <w:r w:rsidRPr="001F5CA1">
        <w:rPr>
          <w:rFonts w:cs="Arial"/>
          <w:b/>
          <w:bCs/>
          <w:sz w:val="22"/>
          <w:szCs w:val="22"/>
        </w:rPr>
        <w:t>Veljavnost ponudbe</w:t>
      </w:r>
      <w:r w:rsidR="00FB09D4" w:rsidRPr="001F5CA1">
        <w:rPr>
          <w:rFonts w:cs="Arial"/>
          <w:b/>
          <w:bCs/>
          <w:sz w:val="22"/>
          <w:szCs w:val="22"/>
        </w:rPr>
        <w:t>:</w:t>
      </w:r>
      <w:r w:rsidRPr="001F5CA1">
        <w:rPr>
          <w:rFonts w:cs="Arial"/>
          <w:b/>
          <w:bCs/>
          <w:sz w:val="22"/>
          <w:szCs w:val="22"/>
        </w:rPr>
        <w:t xml:space="preserve"> 90 dni od roka za oddajo ponudb</w:t>
      </w:r>
    </w:p>
    <w:p w14:paraId="27284A34" w14:textId="77777777" w:rsidR="0000010E" w:rsidRPr="001F5CA1" w:rsidRDefault="0000010E" w:rsidP="00FB09D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00010E" w:rsidRPr="001F5CA1" w14:paraId="22B421B2" w14:textId="77777777" w:rsidTr="001B14FE">
        <w:trPr>
          <w:trHeight w:val="454"/>
        </w:trPr>
        <w:tc>
          <w:tcPr>
            <w:tcW w:w="3022" w:type="dxa"/>
            <w:shd w:val="clear" w:color="auto" w:fill="auto"/>
            <w:vAlign w:val="center"/>
          </w:tcPr>
          <w:p w14:paraId="4FB361F0" w14:textId="77777777" w:rsidR="0000010E" w:rsidRPr="001F5CA1" w:rsidRDefault="0000010E" w:rsidP="001B14FE">
            <w:pPr>
              <w:pStyle w:val="Header"/>
              <w:tabs>
                <w:tab w:val="clear" w:pos="4536"/>
                <w:tab w:val="clear" w:pos="9072"/>
              </w:tabs>
              <w:rPr>
                <w:rFonts w:cs="Arial"/>
                <w:b/>
                <w:bCs/>
                <w:sz w:val="22"/>
                <w:szCs w:val="22"/>
              </w:rPr>
            </w:pPr>
            <w:r w:rsidRPr="001F5CA1">
              <w:rPr>
                <w:rFonts w:cs="Arial"/>
                <w:b/>
                <w:bCs/>
                <w:sz w:val="22"/>
                <w:szCs w:val="22"/>
              </w:rPr>
              <w:t>Datum:</w:t>
            </w:r>
          </w:p>
        </w:tc>
        <w:tc>
          <w:tcPr>
            <w:tcW w:w="3023" w:type="dxa"/>
            <w:shd w:val="clear" w:color="auto" w:fill="auto"/>
            <w:vAlign w:val="center"/>
          </w:tcPr>
          <w:p w14:paraId="2FC1251B" w14:textId="77777777" w:rsidR="0000010E" w:rsidRPr="001F5CA1" w:rsidRDefault="0000010E" w:rsidP="001B14FE">
            <w:pPr>
              <w:pStyle w:val="Header"/>
              <w:tabs>
                <w:tab w:val="clear" w:pos="4536"/>
                <w:tab w:val="clear" w:pos="9072"/>
              </w:tabs>
              <w:jc w:val="center"/>
              <w:rPr>
                <w:rFonts w:cs="Arial"/>
                <w:b/>
                <w:bCs/>
                <w:sz w:val="22"/>
                <w:szCs w:val="22"/>
              </w:rPr>
            </w:pPr>
            <w:r w:rsidRPr="001F5CA1">
              <w:rPr>
                <w:rFonts w:cs="Arial"/>
                <w:b/>
                <w:bCs/>
                <w:sz w:val="22"/>
                <w:szCs w:val="22"/>
              </w:rPr>
              <w:t>Žig:</w:t>
            </w:r>
          </w:p>
        </w:tc>
        <w:tc>
          <w:tcPr>
            <w:tcW w:w="3023" w:type="dxa"/>
            <w:shd w:val="clear" w:color="auto" w:fill="auto"/>
            <w:vAlign w:val="center"/>
          </w:tcPr>
          <w:p w14:paraId="1FB94C62" w14:textId="77777777" w:rsidR="0000010E" w:rsidRPr="001F5CA1" w:rsidRDefault="0000010E" w:rsidP="001B14FE">
            <w:pPr>
              <w:pStyle w:val="Header"/>
              <w:tabs>
                <w:tab w:val="clear" w:pos="4536"/>
                <w:tab w:val="clear" w:pos="9072"/>
              </w:tabs>
              <w:rPr>
                <w:rFonts w:cs="Arial"/>
                <w:b/>
                <w:bCs/>
                <w:sz w:val="22"/>
                <w:szCs w:val="22"/>
              </w:rPr>
            </w:pPr>
            <w:r w:rsidRPr="001F5CA1">
              <w:rPr>
                <w:rFonts w:cs="Arial"/>
                <w:b/>
                <w:bCs/>
                <w:sz w:val="22"/>
                <w:szCs w:val="22"/>
              </w:rPr>
              <w:t>Podpis:</w:t>
            </w:r>
          </w:p>
        </w:tc>
      </w:tr>
      <w:tr w:rsidR="0000010E" w:rsidRPr="001F5CA1" w14:paraId="23B02660" w14:textId="77777777" w:rsidTr="001B14FE">
        <w:trPr>
          <w:trHeight w:val="567"/>
        </w:trPr>
        <w:tc>
          <w:tcPr>
            <w:tcW w:w="3022" w:type="dxa"/>
            <w:tcBorders>
              <w:bottom w:val="single" w:sz="4" w:space="0" w:color="auto"/>
            </w:tcBorders>
            <w:shd w:val="clear" w:color="auto" w:fill="auto"/>
            <w:vAlign w:val="center"/>
          </w:tcPr>
          <w:p w14:paraId="737D7830" w14:textId="77777777" w:rsidR="0000010E" w:rsidRPr="001F5CA1" w:rsidRDefault="0000010E" w:rsidP="001B14FE">
            <w:pPr>
              <w:pStyle w:val="Header"/>
              <w:tabs>
                <w:tab w:val="clear" w:pos="4536"/>
                <w:tab w:val="clear" w:pos="9072"/>
              </w:tabs>
              <w:jc w:val="center"/>
              <w:rPr>
                <w:rFonts w:cs="Arial"/>
                <w:b/>
                <w:bCs/>
                <w:sz w:val="22"/>
                <w:szCs w:val="22"/>
              </w:rPr>
            </w:pPr>
          </w:p>
        </w:tc>
        <w:tc>
          <w:tcPr>
            <w:tcW w:w="3023" w:type="dxa"/>
            <w:shd w:val="clear" w:color="auto" w:fill="auto"/>
            <w:vAlign w:val="center"/>
          </w:tcPr>
          <w:p w14:paraId="2F78B111" w14:textId="77777777" w:rsidR="0000010E" w:rsidRPr="001F5CA1"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shd w:val="clear" w:color="auto" w:fill="auto"/>
            <w:vAlign w:val="center"/>
          </w:tcPr>
          <w:p w14:paraId="442D94BE" w14:textId="77777777" w:rsidR="0000010E" w:rsidRPr="001F5CA1" w:rsidRDefault="0000010E" w:rsidP="001B14FE">
            <w:pPr>
              <w:pStyle w:val="Header"/>
              <w:tabs>
                <w:tab w:val="clear" w:pos="4536"/>
                <w:tab w:val="clear" w:pos="9072"/>
              </w:tabs>
              <w:jc w:val="center"/>
              <w:rPr>
                <w:rFonts w:cs="Arial"/>
                <w:b/>
                <w:bCs/>
                <w:sz w:val="22"/>
                <w:szCs w:val="22"/>
              </w:rPr>
            </w:pPr>
          </w:p>
        </w:tc>
      </w:tr>
    </w:tbl>
    <w:p w14:paraId="0AC2565C" w14:textId="3595A744" w:rsidR="00AD4913" w:rsidRPr="001F5CA1" w:rsidRDefault="00AD4913" w:rsidP="00A426D6">
      <w:pPr>
        <w:jc w:val="right"/>
        <w:rPr>
          <w:rFonts w:ascii="Arial" w:hAnsi="Arial" w:cs="Arial"/>
          <w:b/>
          <w:sz w:val="22"/>
          <w:szCs w:val="22"/>
        </w:rPr>
      </w:pPr>
    </w:p>
    <w:p w14:paraId="08CAFC4E" w14:textId="39648614" w:rsidR="0061515F" w:rsidRPr="001F5CA1" w:rsidRDefault="00AD4913" w:rsidP="00EA715F">
      <w:pPr>
        <w:jc w:val="right"/>
        <w:rPr>
          <w:rFonts w:ascii="Arial" w:hAnsi="Arial" w:cs="Arial"/>
          <w:b/>
          <w:sz w:val="22"/>
          <w:szCs w:val="22"/>
        </w:rPr>
      </w:pPr>
      <w:r w:rsidRPr="001F5CA1">
        <w:rPr>
          <w:rFonts w:ascii="Arial" w:hAnsi="Arial" w:cs="Arial"/>
          <w:b/>
          <w:sz w:val="22"/>
          <w:szCs w:val="22"/>
        </w:rPr>
        <w:br w:type="page"/>
      </w:r>
      <w:bookmarkStart w:id="2" w:name="page4"/>
      <w:bookmarkEnd w:id="2"/>
      <w:r w:rsidR="0061515F" w:rsidRPr="001F5CA1">
        <w:rPr>
          <w:rFonts w:ascii="Arial" w:hAnsi="Arial" w:cs="Arial"/>
          <w:b/>
          <w:sz w:val="22"/>
          <w:szCs w:val="22"/>
        </w:rPr>
        <w:lastRenderedPageBreak/>
        <w:t xml:space="preserve">Razpisni obrazec št. </w:t>
      </w:r>
      <w:r w:rsidR="009A44E1">
        <w:rPr>
          <w:rFonts w:ascii="Arial" w:hAnsi="Arial" w:cs="Arial"/>
          <w:b/>
          <w:sz w:val="22"/>
          <w:szCs w:val="22"/>
        </w:rPr>
        <w:t>2</w:t>
      </w:r>
    </w:p>
    <w:p w14:paraId="02AD4677" w14:textId="77777777" w:rsidR="00FA1389" w:rsidRPr="001F5CA1" w:rsidRDefault="00FA1389" w:rsidP="009475F6">
      <w:pPr>
        <w:pStyle w:val="Header"/>
        <w:tabs>
          <w:tab w:val="clear" w:pos="4536"/>
          <w:tab w:val="clear" w:pos="9072"/>
        </w:tabs>
        <w:jc w:val="right"/>
        <w:rPr>
          <w:rFonts w:cs="Arial"/>
          <w:b/>
          <w:sz w:val="22"/>
          <w:szCs w:val="22"/>
        </w:rPr>
      </w:pPr>
    </w:p>
    <w:p w14:paraId="4C74E805" w14:textId="77777777" w:rsidR="00FA1389" w:rsidRPr="001F5CA1" w:rsidRDefault="00FA1389" w:rsidP="009475F6">
      <w:pPr>
        <w:pStyle w:val="Header"/>
        <w:jc w:val="center"/>
        <w:rPr>
          <w:rFonts w:cs="Arial"/>
          <w:b/>
          <w:sz w:val="22"/>
          <w:szCs w:val="22"/>
        </w:rPr>
      </w:pPr>
      <w:r w:rsidRPr="001F5CA1">
        <w:rPr>
          <w:rFonts w:cs="Arial"/>
          <w:b/>
          <w:sz w:val="22"/>
          <w:szCs w:val="22"/>
        </w:rPr>
        <w:t>IZJAVA PONUDNIKA, DA NE NASTOPA S PODIZVAJALCI</w:t>
      </w:r>
    </w:p>
    <w:p w14:paraId="3BF5E8C7"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p>
    <w:p w14:paraId="63EFE66B"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p>
    <w:p w14:paraId="056785B2"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p>
    <w:p w14:paraId="6F80A393" w14:textId="77777777" w:rsidR="00FA1389" w:rsidRPr="001F5CA1" w:rsidRDefault="00FA1389" w:rsidP="00FA1389">
      <w:pPr>
        <w:autoSpaceDE w:val="0"/>
        <w:autoSpaceDN w:val="0"/>
        <w:adjustRightInd w:val="0"/>
        <w:rPr>
          <w:rFonts w:ascii="Arial" w:eastAsia="Calibri" w:hAnsi="Arial" w:cs="Arial"/>
          <w:b/>
          <w:bCs/>
          <w:sz w:val="22"/>
          <w:szCs w:val="22"/>
          <w:lang w:eastAsia="en-US"/>
        </w:rPr>
      </w:pPr>
      <w:r w:rsidRPr="001F5CA1">
        <w:rPr>
          <w:rFonts w:ascii="Arial" w:eastAsia="Calibri" w:hAnsi="Arial" w:cs="Arial"/>
          <w:b/>
          <w:bCs/>
          <w:sz w:val="22"/>
          <w:szCs w:val="22"/>
          <w:lang w:eastAsia="en-US"/>
        </w:rPr>
        <w:t>PONUDNIK oz. POSLOVODEČI (v primeru skupnega nastopa):</w:t>
      </w:r>
    </w:p>
    <w:p w14:paraId="35103B29" w14:textId="77777777" w:rsidR="00FA1389" w:rsidRPr="001F5CA1" w:rsidRDefault="00FA1389" w:rsidP="00FA1389">
      <w:pPr>
        <w:autoSpaceDE w:val="0"/>
        <w:autoSpaceDN w:val="0"/>
        <w:adjustRightInd w:val="0"/>
        <w:rPr>
          <w:rFonts w:ascii="Arial" w:eastAsia="Calibri" w:hAnsi="Arial" w:cs="Arial"/>
          <w:b/>
          <w:bCs/>
          <w:sz w:val="22"/>
          <w:szCs w:val="22"/>
          <w:lang w:eastAsia="en-US"/>
        </w:rPr>
      </w:pPr>
    </w:p>
    <w:p w14:paraId="4ABA5801" w14:textId="77777777" w:rsidR="00FA1389" w:rsidRPr="001F5CA1" w:rsidRDefault="00FA1389" w:rsidP="00FA1389">
      <w:pPr>
        <w:autoSpaceDE w:val="0"/>
        <w:autoSpaceDN w:val="0"/>
        <w:adjustRightInd w:val="0"/>
        <w:rPr>
          <w:rFonts w:ascii="Arial" w:eastAsia="Calibri" w:hAnsi="Arial" w:cs="Arial"/>
          <w:sz w:val="22"/>
          <w:szCs w:val="22"/>
          <w:lang w:eastAsia="en-US"/>
        </w:rPr>
      </w:pPr>
      <w:r w:rsidRPr="001F5CA1">
        <w:rPr>
          <w:rFonts w:ascii="Arial" w:eastAsia="Calibri" w:hAnsi="Arial" w:cs="Arial"/>
          <w:sz w:val="22"/>
          <w:szCs w:val="22"/>
          <w:lang w:eastAsia="en-US"/>
        </w:rPr>
        <w:t>__________________________________________________________________________</w:t>
      </w:r>
    </w:p>
    <w:p w14:paraId="69CEFC79"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44B88D31" w14:textId="1885D77A" w:rsidR="00FA1389" w:rsidRPr="001F5CA1" w:rsidRDefault="00FA1389" w:rsidP="00FA1389">
      <w:pPr>
        <w:autoSpaceDE w:val="0"/>
        <w:autoSpaceDN w:val="0"/>
        <w:adjustRightInd w:val="0"/>
        <w:rPr>
          <w:rFonts w:ascii="Arial" w:eastAsia="Calibri" w:hAnsi="Arial" w:cs="Arial"/>
          <w:sz w:val="22"/>
          <w:szCs w:val="22"/>
          <w:lang w:eastAsia="en-US"/>
        </w:rPr>
      </w:pPr>
      <w:r w:rsidRPr="001F5CA1">
        <w:rPr>
          <w:rFonts w:ascii="Arial" w:eastAsia="Calibri" w:hAnsi="Arial" w:cs="Arial"/>
          <w:sz w:val="22"/>
          <w:szCs w:val="22"/>
          <w:lang w:eastAsia="en-US"/>
        </w:rPr>
        <w:t xml:space="preserve">V zvezi z javnim naročilom št. ____________ za </w:t>
      </w:r>
      <w:r w:rsidR="008835EF" w:rsidRPr="001F5CA1">
        <w:rPr>
          <w:rFonts w:ascii="Arial" w:hAnsi="Arial" w:cs="Arial"/>
          <w:sz w:val="22"/>
          <w:szCs w:val="22"/>
        </w:rPr>
        <w:t>»</w:t>
      </w:r>
      <w:r w:rsidR="00C20E68" w:rsidRPr="001F5CA1">
        <w:rPr>
          <w:rFonts w:ascii="Arial" w:hAnsi="Arial" w:cs="Arial"/>
          <w:sz w:val="22"/>
          <w:szCs w:val="22"/>
        </w:rPr>
        <w:t>LABORATORIJSKE KOMPONENTE IN MATERIAL ZA OPTIČNE EKSPERIMENTE</w:t>
      </w:r>
      <w:r w:rsidR="008835EF" w:rsidRPr="001F5CA1">
        <w:rPr>
          <w:rFonts w:ascii="Arial" w:hAnsi="Arial" w:cs="Arial"/>
          <w:sz w:val="22"/>
          <w:szCs w:val="22"/>
        </w:rPr>
        <w:t>«</w:t>
      </w:r>
      <w:r w:rsidR="008835EF" w:rsidRPr="001F5CA1">
        <w:rPr>
          <w:rFonts w:ascii="Arial" w:eastAsia="Calibri" w:hAnsi="Arial" w:cs="Arial"/>
          <w:sz w:val="22"/>
          <w:szCs w:val="22"/>
          <w:lang w:eastAsia="en-US"/>
        </w:rPr>
        <w:t xml:space="preserve"> </w:t>
      </w:r>
      <w:r w:rsidRPr="001F5CA1">
        <w:rPr>
          <w:rFonts w:ascii="Arial" w:eastAsia="Calibri" w:hAnsi="Arial" w:cs="Arial"/>
          <w:sz w:val="22"/>
          <w:szCs w:val="22"/>
          <w:lang w:eastAsia="en-US"/>
        </w:rPr>
        <w:t>objavljenega na Portalu javnih naročil dne ________202</w:t>
      </w:r>
      <w:r w:rsidR="008D6992" w:rsidRPr="001F5CA1">
        <w:rPr>
          <w:rFonts w:ascii="Arial" w:eastAsia="Calibri" w:hAnsi="Arial" w:cs="Arial"/>
          <w:sz w:val="22"/>
          <w:szCs w:val="22"/>
          <w:lang w:eastAsia="en-US"/>
        </w:rPr>
        <w:t>5</w:t>
      </w:r>
      <w:r w:rsidRPr="001F5CA1">
        <w:rPr>
          <w:rFonts w:ascii="Arial" w:eastAsia="Calibri" w:hAnsi="Arial" w:cs="Arial"/>
          <w:sz w:val="22"/>
          <w:szCs w:val="22"/>
          <w:lang w:eastAsia="en-US"/>
        </w:rPr>
        <w:t xml:space="preserve"> pod številko objave JN _______/202</w:t>
      </w:r>
      <w:r w:rsidR="008D6992" w:rsidRPr="001F5CA1">
        <w:rPr>
          <w:rFonts w:ascii="Arial" w:eastAsia="Calibri" w:hAnsi="Arial" w:cs="Arial"/>
          <w:sz w:val="22"/>
          <w:szCs w:val="22"/>
          <w:lang w:eastAsia="en-US"/>
        </w:rPr>
        <w:t>5</w:t>
      </w:r>
    </w:p>
    <w:p w14:paraId="770D6577"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57FA902C"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4279D142"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r w:rsidRPr="001F5CA1">
        <w:rPr>
          <w:rFonts w:ascii="Arial" w:eastAsia="Calibri" w:hAnsi="Arial" w:cs="Arial"/>
          <w:b/>
          <w:bCs/>
          <w:sz w:val="22"/>
          <w:szCs w:val="22"/>
          <w:lang w:eastAsia="en-US"/>
        </w:rPr>
        <w:t>i z j a v l j a m o ,</w:t>
      </w:r>
    </w:p>
    <w:p w14:paraId="565DB2AF" w14:textId="77777777" w:rsidR="00FA1389" w:rsidRPr="001F5CA1" w:rsidRDefault="00FA1389" w:rsidP="00FA1389">
      <w:pPr>
        <w:rPr>
          <w:rFonts w:ascii="Arial" w:eastAsia="Calibri" w:hAnsi="Arial" w:cs="Arial"/>
          <w:sz w:val="22"/>
          <w:szCs w:val="22"/>
          <w:lang w:eastAsia="en-US"/>
        </w:rPr>
      </w:pPr>
    </w:p>
    <w:p w14:paraId="639CB804" w14:textId="77777777" w:rsidR="006A3755" w:rsidRPr="001F5CA1" w:rsidRDefault="00FA1389" w:rsidP="00FA1389">
      <w:pPr>
        <w:rPr>
          <w:rFonts w:ascii="Arial" w:hAnsi="Arial" w:cs="Arial"/>
          <w:b/>
          <w:bCs/>
          <w:sz w:val="22"/>
          <w:szCs w:val="22"/>
        </w:rPr>
      </w:pPr>
      <w:r w:rsidRPr="001F5CA1">
        <w:rPr>
          <w:rFonts w:ascii="Arial" w:eastAsia="Calibri" w:hAnsi="Arial" w:cs="Arial"/>
          <w:sz w:val="22"/>
          <w:szCs w:val="22"/>
          <w:lang w:eastAsia="en-US"/>
        </w:rPr>
        <w:t xml:space="preserve">da </w:t>
      </w:r>
      <w:r w:rsidRPr="001F5CA1">
        <w:rPr>
          <w:rFonts w:ascii="Arial" w:eastAsia="Calibri" w:hAnsi="Arial" w:cs="Arial"/>
          <w:b/>
          <w:bCs/>
          <w:sz w:val="22"/>
          <w:szCs w:val="22"/>
          <w:lang w:eastAsia="en-US"/>
        </w:rPr>
        <w:t>ne nastopamo s podizvajalci</w:t>
      </w:r>
      <w:r w:rsidRPr="001F5CA1">
        <w:rPr>
          <w:rFonts w:ascii="Arial" w:eastAsia="Calibri" w:hAnsi="Arial" w:cs="Arial"/>
          <w:sz w:val="22"/>
          <w:szCs w:val="22"/>
          <w:lang w:eastAsia="en-US"/>
        </w:rPr>
        <w:t>.</w:t>
      </w:r>
    </w:p>
    <w:p w14:paraId="0E4C667F" w14:textId="77777777" w:rsidR="00FA1389" w:rsidRPr="001F5CA1" w:rsidRDefault="00FA1389" w:rsidP="00AC5AA0">
      <w:pPr>
        <w:jc w:val="right"/>
        <w:rPr>
          <w:rFonts w:ascii="Arial" w:hAnsi="Arial" w:cs="Arial"/>
          <w:b/>
          <w:bCs/>
          <w:sz w:val="22"/>
          <w:szCs w:val="22"/>
        </w:rPr>
      </w:pPr>
    </w:p>
    <w:p w14:paraId="2404BEFA" w14:textId="77777777" w:rsidR="00FA1389" w:rsidRPr="001F5CA1" w:rsidRDefault="00FA1389" w:rsidP="00AC5AA0">
      <w:pPr>
        <w:jc w:val="right"/>
        <w:rPr>
          <w:rFonts w:ascii="Arial" w:hAnsi="Arial" w:cs="Arial"/>
          <w:b/>
          <w:bCs/>
          <w:sz w:val="22"/>
          <w:szCs w:val="22"/>
        </w:rPr>
      </w:pPr>
    </w:p>
    <w:p w14:paraId="651F3012" w14:textId="77777777" w:rsidR="00883E14" w:rsidRPr="001F5CA1" w:rsidRDefault="00883E14" w:rsidP="00883E1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F5CA1" w14:paraId="76DC8A73" w14:textId="77777777" w:rsidTr="001B14FE">
        <w:trPr>
          <w:trHeight w:val="454"/>
        </w:trPr>
        <w:tc>
          <w:tcPr>
            <w:tcW w:w="3022" w:type="dxa"/>
            <w:shd w:val="clear" w:color="auto" w:fill="auto"/>
            <w:vAlign w:val="center"/>
          </w:tcPr>
          <w:p w14:paraId="788405AB" w14:textId="77777777" w:rsidR="00883E14" w:rsidRPr="001F5CA1" w:rsidRDefault="00883E14" w:rsidP="001B14FE">
            <w:pPr>
              <w:pStyle w:val="Header"/>
              <w:tabs>
                <w:tab w:val="clear" w:pos="4536"/>
                <w:tab w:val="clear" w:pos="9072"/>
              </w:tabs>
              <w:rPr>
                <w:rFonts w:cs="Arial"/>
                <w:b/>
                <w:bCs/>
                <w:sz w:val="22"/>
                <w:szCs w:val="22"/>
              </w:rPr>
            </w:pPr>
            <w:r w:rsidRPr="001F5CA1">
              <w:rPr>
                <w:rFonts w:cs="Arial"/>
                <w:b/>
                <w:bCs/>
                <w:sz w:val="22"/>
                <w:szCs w:val="22"/>
              </w:rPr>
              <w:t>Datum:</w:t>
            </w:r>
          </w:p>
        </w:tc>
        <w:tc>
          <w:tcPr>
            <w:tcW w:w="3023" w:type="dxa"/>
            <w:shd w:val="clear" w:color="auto" w:fill="auto"/>
            <w:vAlign w:val="center"/>
          </w:tcPr>
          <w:p w14:paraId="7BDA56DF" w14:textId="77777777" w:rsidR="00883E14" w:rsidRPr="001F5CA1" w:rsidRDefault="00883E14" w:rsidP="001B14FE">
            <w:pPr>
              <w:pStyle w:val="Header"/>
              <w:tabs>
                <w:tab w:val="clear" w:pos="4536"/>
                <w:tab w:val="clear" w:pos="9072"/>
              </w:tabs>
              <w:jc w:val="center"/>
              <w:rPr>
                <w:rFonts w:cs="Arial"/>
                <w:b/>
                <w:bCs/>
                <w:sz w:val="22"/>
                <w:szCs w:val="22"/>
              </w:rPr>
            </w:pPr>
            <w:r w:rsidRPr="001F5CA1">
              <w:rPr>
                <w:rFonts w:cs="Arial"/>
                <w:b/>
                <w:bCs/>
                <w:sz w:val="22"/>
                <w:szCs w:val="22"/>
              </w:rPr>
              <w:t>Žig:</w:t>
            </w:r>
          </w:p>
        </w:tc>
        <w:tc>
          <w:tcPr>
            <w:tcW w:w="3023" w:type="dxa"/>
            <w:shd w:val="clear" w:color="auto" w:fill="auto"/>
            <w:vAlign w:val="center"/>
          </w:tcPr>
          <w:p w14:paraId="02439CA1" w14:textId="77777777" w:rsidR="00883E14" w:rsidRPr="001F5CA1" w:rsidRDefault="00883E14" w:rsidP="001B14FE">
            <w:pPr>
              <w:pStyle w:val="Header"/>
              <w:tabs>
                <w:tab w:val="clear" w:pos="4536"/>
                <w:tab w:val="clear" w:pos="9072"/>
              </w:tabs>
              <w:rPr>
                <w:rFonts w:cs="Arial"/>
                <w:b/>
                <w:bCs/>
                <w:sz w:val="22"/>
                <w:szCs w:val="22"/>
              </w:rPr>
            </w:pPr>
            <w:r w:rsidRPr="001F5CA1">
              <w:rPr>
                <w:rFonts w:cs="Arial"/>
                <w:b/>
                <w:bCs/>
                <w:sz w:val="22"/>
                <w:szCs w:val="22"/>
              </w:rPr>
              <w:t>Podpis:</w:t>
            </w:r>
          </w:p>
        </w:tc>
      </w:tr>
      <w:tr w:rsidR="00883E14" w:rsidRPr="001F5CA1" w14:paraId="50E25655" w14:textId="77777777" w:rsidTr="001B14FE">
        <w:trPr>
          <w:trHeight w:val="567"/>
        </w:trPr>
        <w:tc>
          <w:tcPr>
            <w:tcW w:w="3022" w:type="dxa"/>
            <w:tcBorders>
              <w:bottom w:val="single" w:sz="4" w:space="0" w:color="auto"/>
            </w:tcBorders>
            <w:shd w:val="clear" w:color="auto" w:fill="auto"/>
            <w:vAlign w:val="center"/>
          </w:tcPr>
          <w:p w14:paraId="05B8664E" w14:textId="77777777" w:rsidR="00883E14" w:rsidRPr="001F5CA1" w:rsidRDefault="00883E14" w:rsidP="001B14FE">
            <w:pPr>
              <w:pStyle w:val="Header"/>
              <w:tabs>
                <w:tab w:val="clear" w:pos="4536"/>
                <w:tab w:val="clear" w:pos="9072"/>
              </w:tabs>
              <w:jc w:val="center"/>
              <w:rPr>
                <w:rFonts w:cs="Arial"/>
                <w:b/>
                <w:bCs/>
                <w:sz w:val="22"/>
                <w:szCs w:val="22"/>
              </w:rPr>
            </w:pPr>
          </w:p>
        </w:tc>
        <w:tc>
          <w:tcPr>
            <w:tcW w:w="3023" w:type="dxa"/>
            <w:shd w:val="clear" w:color="auto" w:fill="auto"/>
            <w:vAlign w:val="center"/>
          </w:tcPr>
          <w:p w14:paraId="0E396095" w14:textId="77777777" w:rsidR="00883E14" w:rsidRPr="001F5CA1" w:rsidRDefault="00883E14"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shd w:val="clear" w:color="auto" w:fill="auto"/>
            <w:vAlign w:val="center"/>
          </w:tcPr>
          <w:p w14:paraId="4A3AE7FB" w14:textId="77777777" w:rsidR="00883E14" w:rsidRPr="001F5CA1" w:rsidRDefault="00883E14" w:rsidP="001B14FE">
            <w:pPr>
              <w:pStyle w:val="Header"/>
              <w:tabs>
                <w:tab w:val="clear" w:pos="4536"/>
                <w:tab w:val="clear" w:pos="9072"/>
              </w:tabs>
              <w:jc w:val="center"/>
              <w:rPr>
                <w:rFonts w:cs="Arial"/>
                <w:b/>
                <w:bCs/>
                <w:sz w:val="22"/>
                <w:szCs w:val="22"/>
              </w:rPr>
            </w:pPr>
          </w:p>
        </w:tc>
      </w:tr>
    </w:tbl>
    <w:p w14:paraId="1616E607" w14:textId="77777777" w:rsidR="00883E14" w:rsidRPr="001F5CA1" w:rsidRDefault="00883E14" w:rsidP="00883E14">
      <w:pPr>
        <w:rPr>
          <w:rFonts w:ascii="Arial" w:hAnsi="Arial" w:cs="Arial"/>
          <w:b/>
          <w:sz w:val="22"/>
          <w:szCs w:val="22"/>
        </w:rPr>
      </w:pPr>
    </w:p>
    <w:p w14:paraId="07836AA5" w14:textId="77777777" w:rsidR="00FA1389" w:rsidRPr="001F5CA1" w:rsidRDefault="00FA1389" w:rsidP="00AC5AA0">
      <w:pPr>
        <w:jc w:val="right"/>
        <w:rPr>
          <w:rFonts w:ascii="Arial" w:hAnsi="Arial" w:cs="Arial"/>
          <w:b/>
          <w:bCs/>
          <w:sz w:val="22"/>
          <w:szCs w:val="22"/>
        </w:rPr>
      </w:pPr>
    </w:p>
    <w:p w14:paraId="579EF616" w14:textId="77777777" w:rsidR="00FA1389" w:rsidRPr="001F5CA1" w:rsidRDefault="00FA1389" w:rsidP="00AC5AA0">
      <w:pPr>
        <w:jc w:val="right"/>
        <w:rPr>
          <w:rFonts w:ascii="Arial" w:hAnsi="Arial" w:cs="Arial"/>
          <w:b/>
          <w:bCs/>
          <w:sz w:val="22"/>
          <w:szCs w:val="22"/>
        </w:rPr>
      </w:pPr>
    </w:p>
    <w:p w14:paraId="08538209" w14:textId="77777777" w:rsidR="00FA1389" w:rsidRPr="001F5CA1" w:rsidRDefault="00FA1389" w:rsidP="00AC5AA0">
      <w:pPr>
        <w:jc w:val="right"/>
        <w:rPr>
          <w:rFonts w:ascii="Arial" w:hAnsi="Arial" w:cs="Arial"/>
          <w:b/>
          <w:bCs/>
          <w:sz w:val="22"/>
          <w:szCs w:val="22"/>
        </w:rPr>
      </w:pPr>
    </w:p>
    <w:p w14:paraId="06B05729" w14:textId="77777777" w:rsidR="00FA1389" w:rsidRPr="001F5CA1" w:rsidRDefault="00FA1389" w:rsidP="00FA1389">
      <w:pPr>
        <w:jc w:val="both"/>
        <w:rPr>
          <w:rFonts w:ascii="Arial" w:hAnsi="Arial" w:cs="Arial"/>
          <w:sz w:val="20"/>
        </w:rPr>
      </w:pPr>
      <w:r w:rsidRPr="001F5CA1">
        <w:rPr>
          <w:rFonts w:ascii="Arial" w:hAnsi="Arial" w:cs="Arial"/>
          <w:sz w:val="20"/>
        </w:rPr>
        <w:t>Opomba: Izjava se izpolni le v primeru, da ponudnik oz. ponudniki v skupnem nastopu ne nastopajo s podizvajalci.</w:t>
      </w:r>
    </w:p>
    <w:p w14:paraId="360C62BD" w14:textId="77777777" w:rsidR="00123B0F" w:rsidRPr="001F5CA1" w:rsidRDefault="00123B0F" w:rsidP="008835EF">
      <w:pPr>
        <w:rPr>
          <w:rFonts w:ascii="Arial" w:hAnsi="Arial" w:cs="Arial"/>
          <w:b/>
          <w:bCs/>
          <w:sz w:val="22"/>
          <w:szCs w:val="22"/>
        </w:rPr>
      </w:pPr>
    </w:p>
    <w:p w14:paraId="1434B1E6" w14:textId="77777777" w:rsidR="00FA1389" w:rsidRPr="001F5CA1" w:rsidRDefault="00FA1389" w:rsidP="00AC5AA0">
      <w:pPr>
        <w:jc w:val="right"/>
        <w:rPr>
          <w:rFonts w:ascii="Arial" w:hAnsi="Arial" w:cs="Arial"/>
          <w:b/>
          <w:bCs/>
          <w:sz w:val="22"/>
          <w:szCs w:val="22"/>
        </w:rPr>
      </w:pPr>
    </w:p>
    <w:p w14:paraId="449971BD" w14:textId="76055E0A" w:rsidR="00FA1389" w:rsidRPr="001F5CA1" w:rsidRDefault="00883E14" w:rsidP="00AC5AA0">
      <w:pPr>
        <w:jc w:val="right"/>
        <w:rPr>
          <w:rFonts w:ascii="Arial" w:hAnsi="Arial" w:cs="Arial"/>
          <w:b/>
          <w:bCs/>
          <w:sz w:val="22"/>
          <w:szCs w:val="22"/>
        </w:rPr>
      </w:pPr>
      <w:r w:rsidRPr="001F5CA1">
        <w:rPr>
          <w:rFonts w:ascii="Arial" w:hAnsi="Arial" w:cs="Arial"/>
          <w:b/>
          <w:bCs/>
          <w:sz w:val="22"/>
          <w:szCs w:val="22"/>
        </w:rPr>
        <w:br w:type="page"/>
      </w:r>
      <w:r w:rsidR="00FA1389" w:rsidRPr="001F5CA1">
        <w:rPr>
          <w:rFonts w:ascii="Arial" w:hAnsi="Arial" w:cs="Arial"/>
          <w:b/>
          <w:bCs/>
          <w:sz w:val="22"/>
          <w:szCs w:val="22"/>
        </w:rPr>
        <w:lastRenderedPageBreak/>
        <w:t xml:space="preserve">Razpisni obrazec št. </w:t>
      </w:r>
      <w:r w:rsidR="009A44E1">
        <w:rPr>
          <w:rFonts w:ascii="Arial" w:hAnsi="Arial" w:cs="Arial"/>
          <w:b/>
          <w:bCs/>
          <w:sz w:val="22"/>
          <w:szCs w:val="22"/>
        </w:rPr>
        <w:t>3</w:t>
      </w:r>
    </w:p>
    <w:p w14:paraId="4DAD2771" w14:textId="77777777" w:rsidR="00FA1389" w:rsidRPr="001F5CA1" w:rsidRDefault="00FA1389" w:rsidP="00AC5AA0">
      <w:pPr>
        <w:jc w:val="right"/>
        <w:rPr>
          <w:rFonts w:ascii="Arial" w:hAnsi="Arial" w:cs="Arial"/>
          <w:b/>
          <w:bCs/>
          <w:sz w:val="22"/>
          <w:szCs w:val="22"/>
        </w:rPr>
      </w:pPr>
    </w:p>
    <w:p w14:paraId="06CEF458" w14:textId="77777777" w:rsidR="00FA1389" w:rsidRPr="001F5CA1" w:rsidRDefault="00FA1389" w:rsidP="00FA1389">
      <w:pPr>
        <w:pStyle w:val="Header"/>
        <w:tabs>
          <w:tab w:val="clear" w:pos="4536"/>
          <w:tab w:val="clear" w:pos="9072"/>
        </w:tabs>
        <w:jc w:val="center"/>
        <w:rPr>
          <w:rFonts w:cs="Arial"/>
          <w:b/>
          <w:sz w:val="22"/>
          <w:szCs w:val="22"/>
        </w:rPr>
      </w:pPr>
      <w:r w:rsidRPr="001F5CA1">
        <w:rPr>
          <w:rFonts w:cs="Arial"/>
          <w:b/>
          <w:sz w:val="22"/>
          <w:szCs w:val="22"/>
        </w:rPr>
        <w:t>IZJAVA PODIZVAJALCA</w:t>
      </w:r>
    </w:p>
    <w:p w14:paraId="4C8082B9" w14:textId="77777777" w:rsidR="00FA1389" w:rsidRPr="001F5CA1" w:rsidRDefault="00FA1389" w:rsidP="00FA1389">
      <w:pPr>
        <w:pStyle w:val="Header"/>
        <w:tabs>
          <w:tab w:val="clear" w:pos="4536"/>
          <w:tab w:val="clear" w:pos="9072"/>
        </w:tabs>
        <w:jc w:val="center"/>
        <w:rPr>
          <w:rFonts w:cs="Arial"/>
          <w:b/>
          <w:sz w:val="22"/>
          <w:szCs w:val="22"/>
        </w:rPr>
      </w:pPr>
    </w:p>
    <w:p w14:paraId="7923DA3B" w14:textId="77777777" w:rsidR="00883E14" w:rsidRPr="001F5CA1" w:rsidRDefault="00FA1389" w:rsidP="00FA1389">
      <w:pPr>
        <w:pStyle w:val="Header"/>
        <w:tabs>
          <w:tab w:val="clear" w:pos="4536"/>
          <w:tab w:val="clear" w:pos="9072"/>
        </w:tabs>
        <w:jc w:val="both"/>
        <w:rPr>
          <w:rFonts w:cs="Arial"/>
          <w:b/>
          <w:sz w:val="22"/>
          <w:szCs w:val="22"/>
        </w:rPr>
      </w:pPr>
      <w:r w:rsidRPr="001F5CA1">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1B0CB4" w:rsidRPr="001F5CA1" w14:paraId="69AF3433" w14:textId="77777777" w:rsidTr="001B14FE">
        <w:trPr>
          <w:trHeight w:val="340"/>
        </w:trPr>
        <w:tc>
          <w:tcPr>
            <w:tcW w:w="9068" w:type="dxa"/>
            <w:tcBorders>
              <w:bottom w:val="single" w:sz="4" w:space="0" w:color="auto"/>
            </w:tcBorders>
            <w:shd w:val="clear" w:color="auto" w:fill="auto"/>
          </w:tcPr>
          <w:p w14:paraId="6F780044" w14:textId="77777777" w:rsidR="001B0CB4" w:rsidRPr="001F5CA1" w:rsidRDefault="001B0CB4" w:rsidP="001B14FE">
            <w:pPr>
              <w:pStyle w:val="Header"/>
              <w:tabs>
                <w:tab w:val="clear" w:pos="4536"/>
                <w:tab w:val="clear" w:pos="9072"/>
              </w:tabs>
              <w:jc w:val="both"/>
              <w:rPr>
                <w:rFonts w:cs="Arial"/>
                <w:b/>
                <w:sz w:val="22"/>
                <w:szCs w:val="22"/>
              </w:rPr>
            </w:pPr>
          </w:p>
        </w:tc>
      </w:tr>
      <w:tr w:rsidR="001B0CB4" w:rsidRPr="001F5CA1" w14:paraId="20B24E18" w14:textId="77777777" w:rsidTr="001B14FE">
        <w:trPr>
          <w:trHeight w:val="340"/>
        </w:trPr>
        <w:tc>
          <w:tcPr>
            <w:tcW w:w="9068" w:type="dxa"/>
            <w:tcBorders>
              <w:top w:val="single" w:sz="4" w:space="0" w:color="auto"/>
              <w:bottom w:val="nil"/>
            </w:tcBorders>
            <w:shd w:val="clear" w:color="auto" w:fill="auto"/>
          </w:tcPr>
          <w:p w14:paraId="01728058" w14:textId="77777777" w:rsidR="001B0CB4" w:rsidRPr="001F5CA1" w:rsidRDefault="001B0CB4" w:rsidP="001B14FE">
            <w:pPr>
              <w:pStyle w:val="Header"/>
              <w:tabs>
                <w:tab w:val="clear" w:pos="4536"/>
                <w:tab w:val="clear" w:pos="9072"/>
              </w:tabs>
              <w:jc w:val="center"/>
              <w:rPr>
                <w:rFonts w:cs="Arial"/>
                <w:bCs/>
                <w:sz w:val="22"/>
                <w:szCs w:val="22"/>
              </w:rPr>
            </w:pPr>
            <w:r w:rsidRPr="001F5CA1">
              <w:rPr>
                <w:rFonts w:cs="Arial"/>
                <w:bCs/>
                <w:sz w:val="22"/>
                <w:szCs w:val="22"/>
              </w:rPr>
              <w:t>(naziv)</w:t>
            </w:r>
          </w:p>
        </w:tc>
      </w:tr>
      <w:tr w:rsidR="001B0CB4" w:rsidRPr="001F5CA1" w14:paraId="5CF9F40B" w14:textId="77777777" w:rsidTr="001B14FE">
        <w:trPr>
          <w:trHeight w:val="340"/>
        </w:trPr>
        <w:tc>
          <w:tcPr>
            <w:tcW w:w="9068" w:type="dxa"/>
            <w:tcBorders>
              <w:top w:val="nil"/>
            </w:tcBorders>
            <w:shd w:val="clear" w:color="auto" w:fill="auto"/>
          </w:tcPr>
          <w:p w14:paraId="736AA2F1" w14:textId="77777777" w:rsidR="001B0CB4" w:rsidRPr="001F5CA1" w:rsidRDefault="001B0CB4" w:rsidP="001B14FE">
            <w:pPr>
              <w:pStyle w:val="Header"/>
              <w:tabs>
                <w:tab w:val="clear" w:pos="4536"/>
                <w:tab w:val="clear" w:pos="9072"/>
              </w:tabs>
              <w:jc w:val="both"/>
              <w:rPr>
                <w:rFonts w:cs="Arial"/>
                <w:b/>
                <w:sz w:val="22"/>
                <w:szCs w:val="22"/>
              </w:rPr>
            </w:pPr>
          </w:p>
        </w:tc>
      </w:tr>
      <w:tr w:rsidR="001B0CB4" w:rsidRPr="001F5CA1" w14:paraId="2D6486C2" w14:textId="77777777" w:rsidTr="001B14FE">
        <w:trPr>
          <w:trHeight w:val="340"/>
        </w:trPr>
        <w:tc>
          <w:tcPr>
            <w:tcW w:w="9068" w:type="dxa"/>
            <w:shd w:val="clear" w:color="auto" w:fill="auto"/>
          </w:tcPr>
          <w:p w14:paraId="7C142F39" w14:textId="77777777" w:rsidR="001B0CB4" w:rsidRPr="001F5CA1" w:rsidRDefault="001B0CB4" w:rsidP="001B14FE">
            <w:pPr>
              <w:pStyle w:val="Header"/>
              <w:tabs>
                <w:tab w:val="clear" w:pos="4536"/>
                <w:tab w:val="clear" w:pos="9072"/>
              </w:tabs>
              <w:jc w:val="center"/>
              <w:rPr>
                <w:rFonts w:cs="Arial"/>
                <w:bCs/>
                <w:sz w:val="22"/>
                <w:szCs w:val="22"/>
              </w:rPr>
            </w:pPr>
            <w:r w:rsidRPr="001F5CA1">
              <w:rPr>
                <w:rFonts w:cs="Arial"/>
                <w:bCs/>
                <w:sz w:val="22"/>
                <w:szCs w:val="22"/>
              </w:rPr>
              <w:t>(naslov)</w:t>
            </w:r>
          </w:p>
        </w:tc>
      </w:tr>
    </w:tbl>
    <w:p w14:paraId="04928D6F" w14:textId="77777777" w:rsidR="00FA1389" w:rsidRPr="001F5CA1" w:rsidRDefault="00FA1389" w:rsidP="00FA1389">
      <w:pPr>
        <w:tabs>
          <w:tab w:val="left" w:pos="1560"/>
        </w:tabs>
        <w:suppressAutoHyphens/>
        <w:autoSpaceDN w:val="0"/>
        <w:ind w:right="6"/>
        <w:jc w:val="both"/>
        <w:textAlignment w:val="baseline"/>
        <w:rPr>
          <w:rFonts w:ascii="Arial" w:hAnsi="Arial" w:cs="Arial"/>
          <w:kern w:val="3"/>
          <w:sz w:val="22"/>
          <w:szCs w:val="22"/>
          <w:lang w:eastAsia="zh-CN"/>
        </w:rPr>
      </w:pPr>
    </w:p>
    <w:p w14:paraId="05487D58" w14:textId="77777777" w:rsidR="001B0CB4" w:rsidRPr="001F5CA1" w:rsidRDefault="00FA1389"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1F5CA1">
        <w:rPr>
          <w:rFonts w:ascii="Arial" w:hAnsi="Arial" w:cs="Arial"/>
          <w:kern w:val="3"/>
          <w:sz w:val="22"/>
          <w:szCs w:val="22"/>
          <w:lang w:eastAsia="zh-CN"/>
        </w:rPr>
        <w:t>izjavljamo, da</w:t>
      </w:r>
      <w:r w:rsidR="001B0CB4" w:rsidRPr="001F5CA1">
        <w:rPr>
          <w:rFonts w:ascii="Arial" w:hAnsi="Arial" w:cs="Arial"/>
          <w:kern w:val="3"/>
          <w:sz w:val="22"/>
          <w:szCs w:val="22"/>
          <w:lang w:eastAsia="zh-CN"/>
        </w:rPr>
        <w:t>:</w:t>
      </w:r>
    </w:p>
    <w:p w14:paraId="48FD5E47" w14:textId="77777777"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sz w:val="22"/>
          <w:szCs w:val="22"/>
          <w:lang w:eastAsia="zh-CN"/>
        </w:rPr>
      </w:pPr>
      <w:r w:rsidRPr="001F5CA1">
        <w:rPr>
          <w:rFonts w:ascii="Arial" w:hAnsi="Arial" w:cs="Arial"/>
          <w:kern w:val="3"/>
          <w:lang w:eastAsia="zh-CN"/>
        </w:rPr>
        <w:t>bomo v primeru izbire ponudnika sodelovali pri izvedbi predmeta javnega naročila, in sicer z:</w:t>
      </w:r>
    </w:p>
    <w:p w14:paraId="3B16A44F" w14:textId="77777777" w:rsidR="001B0CB4" w:rsidRPr="001F5CA1" w:rsidRDefault="001B0CB4"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tbl>
      <w:tblPr>
        <w:tblpPr w:leftFromText="141" w:rightFromText="141" w:vertAnchor="text" w:tblpXSpec="center" w:tblpY="1"/>
        <w:tblOverlap w:val="never"/>
        <w:tblW w:w="8393"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0" w:type="dxa"/>
          <w:right w:w="10" w:type="dxa"/>
        </w:tblCellMar>
        <w:tblLook w:val="00A0" w:firstRow="1" w:lastRow="0" w:firstColumn="1" w:lastColumn="0" w:noHBand="0" w:noVBand="0"/>
      </w:tblPr>
      <w:tblGrid>
        <w:gridCol w:w="3652"/>
        <w:gridCol w:w="4741"/>
      </w:tblGrid>
      <w:tr w:rsidR="00FA1389" w:rsidRPr="001F5CA1" w14:paraId="41A9CFBD" w14:textId="77777777" w:rsidTr="001753A3">
        <w:tc>
          <w:tcPr>
            <w:tcW w:w="3652" w:type="dxa"/>
            <w:shd w:val="clear" w:color="auto" w:fill="83CAEB"/>
            <w:tcMar>
              <w:top w:w="0" w:type="dxa"/>
              <w:left w:w="108" w:type="dxa"/>
              <w:bottom w:w="0" w:type="dxa"/>
              <w:right w:w="108" w:type="dxa"/>
            </w:tcMar>
          </w:tcPr>
          <w:p w14:paraId="6EAA2E5B" w14:textId="77777777" w:rsidR="00FA1389" w:rsidRPr="001F5CA1" w:rsidRDefault="00FA1389" w:rsidP="00E23FEE">
            <w:pPr>
              <w:pStyle w:val="Standard"/>
              <w:tabs>
                <w:tab w:val="left" w:pos="1560"/>
              </w:tabs>
              <w:snapToGrid w:val="0"/>
              <w:jc w:val="center"/>
              <w:rPr>
                <w:rFonts w:ascii="Arial" w:hAnsi="Arial" w:cs="Arial"/>
                <w:b/>
                <w:bCs/>
              </w:rPr>
            </w:pPr>
            <w:r w:rsidRPr="001F5CA1">
              <w:rPr>
                <w:rFonts w:ascii="Arial" w:hAnsi="Arial" w:cs="Arial"/>
                <w:b/>
                <w:bCs/>
              </w:rPr>
              <w:t>OBSEG IN VRSTA DEL PODIZVAJALCA:</w:t>
            </w:r>
          </w:p>
        </w:tc>
        <w:tc>
          <w:tcPr>
            <w:tcW w:w="4741" w:type="dxa"/>
            <w:shd w:val="clear" w:color="auto" w:fill="83CAEB"/>
            <w:tcMar>
              <w:top w:w="0" w:type="dxa"/>
              <w:left w:w="108" w:type="dxa"/>
              <w:bottom w:w="0" w:type="dxa"/>
              <w:right w:w="108" w:type="dxa"/>
            </w:tcMar>
          </w:tcPr>
          <w:p w14:paraId="11C15A17" w14:textId="77777777" w:rsidR="00FA1389" w:rsidRPr="001F5CA1" w:rsidRDefault="00FA1389" w:rsidP="00E23FEE">
            <w:pPr>
              <w:pStyle w:val="Standard"/>
              <w:tabs>
                <w:tab w:val="left" w:pos="1560"/>
              </w:tabs>
              <w:snapToGrid w:val="0"/>
              <w:jc w:val="center"/>
              <w:rPr>
                <w:rFonts w:ascii="Arial" w:hAnsi="Arial" w:cs="Arial"/>
                <w:b/>
                <w:bCs/>
              </w:rPr>
            </w:pPr>
            <w:r w:rsidRPr="001F5CA1">
              <w:rPr>
                <w:rFonts w:ascii="Arial" w:hAnsi="Arial" w:cs="Arial"/>
                <w:b/>
                <w:bCs/>
              </w:rPr>
              <w:t>PREDMET, KOLIČINA, VREDNOST IZVEDBE DEL PODIZVAJALCA (V EUR, UPOŠTEVAJE DANI POPUST):</w:t>
            </w:r>
          </w:p>
        </w:tc>
      </w:tr>
      <w:tr w:rsidR="00FA1389" w:rsidRPr="001F5CA1" w14:paraId="4B7A04DC" w14:textId="77777777" w:rsidTr="00B80738">
        <w:trPr>
          <w:trHeight w:val="2280"/>
        </w:trPr>
        <w:tc>
          <w:tcPr>
            <w:tcW w:w="3652" w:type="dxa"/>
            <w:tcMar>
              <w:top w:w="0" w:type="dxa"/>
              <w:left w:w="108" w:type="dxa"/>
              <w:bottom w:w="0" w:type="dxa"/>
              <w:right w:w="108" w:type="dxa"/>
            </w:tcMar>
          </w:tcPr>
          <w:p w14:paraId="2A936605" w14:textId="77777777" w:rsidR="00FA1389" w:rsidRPr="001F5CA1" w:rsidRDefault="00FA1389" w:rsidP="00E23FEE">
            <w:pPr>
              <w:pStyle w:val="Standard"/>
              <w:tabs>
                <w:tab w:val="left" w:pos="1560"/>
              </w:tabs>
              <w:snapToGrid w:val="0"/>
              <w:rPr>
                <w:rFonts w:ascii="Arial" w:hAnsi="Arial" w:cs="Arial"/>
              </w:rPr>
            </w:pPr>
          </w:p>
        </w:tc>
        <w:tc>
          <w:tcPr>
            <w:tcW w:w="4741" w:type="dxa"/>
            <w:tcMar>
              <w:top w:w="0" w:type="dxa"/>
              <w:left w:w="108" w:type="dxa"/>
              <w:bottom w:w="0" w:type="dxa"/>
              <w:right w:w="108" w:type="dxa"/>
            </w:tcMar>
          </w:tcPr>
          <w:p w14:paraId="73BD97EB" w14:textId="77777777" w:rsidR="00FA1389" w:rsidRPr="001F5CA1" w:rsidRDefault="00FA1389" w:rsidP="00E23FEE">
            <w:pPr>
              <w:pStyle w:val="Standard"/>
              <w:tabs>
                <w:tab w:val="left" w:pos="1560"/>
              </w:tabs>
              <w:snapToGrid w:val="0"/>
              <w:rPr>
                <w:rFonts w:ascii="Arial" w:hAnsi="Arial" w:cs="Arial"/>
              </w:rPr>
            </w:pPr>
          </w:p>
        </w:tc>
      </w:tr>
    </w:tbl>
    <w:p w14:paraId="1EBAF74E" w14:textId="77777777" w:rsidR="00FA1389" w:rsidRPr="001F5CA1" w:rsidRDefault="00FA1389" w:rsidP="00CA3BA5">
      <w:pPr>
        <w:keepLines/>
        <w:widowControl w:val="0"/>
        <w:numPr>
          <w:ilvl w:val="0"/>
          <w:numId w:val="2"/>
        </w:numPr>
        <w:tabs>
          <w:tab w:val="left" w:pos="709"/>
        </w:tabs>
        <w:suppressAutoHyphens/>
        <w:autoSpaceDN w:val="0"/>
        <w:spacing w:before="240"/>
        <w:ind w:left="709" w:right="6"/>
        <w:jc w:val="both"/>
        <w:textAlignment w:val="baseline"/>
        <w:rPr>
          <w:rFonts w:ascii="Arial" w:hAnsi="Arial" w:cs="Arial"/>
          <w:kern w:val="3"/>
          <w:lang w:eastAsia="zh-CN"/>
        </w:rPr>
      </w:pPr>
      <w:r w:rsidRPr="001F5CA1">
        <w:rPr>
          <w:rFonts w:ascii="Arial" w:hAnsi="Arial" w:cs="Arial"/>
          <w:kern w:val="3"/>
          <w:lang w:eastAsia="zh-CN"/>
        </w:rPr>
        <w:t>zahtevamo / ne zahtevamo (ustrezno obkrožite), da naročnik našo terjatev plačuje neposredno;</w:t>
      </w:r>
    </w:p>
    <w:p w14:paraId="05AE1B5E" w14:textId="7D0EA231"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lang w:eastAsia="zh-CN"/>
        </w:rPr>
      </w:pPr>
      <w:r w:rsidRPr="001F5CA1">
        <w:rPr>
          <w:rFonts w:ascii="Arial" w:hAnsi="Arial" w:cs="Arial"/>
          <w:kern w:val="3"/>
          <w:lang w:eastAsia="zh-CN"/>
        </w:rPr>
        <w:t xml:space="preserve">v primeru, da zahtevamo neposredno plačilo, naročniku dajemo soglasje, da nam pod pogoji iz te razpisne dokumentacije namesto glavnemu </w:t>
      </w:r>
      <w:r w:rsidR="00E0187F" w:rsidRPr="001F5CA1">
        <w:rPr>
          <w:rFonts w:ascii="Arial" w:hAnsi="Arial" w:cs="Arial"/>
          <w:kern w:val="3"/>
          <w:lang w:eastAsia="zh-CN"/>
        </w:rPr>
        <w:t>dobavitelju</w:t>
      </w:r>
      <w:r w:rsidRPr="001F5CA1">
        <w:rPr>
          <w:rFonts w:ascii="Arial" w:hAnsi="Arial" w:cs="Arial"/>
          <w:kern w:val="3"/>
          <w:lang w:eastAsia="zh-CN"/>
        </w:rPr>
        <w:t xml:space="preserve"> poravna našo terjatev do glavnega </w:t>
      </w:r>
      <w:r w:rsidR="00E0187F" w:rsidRPr="001F5CA1">
        <w:rPr>
          <w:rFonts w:ascii="Arial" w:hAnsi="Arial" w:cs="Arial"/>
          <w:kern w:val="3"/>
          <w:lang w:eastAsia="zh-CN"/>
        </w:rPr>
        <w:t>dobavitelja</w:t>
      </w:r>
      <w:r w:rsidRPr="001F5CA1">
        <w:rPr>
          <w:rFonts w:ascii="Arial" w:hAnsi="Arial" w:cs="Arial"/>
          <w:kern w:val="3"/>
          <w:lang w:eastAsia="zh-CN"/>
        </w:rPr>
        <w:t xml:space="preserve"> za dela izvedena na predmetu javnega naročila;</w:t>
      </w:r>
    </w:p>
    <w:p w14:paraId="035CA930" w14:textId="77777777"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lang w:eastAsia="zh-CN"/>
        </w:rPr>
      </w:pPr>
      <w:r w:rsidRPr="001F5CA1">
        <w:rPr>
          <w:rFonts w:ascii="Arial" w:hAnsi="Arial" w:cs="Arial"/>
          <w:kern w:val="3"/>
          <w:lang w:eastAsia="zh-CN"/>
        </w:rPr>
        <w:t>smo seznanjeni z navodili, ponudnikom in razpisnimi pogoji ter merili za dodelitev javnega naročila in z njim v celoti soglašamo;</w:t>
      </w:r>
    </w:p>
    <w:p w14:paraId="14D34738" w14:textId="77777777"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lang w:eastAsia="zh-CN"/>
        </w:rPr>
      </w:pPr>
      <w:r w:rsidRPr="001F5CA1">
        <w:rPr>
          <w:rFonts w:ascii="Arial" w:hAnsi="Arial" w:cs="Arial"/>
          <w:kern w:val="3"/>
          <w:lang w:eastAsia="zh-CN"/>
        </w:rPr>
        <w:t xml:space="preserve">soglašamo s ponudbenimi cenami za naša dela, ki jih je v ponudbi dal ponudnik oz. glavni </w:t>
      </w:r>
      <w:r w:rsidR="00E0187F" w:rsidRPr="001F5CA1">
        <w:rPr>
          <w:rFonts w:ascii="Arial" w:hAnsi="Arial" w:cs="Arial"/>
          <w:kern w:val="3"/>
          <w:lang w:eastAsia="zh-CN"/>
        </w:rPr>
        <w:t>dobavitelj</w:t>
      </w:r>
      <w:r w:rsidRPr="001F5CA1">
        <w:rPr>
          <w:rFonts w:ascii="Arial" w:hAnsi="Arial" w:cs="Arial"/>
          <w:kern w:val="3"/>
          <w:lang w:eastAsia="zh-CN"/>
        </w:rPr>
        <w:t>;</w:t>
      </w:r>
    </w:p>
    <w:p w14:paraId="085FEC57" w14:textId="77777777"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lang w:eastAsia="zh-CN"/>
        </w:rPr>
      </w:pPr>
      <w:r w:rsidRPr="001F5CA1">
        <w:rPr>
          <w:rFonts w:ascii="Arial" w:hAnsi="Arial" w:cs="Arial"/>
          <w:kern w:val="3"/>
          <w:lang w:eastAsia="zh-CN"/>
        </w:rPr>
        <w:t>smo seznanjeni s plačilnimi pogoji iz razpisne dokumentacije;</w:t>
      </w:r>
    </w:p>
    <w:p w14:paraId="62FA7389" w14:textId="77777777" w:rsidR="00FA1389" w:rsidRPr="001F5CA1" w:rsidRDefault="00FA1389" w:rsidP="00CA3BA5">
      <w:pPr>
        <w:keepLines/>
        <w:widowControl w:val="0"/>
        <w:numPr>
          <w:ilvl w:val="0"/>
          <w:numId w:val="2"/>
        </w:numPr>
        <w:tabs>
          <w:tab w:val="left" w:pos="709"/>
        </w:tabs>
        <w:suppressAutoHyphens/>
        <w:autoSpaceDN w:val="0"/>
        <w:ind w:left="709" w:right="6"/>
        <w:jc w:val="both"/>
        <w:textAlignment w:val="baseline"/>
        <w:rPr>
          <w:rFonts w:ascii="Arial" w:hAnsi="Arial" w:cs="Arial"/>
          <w:kern w:val="3"/>
          <w:lang w:eastAsia="zh-CN"/>
        </w:rPr>
      </w:pPr>
      <w:r w:rsidRPr="001F5CA1">
        <w:rPr>
          <w:rFonts w:ascii="Arial" w:hAnsi="Arial" w:cs="Arial"/>
          <w:kern w:val="3"/>
          <w:lang w:eastAsia="zh-CN"/>
        </w:rPr>
        <w:t>bomo naročniku v petih dneh po prejemu njegove zahteve posredovali kopijo podizvajalske pogodbe in vseh dodatkov k tej pogodbi, ki smo jo sklenili s ponudnikom za izvedbo del v okviru tega javnega naročila.</w:t>
      </w:r>
    </w:p>
    <w:p w14:paraId="3D2F35DF" w14:textId="77777777" w:rsidR="00883E14" w:rsidRPr="001F5CA1" w:rsidRDefault="00883E14" w:rsidP="00883E1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F5CA1" w14:paraId="23E0225F" w14:textId="77777777" w:rsidTr="001B14FE">
        <w:trPr>
          <w:trHeight w:val="454"/>
        </w:trPr>
        <w:tc>
          <w:tcPr>
            <w:tcW w:w="3022" w:type="dxa"/>
            <w:shd w:val="clear" w:color="auto" w:fill="auto"/>
            <w:vAlign w:val="center"/>
          </w:tcPr>
          <w:p w14:paraId="57328374" w14:textId="77777777" w:rsidR="00883E14" w:rsidRPr="001F5CA1" w:rsidRDefault="00883E14" w:rsidP="001B14FE">
            <w:pPr>
              <w:pStyle w:val="Header"/>
              <w:tabs>
                <w:tab w:val="clear" w:pos="4536"/>
                <w:tab w:val="clear" w:pos="9072"/>
              </w:tabs>
              <w:rPr>
                <w:rFonts w:cs="Arial"/>
                <w:b/>
                <w:bCs/>
                <w:sz w:val="22"/>
                <w:szCs w:val="22"/>
              </w:rPr>
            </w:pPr>
            <w:r w:rsidRPr="001F5CA1">
              <w:rPr>
                <w:rFonts w:cs="Arial"/>
                <w:b/>
                <w:bCs/>
                <w:sz w:val="22"/>
                <w:szCs w:val="22"/>
              </w:rPr>
              <w:t>Datum:</w:t>
            </w:r>
          </w:p>
        </w:tc>
        <w:tc>
          <w:tcPr>
            <w:tcW w:w="3023" w:type="dxa"/>
            <w:shd w:val="clear" w:color="auto" w:fill="auto"/>
            <w:vAlign w:val="center"/>
          </w:tcPr>
          <w:p w14:paraId="47E9D201" w14:textId="77777777" w:rsidR="00883E14" w:rsidRPr="001F5CA1" w:rsidRDefault="00883E14" w:rsidP="001B14FE">
            <w:pPr>
              <w:pStyle w:val="Header"/>
              <w:tabs>
                <w:tab w:val="clear" w:pos="4536"/>
                <w:tab w:val="clear" w:pos="9072"/>
              </w:tabs>
              <w:jc w:val="center"/>
              <w:rPr>
                <w:rFonts w:cs="Arial"/>
                <w:b/>
                <w:bCs/>
                <w:sz w:val="22"/>
                <w:szCs w:val="22"/>
              </w:rPr>
            </w:pPr>
            <w:r w:rsidRPr="001F5CA1">
              <w:rPr>
                <w:rFonts w:cs="Arial"/>
                <w:b/>
                <w:bCs/>
                <w:sz w:val="22"/>
                <w:szCs w:val="22"/>
              </w:rPr>
              <w:t>Žig:</w:t>
            </w:r>
          </w:p>
        </w:tc>
        <w:tc>
          <w:tcPr>
            <w:tcW w:w="3023" w:type="dxa"/>
            <w:shd w:val="clear" w:color="auto" w:fill="auto"/>
            <w:vAlign w:val="center"/>
          </w:tcPr>
          <w:p w14:paraId="702A5A89" w14:textId="77777777" w:rsidR="00883E14" w:rsidRPr="001F5CA1" w:rsidRDefault="00883E14" w:rsidP="001B14FE">
            <w:pPr>
              <w:pStyle w:val="Header"/>
              <w:tabs>
                <w:tab w:val="clear" w:pos="4536"/>
                <w:tab w:val="clear" w:pos="9072"/>
              </w:tabs>
              <w:rPr>
                <w:rFonts w:cs="Arial"/>
                <w:b/>
                <w:bCs/>
                <w:sz w:val="22"/>
                <w:szCs w:val="22"/>
              </w:rPr>
            </w:pPr>
            <w:r w:rsidRPr="001F5CA1">
              <w:rPr>
                <w:rFonts w:cs="Arial"/>
                <w:b/>
                <w:bCs/>
                <w:sz w:val="22"/>
                <w:szCs w:val="22"/>
              </w:rPr>
              <w:t>Podpis:</w:t>
            </w:r>
          </w:p>
        </w:tc>
      </w:tr>
      <w:tr w:rsidR="00883E14" w:rsidRPr="001F5CA1" w14:paraId="0D6DD0D4" w14:textId="77777777" w:rsidTr="001B14FE">
        <w:trPr>
          <w:trHeight w:val="567"/>
        </w:trPr>
        <w:tc>
          <w:tcPr>
            <w:tcW w:w="3022" w:type="dxa"/>
            <w:tcBorders>
              <w:bottom w:val="single" w:sz="4" w:space="0" w:color="auto"/>
            </w:tcBorders>
            <w:shd w:val="clear" w:color="auto" w:fill="auto"/>
            <w:vAlign w:val="center"/>
          </w:tcPr>
          <w:p w14:paraId="68935FDD" w14:textId="77777777" w:rsidR="00883E14" w:rsidRPr="001F5CA1" w:rsidRDefault="00883E14" w:rsidP="001B14FE">
            <w:pPr>
              <w:pStyle w:val="Header"/>
              <w:tabs>
                <w:tab w:val="clear" w:pos="4536"/>
                <w:tab w:val="clear" w:pos="9072"/>
              </w:tabs>
              <w:jc w:val="center"/>
              <w:rPr>
                <w:rFonts w:cs="Arial"/>
                <w:b/>
                <w:bCs/>
                <w:sz w:val="22"/>
                <w:szCs w:val="22"/>
              </w:rPr>
            </w:pPr>
          </w:p>
        </w:tc>
        <w:tc>
          <w:tcPr>
            <w:tcW w:w="3023" w:type="dxa"/>
            <w:shd w:val="clear" w:color="auto" w:fill="auto"/>
            <w:vAlign w:val="center"/>
          </w:tcPr>
          <w:p w14:paraId="78D19AD1" w14:textId="77777777" w:rsidR="00883E14" w:rsidRPr="001F5CA1" w:rsidRDefault="00883E14"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shd w:val="clear" w:color="auto" w:fill="auto"/>
            <w:vAlign w:val="center"/>
          </w:tcPr>
          <w:p w14:paraId="1C2D3598" w14:textId="77777777" w:rsidR="00883E14" w:rsidRPr="001F5CA1" w:rsidRDefault="00883E14" w:rsidP="001B14FE">
            <w:pPr>
              <w:pStyle w:val="Header"/>
              <w:tabs>
                <w:tab w:val="clear" w:pos="4536"/>
                <w:tab w:val="clear" w:pos="9072"/>
              </w:tabs>
              <w:jc w:val="center"/>
              <w:rPr>
                <w:rFonts w:cs="Arial"/>
                <w:b/>
                <w:bCs/>
                <w:sz w:val="22"/>
                <w:szCs w:val="22"/>
              </w:rPr>
            </w:pPr>
          </w:p>
        </w:tc>
      </w:tr>
    </w:tbl>
    <w:p w14:paraId="48F108DE" w14:textId="77777777" w:rsidR="00883E14" w:rsidRPr="001F5CA1" w:rsidRDefault="00883E14" w:rsidP="00883E14">
      <w:pPr>
        <w:rPr>
          <w:rFonts w:ascii="Arial" w:hAnsi="Arial" w:cs="Arial"/>
          <w:b/>
          <w:sz w:val="22"/>
          <w:szCs w:val="22"/>
        </w:rPr>
      </w:pPr>
    </w:p>
    <w:p w14:paraId="61EDFACC" w14:textId="77777777" w:rsidR="00FA1389" w:rsidRPr="001F5CA1" w:rsidRDefault="00FA1389" w:rsidP="00FA1389">
      <w:pPr>
        <w:pStyle w:val="Header"/>
        <w:tabs>
          <w:tab w:val="clear" w:pos="4536"/>
          <w:tab w:val="clear" w:pos="9072"/>
        </w:tabs>
        <w:jc w:val="right"/>
        <w:rPr>
          <w:rFonts w:cs="Arial"/>
          <w:b/>
          <w:sz w:val="22"/>
          <w:szCs w:val="22"/>
        </w:rPr>
      </w:pPr>
    </w:p>
    <w:p w14:paraId="01BB4F43" w14:textId="77777777" w:rsidR="00FA1389" w:rsidRPr="001F5CA1" w:rsidRDefault="00FA1389" w:rsidP="00FA1389">
      <w:pPr>
        <w:pStyle w:val="Header"/>
        <w:tabs>
          <w:tab w:val="clear" w:pos="4536"/>
          <w:tab w:val="clear" w:pos="9072"/>
        </w:tabs>
        <w:jc w:val="right"/>
        <w:rPr>
          <w:rFonts w:cs="Arial"/>
          <w:b/>
          <w:sz w:val="22"/>
          <w:szCs w:val="22"/>
        </w:rPr>
      </w:pPr>
    </w:p>
    <w:p w14:paraId="09DC6714" w14:textId="77777777" w:rsidR="00FA1389" w:rsidRPr="001F5CA1" w:rsidRDefault="00FA1389" w:rsidP="00FA1389">
      <w:pPr>
        <w:pStyle w:val="Header"/>
        <w:tabs>
          <w:tab w:val="clear" w:pos="4536"/>
          <w:tab w:val="clear" w:pos="9072"/>
        </w:tabs>
        <w:jc w:val="both"/>
        <w:rPr>
          <w:rFonts w:cs="Arial"/>
          <w:bCs/>
        </w:rPr>
      </w:pPr>
      <w:r w:rsidRPr="001F5CA1">
        <w:rPr>
          <w:rFonts w:cs="Arial"/>
          <w:bCs/>
        </w:rPr>
        <w:t>Opomba: Obrazec izpolni podizvajalec le v primeru, da ponudnik nastopa s podizvajalcem. V primeru večjega števila podizvajalcev se obrazec fotokopira.</w:t>
      </w:r>
    </w:p>
    <w:p w14:paraId="676B2469" w14:textId="77EFEBEE" w:rsidR="00FA1389" w:rsidRPr="001F5CA1" w:rsidRDefault="001B0CB4" w:rsidP="00FA1389">
      <w:pPr>
        <w:autoSpaceDE w:val="0"/>
        <w:autoSpaceDN w:val="0"/>
        <w:adjustRightInd w:val="0"/>
        <w:jc w:val="right"/>
        <w:rPr>
          <w:rFonts w:ascii="Arial" w:eastAsia="Calibri" w:hAnsi="Arial" w:cs="Arial"/>
          <w:b/>
          <w:bCs/>
          <w:sz w:val="22"/>
          <w:szCs w:val="22"/>
          <w:lang w:eastAsia="en-US"/>
        </w:rPr>
      </w:pPr>
      <w:r w:rsidRPr="001F5CA1">
        <w:rPr>
          <w:rFonts w:ascii="Arial" w:eastAsia="Calibri" w:hAnsi="Arial" w:cs="Arial"/>
          <w:b/>
          <w:bCs/>
          <w:sz w:val="22"/>
          <w:szCs w:val="22"/>
          <w:lang w:eastAsia="en-US"/>
        </w:rPr>
        <w:br w:type="page"/>
      </w:r>
      <w:r w:rsidR="00FA1389" w:rsidRPr="001F5CA1">
        <w:rPr>
          <w:rFonts w:ascii="Arial" w:eastAsia="Calibri" w:hAnsi="Arial" w:cs="Arial"/>
          <w:b/>
          <w:bCs/>
          <w:sz w:val="22"/>
          <w:szCs w:val="22"/>
          <w:lang w:eastAsia="en-US"/>
        </w:rPr>
        <w:lastRenderedPageBreak/>
        <w:t xml:space="preserve">Razpisni obrazec št. </w:t>
      </w:r>
      <w:r w:rsidR="009A44E1">
        <w:rPr>
          <w:rFonts w:ascii="Arial" w:eastAsia="Calibri" w:hAnsi="Arial" w:cs="Arial"/>
          <w:b/>
          <w:bCs/>
          <w:sz w:val="22"/>
          <w:szCs w:val="22"/>
          <w:lang w:eastAsia="en-US"/>
        </w:rPr>
        <w:t>4</w:t>
      </w:r>
    </w:p>
    <w:p w14:paraId="1460BF2F"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p>
    <w:p w14:paraId="5E93199B"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r w:rsidRPr="001F5CA1">
        <w:rPr>
          <w:rFonts w:ascii="Arial" w:eastAsia="Calibri" w:hAnsi="Arial" w:cs="Arial"/>
          <w:b/>
          <w:bCs/>
          <w:sz w:val="22"/>
          <w:szCs w:val="22"/>
          <w:lang w:eastAsia="en-US"/>
        </w:rPr>
        <w:t>IZJAVA PONUDNIKA</w:t>
      </w:r>
    </w:p>
    <w:p w14:paraId="4C4A3D9A" w14:textId="77777777" w:rsidR="00FA1389" w:rsidRPr="001F5CA1" w:rsidRDefault="00FA1389" w:rsidP="00FA1389">
      <w:pPr>
        <w:autoSpaceDE w:val="0"/>
        <w:autoSpaceDN w:val="0"/>
        <w:adjustRightInd w:val="0"/>
        <w:rPr>
          <w:rFonts w:ascii="Arial" w:eastAsia="Calibri" w:hAnsi="Arial" w:cs="Arial"/>
          <w:b/>
          <w:bCs/>
          <w:sz w:val="22"/>
          <w:szCs w:val="22"/>
          <w:lang w:eastAsia="en-US"/>
        </w:rPr>
      </w:pPr>
    </w:p>
    <w:p w14:paraId="572A252B" w14:textId="77777777" w:rsidR="00FA1389" w:rsidRPr="001F5CA1" w:rsidRDefault="00FA1389" w:rsidP="00FA1389">
      <w:pPr>
        <w:autoSpaceDE w:val="0"/>
        <w:autoSpaceDN w:val="0"/>
        <w:adjustRightInd w:val="0"/>
        <w:rPr>
          <w:rFonts w:ascii="Arial" w:eastAsia="Calibri" w:hAnsi="Arial" w:cs="Arial"/>
          <w:b/>
          <w:bCs/>
          <w:sz w:val="22"/>
          <w:szCs w:val="22"/>
          <w:lang w:eastAsia="en-US"/>
        </w:rPr>
      </w:pPr>
    </w:p>
    <w:p w14:paraId="06E0D5DD" w14:textId="77777777" w:rsidR="00FA1389" w:rsidRPr="001F5CA1" w:rsidRDefault="00FA1389" w:rsidP="00FA1389">
      <w:pPr>
        <w:autoSpaceDE w:val="0"/>
        <w:autoSpaceDN w:val="0"/>
        <w:adjustRightInd w:val="0"/>
        <w:rPr>
          <w:rFonts w:ascii="Arial" w:eastAsia="Calibri" w:hAnsi="Arial" w:cs="Arial"/>
          <w:b/>
          <w:bCs/>
          <w:sz w:val="22"/>
          <w:szCs w:val="22"/>
          <w:lang w:eastAsia="en-US"/>
        </w:rPr>
      </w:pPr>
      <w:r w:rsidRPr="001F5CA1">
        <w:rPr>
          <w:rFonts w:ascii="Arial" w:eastAsia="Calibri" w:hAnsi="Arial" w:cs="Arial"/>
          <w:b/>
          <w:bCs/>
          <w:sz w:val="22"/>
          <w:szCs w:val="22"/>
          <w:lang w:eastAsia="en-US"/>
        </w:rPr>
        <w:t>PONUDNIK oz. POSLOVODEČI (v primeru skupnega nastopa):</w:t>
      </w:r>
    </w:p>
    <w:p w14:paraId="7A7940B2" w14:textId="77777777" w:rsidR="00AA72F8" w:rsidRPr="001F5CA1" w:rsidRDefault="00AA72F8" w:rsidP="00FA1389">
      <w:pPr>
        <w:autoSpaceDE w:val="0"/>
        <w:autoSpaceDN w:val="0"/>
        <w:adjustRightInd w:val="0"/>
        <w:rPr>
          <w:rFonts w:ascii="Arial" w:eastAsia="Calibri" w:hAnsi="Arial" w:cs="Arial"/>
          <w:b/>
          <w:bCs/>
          <w:sz w:val="10"/>
          <w:szCs w:val="10"/>
          <w:lang w:eastAsia="en-US"/>
        </w:rPr>
      </w:pPr>
    </w:p>
    <w:p w14:paraId="18B3DC76" w14:textId="77777777" w:rsidR="00FA1389" w:rsidRPr="001F5CA1" w:rsidRDefault="00FA1389" w:rsidP="00FA1389">
      <w:pPr>
        <w:autoSpaceDE w:val="0"/>
        <w:autoSpaceDN w:val="0"/>
        <w:adjustRightInd w:val="0"/>
        <w:rPr>
          <w:rFonts w:ascii="Arial" w:eastAsia="Calibri" w:hAnsi="Arial" w:cs="Arial"/>
          <w:sz w:val="22"/>
          <w:szCs w:val="22"/>
          <w:lang w:eastAsia="en-US"/>
        </w:rPr>
      </w:pPr>
      <w:r w:rsidRPr="001F5CA1">
        <w:rPr>
          <w:rFonts w:ascii="Arial" w:eastAsia="Calibri" w:hAnsi="Arial" w:cs="Arial"/>
          <w:sz w:val="22"/>
          <w:szCs w:val="22"/>
          <w:lang w:eastAsia="en-US"/>
        </w:rPr>
        <w:t>_________________________________________________________________________</w:t>
      </w:r>
    </w:p>
    <w:p w14:paraId="471D4EA4"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4A5ED71F"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336FAF88" w14:textId="0DB9D695" w:rsidR="00FA1389" w:rsidRPr="001F5CA1" w:rsidRDefault="00FA1389" w:rsidP="008835EF">
      <w:pPr>
        <w:autoSpaceDE w:val="0"/>
        <w:autoSpaceDN w:val="0"/>
        <w:adjustRightInd w:val="0"/>
        <w:jc w:val="both"/>
        <w:rPr>
          <w:rFonts w:ascii="Arial" w:eastAsia="Calibri" w:hAnsi="Arial" w:cs="Arial"/>
          <w:sz w:val="22"/>
          <w:szCs w:val="22"/>
          <w:lang w:eastAsia="en-US"/>
        </w:rPr>
      </w:pPr>
      <w:r w:rsidRPr="001F5CA1">
        <w:rPr>
          <w:rFonts w:ascii="Arial" w:eastAsia="Calibri" w:hAnsi="Arial" w:cs="Arial"/>
          <w:sz w:val="22"/>
          <w:szCs w:val="22"/>
          <w:lang w:eastAsia="en-US"/>
        </w:rPr>
        <w:t xml:space="preserve">Spodaj podpisani ponudnik za javno naročilo </w:t>
      </w:r>
      <w:r w:rsidR="008835EF" w:rsidRPr="001F5CA1">
        <w:rPr>
          <w:rFonts w:ascii="Arial" w:hAnsi="Arial" w:cs="Arial"/>
          <w:sz w:val="22"/>
          <w:szCs w:val="22"/>
        </w:rPr>
        <w:t>»</w:t>
      </w:r>
      <w:r w:rsidR="00C20E68" w:rsidRPr="001F5CA1">
        <w:rPr>
          <w:rFonts w:ascii="Arial" w:hAnsi="Arial" w:cs="Arial"/>
          <w:sz w:val="22"/>
          <w:szCs w:val="22"/>
        </w:rPr>
        <w:t>LABORATORIJSKE KOMPONENTE IN MATERIAL ZA OPTIČNE EKSPERIMENTE</w:t>
      </w:r>
      <w:r w:rsidR="004E11F4" w:rsidRPr="001F5CA1">
        <w:rPr>
          <w:rFonts w:ascii="Arial" w:eastAsia="Calibri" w:hAnsi="Arial" w:cs="Arial"/>
          <w:sz w:val="22"/>
          <w:szCs w:val="22"/>
          <w:lang w:eastAsia="en-US"/>
        </w:rPr>
        <w:t xml:space="preserve">« </w:t>
      </w:r>
      <w:r w:rsidRPr="001F5CA1">
        <w:rPr>
          <w:rFonts w:ascii="Arial" w:eastAsia="Calibri" w:hAnsi="Arial" w:cs="Arial"/>
          <w:sz w:val="22"/>
          <w:szCs w:val="22"/>
          <w:lang w:eastAsia="en-US"/>
        </w:rPr>
        <w:t>objavljeno na Portalu javnih naročil dne _________202</w:t>
      </w:r>
      <w:r w:rsidR="008D6992" w:rsidRPr="001F5CA1">
        <w:rPr>
          <w:rFonts w:ascii="Arial" w:eastAsia="Calibri" w:hAnsi="Arial" w:cs="Arial"/>
          <w:sz w:val="22"/>
          <w:szCs w:val="22"/>
          <w:lang w:eastAsia="en-US"/>
        </w:rPr>
        <w:t>5</w:t>
      </w:r>
      <w:r w:rsidRPr="001F5CA1">
        <w:rPr>
          <w:rFonts w:ascii="Arial" w:eastAsia="Calibri" w:hAnsi="Arial" w:cs="Arial"/>
          <w:sz w:val="22"/>
          <w:szCs w:val="22"/>
          <w:lang w:eastAsia="en-US"/>
        </w:rPr>
        <w:t xml:space="preserve"> pod številko objave JN __________</w:t>
      </w:r>
      <w:r w:rsidR="00AA72F8" w:rsidRPr="001F5CA1">
        <w:rPr>
          <w:rFonts w:ascii="Arial" w:eastAsia="Calibri" w:hAnsi="Arial" w:cs="Arial"/>
          <w:sz w:val="22"/>
          <w:szCs w:val="22"/>
          <w:lang w:eastAsia="en-US"/>
        </w:rPr>
        <w:t>/202</w:t>
      </w:r>
      <w:r w:rsidR="008D6992" w:rsidRPr="001F5CA1">
        <w:rPr>
          <w:rFonts w:ascii="Arial" w:eastAsia="Calibri" w:hAnsi="Arial" w:cs="Arial"/>
          <w:sz w:val="22"/>
          <w:szCs w:val="22"/>
          <w:lang w:eastAsia="en-US"/>
        </w:rPr>
        <w:t>5</w:t>
      </w:r>
    </w:p>
    <w:p w14:paraId="5EADC421"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4B4A0A04"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726F2819"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r w:rsidRPr="001F5CA1">
        <w:rPr>
          <w:rFonts w:ascii="Arial" w:eastAsia="Calibri" w:hAnsi="Arial" w:cs="Arial"/>
          <w:b/>
          <w:bCs/>
          <w:sz w:val="22"/>
          <w:szCs w:val="22"/>
          <w:lang w:eastAsia="en-US"/>
        </w:rPr>
        <w:t>i z j a v l j a m o ,</w:t>
      </w:r>
    </w:p>
    <w:p w14:paraId="2D622F75" w14:textId="77777777" w:rsidR="00FA1389" w:rsidRPr="001F5CA1" w:rsidRDefault="00FA1389" w:rsidP="00FA1389">
      <w:pPr>
        <w:autoSpaceDE w:val="0"/>
        <w:autoSpaceDN w:val="0"/>
        <w:adjustRightInd w:val="0"/>
        <w:jc w:val="center"/>
        <w:rPr>
          <w:rFonts w:ascii="Arial" w:eastAsia="Calibri" w:hAnsi="Arial" w:cs="Arial"/>
          <w:b/>
          <w:bCs/>
          <w:sz w:val="22"/>
          <w:szCs w:val="22"/>
          <w:lang w:eastAsia="en-US"/>
        </w:rPr>
      </w:pPr>
    </w:p>
    <w:p w14:paraId="2AC37665" w14:textId="77777777" w:rsidR="00FA1389" w:rsidRPr="001F5CA1" w:rsidRDefault="00FA1389" w:rsidP="00FA1389">
      <w:pPr>
        <w:autoSpaceDE w:val="0"/>
        <w:autoSpaceDN w:val="0"/>
        <w:adjustRightInd w:val="0"/>
        <w:rPr>
          <w:rFonts w:ascii="Arial" w:eastAsia="Calibri" w:hAnsi="Arial" w:cs="Arial"/>
          <w:sz w:val="22"/>
          <w:szCs w:val="22"/>
          <w:lang w:eastAsia="en-US"/>
        </w:rPr>
      </w:pPr>
      <w:r w:rsidRPr="001F5CA1">
        <w:rPr>
          <w:rFonts w:ascii="Arial" w:eastAsia="Calibri" w:hAnsi="Arial" w:cs="Arial"/>
          <w:sz w:val="22"/>
          <w:szCs w:val="22"/>
          <w:lang w:eastAsia="en-US"/>
        </w:rPr>
        <w:t>- da pooblaščamo naročnika, da na podlagi potrjenega računa, neposredno plača našim podizvajalcem;</w:t>
      </w:r>
    </w:p>
    <w:p w14:paraId="27A1C0D5"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036F7171" w14:textId="77777777" w:rsidR="00FA1389" w:rsidRPr="001F5CA1" w:rsidRDefault="00FA1389" w:rsidP="009C7CCC">
      <w:pPr>
        <w:autoSpaceDE w:val="0"/>
        <w:autoSpaceDN w:val="0"/>
        <w:adjustRightInd w:val="0"/>
        <w:jc w:val="both"/>
        <w:rPr>
          <w:rFonts w:ascii="Arial" w:eastAsia="Calibri" w:hAnsi="Arial" w:cs="Arial"/>
          <w:sz w:val="22"/>
          <w:szCs w:val="22"/>
          <w:lang w:eastAsia="en-US"/>
        </w:rPr>
      </w:pPr>
      <w:r w:rsidRPr="001F5CA1">
        <w:rPr>
          <w:rFonts w:ascii="Arial" w:eastAsia="Calibri" w:hAnsi="Arial" w:cs="Arial"/>
          <w:sz w:val="22"/>
          <w:szCs w:val="22"/>
          <w:lang w:eastAsia="en-US"/>
        </w:rPr>
        <w:t>- da bomo naročniku ob izstavitvi svojega računa ali situacije priložili tudi račune svojih podizvajalcev, ki jih bomo predhodno potrdili.</w:t>
      </w:r>
    </w:p>
    <w:p w14:paraId="655FA928"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21E94AB6" w14:textId="77777777" w:rsidR="00FA1389" w:rsidRPr="001F5CA1" w:rsidRDefault="00FA1389" w:rsidP="00FA1389">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520BB6" w:rsidRPr="001F5CA1" w14:paraId="06A66217" w14:textId="77777777" w:rsidTr="001B14FE">
        <w:trPr>
          <w:trHeight w:val="454"/>
        </w:trPr>
        <w:tc>
          <w:tcPr>
            <w:tcW w:w="3022" w:type="dxa"/>
            <w:shd w:val="clear" w:color="auto" w:fill="auto"/>
            <w:vAlign w:val="center"/>
          </w:tcPr>
          <w:p w14:paraId="0DE3E02B" w14:textId="77777777" w:rsidR="00520BB6" w:rsidRPr="001F5CA1" w:rsidRDefault="00520BB6" w:rsidP="001B14FE">
            <w:pPr>
              <w:pStyle w:val="Header"/>
              <w:tabs>
                <w:tab w:val="clear" w:pos="4536"/>
                <w:tab w:val="clear" w:pos="9072"/>
              </w:tabs>
              <w:rPr>
                <w:rFonts w:cs="Arial"/>
                <w:b/>
                <w:bCs/>
                <w:sz w:val="22"/>
                <w:szCs w:val="22"/>
              </w:rPr>
            </w:pPr>
            <w:r w:rsidRPr="001F5CA1">
              <w:rPr>
                <w:rFonts w:cs="Arial"/>
                <w:b/>
                <w:bCs/>
                <w:sz w:val="22"/>
                <w:szCs w:val="22"/>
              </w:rPr>
              <w:t>Datum:</w:t>
            </w:r>
          </w:p>
        </w:tc>
        <w:tc>
          <w:tcPr>
            <w:tcW w:w="3023" w:type="dxa"/>
            <w:shd w:val="clear" w:color="auto" w:fill="auto"/>
            <w:vAlign w:val="center"/>
          </w:tcPr>
          <w:p w14:paraId="7A1B8000" w14:textId="77777777" w:rsidR="00520BB6" w:rsidRPr="001F5CA1" w:rsidRDefault="00520BB6" w:rsidP="001B14FE">
            <w:pPr>
              <w:pStyle w:val="Header"/>
              <w:tabs>
                <w:tab w:val="clear" w:pos="4536"/>
                <w:tab w:val="clear" w:pos="9072"/>
              </w:tabs>
              <w:jc w:val="center"/>
              <w:rPr>
                <w:rFonts w:cs="Arial"/>
                <w:b/>
                <w:bCs/>
                <w:sz w:val="22"/>
                <w:szCs w:val="22"/>
              </w:rPr>
            </w:pPr>
            <w:r w:rsidRPr="001F5CA1">
              <w:rPr>
                <w:rFonts w:cs="Arial"/>
                <w:b/>
                <w:bCs/>
                <w:sz w:val="22"/>
                <w:szCs w:val="22"/>
              </w:rPr>
              <w:t>Žig:</w:t>
            </w:r>
          </w:p>
        </w:tc>
        <w:tc>
          <w:tcPr>
            <w:tcW w:w="3023" w:type="dxa"/>
            <w:shd w:val="clear" w:color="auto" w:fill="auto"/>
            <w:vAlign w:val="center"/>
          </w:tcPr>
          <w:p w14:paraId="0C0A6A8D" w14:textId="77777777" w:rsidR="00520BB6" w:rsidRPr="001F5CA1" w:rsidRDefault="00520BB6" w:rsidP="001B14FE">
            <w:pPr>
              <w:pStyle w:val="Header"/>
              <w:tabs>
                <w:tab w:val="clear" w:pos="4536"/>
                <w:tab w:val="clear" w:pos="9072"/>
              </w:tabs>
              <w:rPr>
                <w:rFonts w:cs="Arial"/>
                <w:b/>
                <w:bCs/>
                <w:sz w:val="22"/>
                <w:szCs w:val="22"/>
              </w:rPr>
            </w:pPr>
            <w:r w:rsidRPr="001F5CA1">
              <w:rPr>
                <w:rFonts w:cs="Arial"/>
                <w:b/>
                <w:bCs/>
                <w:sz w:val="22"/>
                <w:szCs w:val="22"/>
              </w:rPr>
              <w:t>Podpis:</w:t>
            </w:r>
          </w:p>
        </w:tc>
      </w:tr>
      <w:tr w:rsidR="00520BB6" w:rsidRPr="001F5CA1" w14:paraId="6262FBEC" w14:textId="77777777" w:rsidTr="001B14FE">
        <w:trPr>
          <w:trHeight w:val="567"/>
        </w:trPr>
        <w:tc>
          <w:tcPr>
            <w:tcW w:w="3022" w:type="dxa"/>
            <w:tcBorders>
              <w:bottom w:val="single" w:sz="4" w:space="0" w:color="auto"/>
            </w:tcBorders>
            <w:shd w:val="clear" w:color="auto" w:fill="auto"/>
            <w:vAlign w:val="center"/>
          </w:tcPr>
          <w:p w14:paraId="380DCF0B" w14:textId="77777777" w:rsidR="00520BB6" w:rsidRPr="001F5CA1" w:rsidRDefault="00520BB6" w:rsidP="001B14FE">
            <w:pPr>
              <w:pStyle w:val="Header"/>
              <w:tabs>
                <w:tab w:val="clear" w:pos="4536"/>
                <w:tab w:val="clear" w:pos="9072"/>
              </w:tabs>
              <w:jc w:val="center"/>
              <w:rPr>
                <w:rFonts w:cs="Arial"/>
                <w:b/>
                <w:bCs/>
                <w:sz w:val="22"/>
                <w:szCs w:val="22"/>
              </w:rPr>
            </w:pPr>
          </w:p>
        </w:tc>
        <w:tc>
          <w:tcPr>
            <w:tcW w:w="3023" w:type="dxa"/>
            <w:shd w:val="clear" w:color="auto" w:fill="auto"/>
            <w:vAlign w:val="center"/>
          </w:tcPr>
          <w:p w14:paraId="04CCA5CD" w14:textId="77777777" w:rsidR="00520BB6" w:rsidRPr="001F5CA1" w:rsidRDefault="00520BB6"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shd w:val="clear" w:color="auto" w:fill="auto"/>
            <w:vAlign w:val="center"/>
          </w:tcPr>
          <w:p w14:paraId="3A0163EB" w14:textId="77777777" w:rsidR="00520BB6" w:rsidRPr="001F5CA1" w:rsidRDefault="00520BB6" w:rsidP="001B14FE">
            <w:pPr>
              <w:pStyle w:val="Header"/>
              <w:tabs>
                <w:tab w:val="clear" w:pos="4536"/>
                <w:tab w:val="clear" w:pos="9072"/>
              </w:tabs>
              <w:jc w:val="center"/>
              <w:rPr>
                <w:rFonts w:cs="Arial"/>
                <w:b/>
                <w:bCs/>
                <w:sz w:val="22"/>
                <w:szCs w:val="22"/>
              </w:rPr>
            </w:pPr>
          </w:p>
        </w:tc>
      </w:tr>
    </w:tbl>
    <w:p w14:paraId="0A676681" w14:textId="77777777" w:rsidR="00520BB6" w:rsidRPr="001F5CA1" w:rsidRDefault="00520BB6" w:rsidP="00520BB6">
      <w:pPr>
        <w:rPr>
          <w:rFonts w:ascii="Arial" w:hAnsi="Arial" w:cs="Arial"/>
          <w:b/>
          <w:sz w:val="22"/>
          <w:szCs w:val="22"/>
        </w:rPr>
      </w:pPr>
    </w:p>
    <w:p w14:paraId="3BD40734" w14:textId="77777777" w:rsidR="00FA1389" w:rsidRPr="001F5CA1" w:rsidRDefault="00FA1389" w:rsidP="00FA1389">
      <w:pPr>
        <w:pStyle w:val="Header"/>
        <w:tabs>
          <w:tab w:val="clear" w:pos="4536"/>
          <w:tab w:val="clear" w:pos="9072"/>
        </w:tabs>
        <w:jc w:val="right"/>
        <w:rPr>
          <w:rFonts w:cs="Arial"/>
          <w:b/>
          <w:sz w:val="22"/>
          <w:szCs w:val="22"/>
        </w:rPr>
      </w:pPr>
    </w:p>
    <w:p w14:paraId="50253367" w14:textId="77777777" w:rsidR="00FA1389" w:rsidRPr="001F5CA1" w:rsidRDefault="00FA1389" w:rsidP="00FA1389">
      <w:pPr>
        <w:pStyle w:val="Header"/>
        <w:tabs>
          <w:tab w:val="clear" w:pos="4536"/>
          <w:tab w:val="clear" w:pos="9072"/>
        </w:tabs>
        <w:jc w:val="right"/>
        <w:rPr>
          <w:rFonts w:cs="Arial"/>
          <w:b/>
          <w:sz w:val="22"/>
          <w:szCs w:val="22"/>
        </w:rPr>
      </w:pPr>
    </w:p>
    <w:p w14:paraId="3E31C445" w14:textId="77777777" w:rsidR="00FA1389" w:rsidRPr="001F5CA1" w:rsidRDefault="00FA1389" w:rsidP="00FA1389">
      <w:pPr>
        <w:autoSpaceDE w:val="0"/>
        <w:autoSpaceDN w:val="0"/>
        <w:adjustRightInd w:val="0"/>
        <w:jc w:val="both"/>
        <w:rPr>
          <w:rFonts w:ascii="Arial" w:eastAsia="Calibri" w:hAnsi="Arial" w:cs="Arial"/>
          <w:sz w:val="20"/>
          <w:lang w:eastAsia="en-US"/>
        </w:rPr>
      </w:pPr>
      <w:r w:rsidRPr="001F5CA1">
        <w:rPr>
          <w:rFonts w:ascii="Arial" w:hAnsi="Arial" w:cs="Arial"/>
          <w:bCs/>
          <w:sz w:val="20"/>
        </w:rPr>
        <w:t xml:space="preserve">Opomba: </w:t>
      </w:r>
      <w:r w:rsidRPr="001F5CA1">
        <w:rPr>
          <w:rFonts w:ascii="Arial" w:eastAsia="Calibri" w:hAnsi="Arial" w:cs="Arial"/>
          <w:sz w:val="20"/>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16435A58" w14:textId="77777777" w:rsidR="00FA1389" w:rsidRPr="001F5CA1" w:rsidRDefault="00FA1389" w:rsidP="00FA1389">
      <w:pPr>
        <w:autoSpaceDE w:val="0"/>
        <w:autoSpaceDN w:val="0"/>
        <w:adjustRightInd w:val="0"/>
        <w:rPr>
          <w:rFonts w:ascii="Arial" w:eastAsia="Calibri" w:hAnsi="Arial" w:cs="Arial"/>
          <w:sz w:val="22"/>
          <w:szCs w:val="22"/>
          <w:lang w:eastAsia="en-US"/>
        </w:rPr>
      </w:pPr>
    </w:p>
    <w:p w14:paraId="30ED9C30" w14:textId="0B0ED01C" w:rsidR="00E23FEE" w:rsidRPr="001F5CA1" w:rsidRDefault="00520BB6" w:rsidP="00E23FEE">
      <w:pPr>
        <w:autoSpaceDE w:val="0"/>
        <w:autoSpaceDN w:val="0"/>
        <w:adjustRightInd w:val="0"/>
        <w:jc w:val="right"/>
        <w:rPr>
          <w:rFonts w:ascii="Arial" w:eastAsia="Calibri" w:hAnsi="Arial" w:cs="Arial"/>
          <w:b/>
          <w:bCs/>
          <w:sz w:val="22"/>
          <w:szCs w:val="22"/>
          <w:lang w:eastAsia="en-US"/>
        </w:rPr>
      </w:pPr>
      <w:bookmarkStart w:id="3" w:name="_Hlk57112697"/>
      <w:r w:rsidRPr="001F5CA1">
        <w:rPr>
          <w:rFonts w:ascii="Arial" w:eastAsia="Calibri" w:hAnsi="Arial" w:cs="Arial"/>
          <w:b/>
          <w:bCs/>
          <w:sz w:val="22"/>
          <w:szCs w:val="22"/>
          <w:lang w:eastAsia="en-US"/>
        </w:rPr>
        <w:br w:type="page"/>
      </w:r>
      <w:r w:rsidR="00E23FEE" w:rsidRPr="001F5CA1">
        <w:rPr>
          <w:rFonts w:ascii="Arial" w:eastAsia="Calibri" w:hAnsi="Arial" w:cs="Arial"/>
          <w:b/>
          <w:bCs/>
          <w:sz w:val="22"/>
          <w:szCs w:val="22"/>
          <w:lang w:eastAsia="en-US"/>
        </w:rPr>
        <w:lastRenderedPageBreak/>
        <w:t xml:space="preserve">Razpisni obrazec št. </w:t>
      </w:r>
      <w:r w:rsidR="009A44E1">
        <w:rPr>
          <w:rFonts w:ascii="Arial" w:eastAsia="Calibri" w:hAnsi="Arial" w:cs="Arial"/>
          <w:b/>
          <w:bCs/>
          <w:sz w:val="22"/>
          <w:szCs w:val="22"/>
          <w:lang w:eastAsia="en-US"/>
        </w:rPr>
        <w:t>5</w:t>
      </w:r>
    </w:p>
    <w:bookmarkEnd w:id="3"/>
    <w:p w14:paraId="268DBC73" w14:textId="77777777" w:rsidR="00E23FEE" w:rsidRPr="001F5CA1" w:rsidRDefault="00E23FEE" w:rsidP="00E23FEE">
      <w:pPr>
        <w:autoSpaceDE w:val="0"/>
        <w:autoSpaceDN w:val="0"/>
        <w:adjustRightInd w:val="0"/>
        <w:jc w:val="right"/>
        <w:rPr>
          <w:rFonts w:ascii="Arial" w:eastAsia="Calibri" w:hAnsi="Arial" w:cs="Arial"/>
          <w:b/>
          <w:bCs/>
          <w:sz w:val="22"/>
          <w:szCs w:val="22"/>
          <w:lang w:eastAsia="en-US"/>
        </w:rPr>
      </w:pPr>
    </w:p>
    <w:p w14:paraId="41F7C226" w14:textId="317A4408" w:rsidR="00B80738" w:rsidRPr="001F5CA1" w:rsidRDefault="00B80738" w:rsidP="00B80738">
      <w:pPr>
        <w:autoSpaceDE w:val="0"/>
        <w:autoSpaceDN w:val="0"/>
        <w:adjustRightInd w:val="0"/>
        <w:jc w:val="center"/>
        <w:rPr>
          <w:rFonts w:ascii="Arial" w:eastAsia="Calibri" w:hAnsi="Arial" w:cs="Arial"/>
          <w:b/>
          <w:bCs/>
          <w:sz w:val="22"/>
          <w:szCs w:val="22"/>
          <w:lang w:eastAsia="en-US"/>
        </w:rPr>
      </w:pPr>
      <w:r w:rsidRPr="001F5CA1">
        <w:rPr>
          <w:rFonts w:ascii="Arial" w:eastAsia="Calibri" w:hAnsi="Arial" w:cs="Arial"/>
          <w:b/>
          <w:bCs/>
          <w:sz w:val="22"/>
          <w:szCs w:val="22"/>
          <w:lang w:eastAsia="en-US"/>
        </w:rPr>
        <w:t>VZOREC OKVIRNEGA SPORAZUMA</w:t>
      </w:r>
    </w:p>
    <w:p w14:paraId="155C6914" w14:textId="77777777" w:rsidR="009C7CCC" w:rsidRPr="001F5CA1" w:rsidRDefault="009C7CCC" w:rsidP="00B80738">
      <w:pPr>
        <w:pStyle w:val="BodyText"/>
        <w:tabs>
          <w:tab w:val="center" w:pos="702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4513"/>
        <w:gridCol w:w="4513"/>
      </w:tblGrid>
      <w:tr w:rsidR="009D69B1" w:rsidRPr="001F5CA1" w14:paraId="51A116FF" w14:textId="77777777" w:rsidTr="009D69B1">
        <w:tc>
          <w:tcPr>
            <w:tcW w:w="4513" w:type="dxa"/>
          </w:tcPr>
          <w:tbl>
            <w:tblPr>
              <w:tblW w:w="5000" w:type="pct"/>
              <w:tblLayout w:type="fixed"/>
              <w:tblCellMar>
                <w:left w:w="70" w:type="dxa"/>
                <w:right w:w="70" w:type="dxa"/>
              </w:tblCellMar>
              <w:tblLook w:val="0000" w:firstRow="0" w:lastRow="0" w:firstColumn="0" w:lastColumn="0" w:noHBand="0" w:noVBand="0"/>
            </w:tblPr>
            <w:tblGrid>
              <w:gridCol w:w="4297"/>
            </w:tblGrid>
            <w:tr w:rsidR="009D69B1" w:rsidRPr="001F5CA1" w14:paraId="59F6034A" w14:textId="77777777" w:rsidTr="00677A82">
              <w:trPr>
                <w:trHeight w:val="426"/>
              </w:trPr>
              <w:tc>
                <w:tcPr>
                  <w:tcW w:w="5000" w:type="pct"/>
                  <w:tcBorders>
                    <w:top w:val="nil"/>
                    <w:left w:val="nil"/>
                    <w:bottom w:val="nil"/>
                    <w:right w:val="nil"/>
                  </w:tcBorders>
                </w:tcPr>
                <w:p w14:paraId="4F6467FC" w14:textId="77777777" w:rsidR="009D69B1" w:rsidRPr="001F5CA1" w:rsidRDefault="009D69B1" w:rsidP="00677A82">
                  <w:pPr>
                    <w:rPr>
                      <w:rFonts w:ascii="Arial" w:hAnsi="Arial" w:cs="Arial"/>
                      <w:sz w:val="22"/>
                      <w:szCs w:val="22"/>
                    </w:rPr>
                  </w:pPr>
                  <w:r w:rsidRPr="001F5CA1">
                    <w:rPr>
                      <w:rFonts w:ascii="Arial" w:hAnsi="Arial" w:cs="Arial"/>
                      <w:sz w:val="22"/>
                      <w:szCs w:val="22"/>
                    </w:rPr>
                    <w:t>NAROČNIK:</w:t>
                  </w:r>
                </w:p>
              </w:tc>
            </w:tr>
            <w:tr w:rsidR="009D69B1" w:rsidRPr="001F5CA1" w14:paraId="4E3F0AD8" w14:textId="77777777" w:rsidTr="00677A82">
              <w:trPr>
                <w:trHeight w:val="2275"/>
              </w:trPr>
              <w:tc>
                <w:tcPr>
                  <w:tcW w:w="5000" w:type="pct"/>
                  <w:tcBorders>
                    <w:top w:val="nil"/>
                    <w:left w:val="nil"/>
                    <w:bottom w:val="nil"/>
                    <w:right w:val="nil"/>
                  </w:tcBorders>
                </w:tcPr>
                <w:p w14:paraId="4DE9186E" w14:textId="77777777" w:rsidR="009D69B1" w:rsidRPr="001F5CA1" w:rsidRDefault="009D69B1" w:rsidP="00677A82">
                  <w:pPr>
                    <w:rPr>
                      <w:rFonts w:ascii="Arial" w:hAnsi="Arial" w:cs="Arial"/>
                      <w:b/>
                      <w:bCs/>
                      <w:sz w:val="20"/>
                    </w:rPr>
                  </w:pPr>
                  <w:r w:rsidRPr="001F5CA1">
                    <w:rPr>
                      <w:rFonts w:ascii="Arial" w:hAnsi="Arial" w:cs="Arial"/>
                      <w:b/>
                      <w:bCs/>
                      <w:sz w:val="20"/>
                    </w:rPr>
                    <w:t xml:space="preserve">UNIVERZA V LJUBLJANI, FAKULTETA ZA MATEMATIKO IN FIZIKO, </w:t>
                  </w:r>
                </w:p>
                <w:p w14:paraId="025B190B" w14:textId="77777777" w:rsidR="009D69B1" w:rsidRPr="001F5CA1" w:rsidRDefault="009D69B1" w:rsidP="00677A82">
                  <w:pPr>
                    <w:rPr>
                      <w:rFonts w:ascii="Arial" w:hAnsi="Arial" w:cs="Arial"/>
                      <w:b/>
                      <w:bCs/>
                      <w:sz w:val="20"/>
                    </w:rPr>
                  </w:pPr>
                  <w:r w:rsidRPr="001F5CA1">
                    <w:rPr>
                      <w:rFonts w:ascii="Arial" w:hAnsi="Arial" w:cs="Arial"/>
                      <w:b/>
                      <w:bCs/>
                      <w:sz w:val="20"/>
                    </w:rPr>
                    <w:t>Jadranska ulica 19, 1000 Ljubljana</w:t>
                  </w:r>
                </w:p>
                <w:p w14:paraId="7BDC6FBE" w14:textId="77777777" w:rsidR="009D69B1" w:rsidRPr="001F5CA1" w:rsidRDefault="009D69B1" w:rsidP="00677A82">
                  <w:pPr>
                    <w:rPr>
                      <w:rFonts w:ascii="Arial" w:hAnsi="Arial" w:cs="Arial"/>
                      <w:b/>
                      <w:bCs/>
                      <w:sz w:val="20"/>
                    </w:rPr>
                  </w:pPr>
                  <w:r w:rsidRPr="001F5CA1">
                    <w:rPr>
                      <w:rFonts w:ascii="Arial" w:hAnsi="Arial" w:cs="Arial"/>
                      <w:b/>
                      <w:bCs/>
                      <w:sz w:val="20"/>
                    </w:rPr>
                    <w:t>ki ga zastopa dekan, prof. dr. Janez Bonča,</w:t>
                  </w:r>
                </w:p>
                <w:p w14:paraId="52B7C76F" w14:textId="77777777" w:rsidR="009D69B1" w:rsidRPr="001F5CA1" w:rsidRDefault="009D69B1" w:rsidP="00677A82">
                  <w:pPr>
                    <w:rPr>
                      <w:rFonts w:ascii="Arial" w:hAnsi="Arial" w:cs="Arial"/>
                      <w:sz w:val="20"/>
                    </w:rPr>
                  </w:pPr>
                </w:p>
                <w:p w14:paraId="6F6ABE05" w14:textId="77777777" w:rsidR="009D69B1" w:rsidRPr="001F5CA1" w:rsidRDefault="009D69B1" w:rsidP="00677A82">
                  <w:pPr>
                    <w:rPr>
                      <w:rFonts w:ascii="Arial" w:hAnsi="Arial" w:cs="Arial"/>
                      <w:sz w:val="20"/>
                    </w:rPr>
                  </w:pPr>
                </w:p>
                <w:p w14:paraId="6D08B7B4" w14:textId="77777777" w:rsidR="009D69B1" w:rsidRPr="001F5CA1" w:rsidRDefault="009D69B1" w:rsidP="00677A82">
                  <w:pPr>
                    <w:rPr>
                      <w:rFonts w:ascii="Arial" w:hAnsi="Arial" w:cs="Arial"/>
                      <w:sz w:val="20"/>
                    </w:rPr>
                  </w:pPr>
                  <w:r w:rsidRPr="001F5CA1">
                    <w:rPr>
                      <w:rFonts w:ascii="Arial" w:hAnsi="Arial" w:cs="Arial"/>
                      <w:sz w:val="20"/>
                    </w:rPr>
                    <w:t>matična številka: 1627007000</w:t>
                  </w:r>
                </w:p>
                <w:p w14:paraId="027C7832" w14:textId="77777777" w:rsidR="009D69B1" w:rsidRPr="001F5CA1" w:rsidRDefault="009D69B1" w:rsidP="00677A82">
                  <w:pPr>
                    <w:rPr>
                      <w:rFonts w:ascii="Arial" w:hAnsi="Arial" w:cs="Arial"/>
                      <w:sz w:val="20"/>
                    </w:rPr>
                  </w:pPr>
                  <w:r w:rsidRPr="001F5CA1">
                    <w:rPr>
                      <w:rFonts w:ascii="Arial" w:hAnsi="Arial" w:cs="Arial"/>
                      <w:sz w:val="20"/>
                    </w:rPr>
                    <w:t>identifikacijska številka: SI55332862</w:t>
                  </w:r>
                </w:p>
                <w:p w14:paraId="7C1BB6C1" w14:textId="77777777" w:rsidR="009D69B1" w:rsidRPr="001F5CA1" w:rsidRDefault="009D69B1" w:rsidP="00677A82">
                  <w:pPr>
                    <w:rPr>
                      <w:rFonts w:ascii="Arial" w:hAnsi="Arial" w:cs="Arial"/>
                      <w:sz w:val="22"/>
                      <w:szCs w:val="22"/>
                    </w:rPr>
                  </w:pPr>
                  <w:r w:rsidRPr="001F5CA1">
                    <w:rPr>
                      <w:rFonts w:ascii="Arial" w:hAnsi="Arial" w:cs="Arial"/>
                      <w:sz w:val="20"/>
                    </w:rPr>
                    <w:t>v nadaljevanju: naročnik</w:t>
                  </w:r>
                </w:p>
              </w:tc>
            </w:tr>
            <w:tr w:rsidR="009D69B1" w:rsidRPr="001F5CA1" w14:paraId="1EC2B0E0" w14:textId="77777777" w:rsidTr="00677A82">
              <w:trPr>
                <w:trHeight w:val="421"/>
              </w:trPr>
              <w:tc>
                <w:tcPr>
                  <w:tcW w:w="5000" w:type="pct"/>
                  <w:tcBorders>
                    <w:top w:val="nil"/>
                    <w:left w:val="nil"/>
                    <w:bottom w:val="nil"/>
                    <w:right w:val="nil"/>
                  </w:tcBorders>
                </w:tcPr>
                <w:p w14:paraId="638FCD45" w14:textId="77777777" w:rsidR="009D69B1" w:rsidRPr="001F5CA1" w:rsidRDefault="009D69B1" w:rsidP="00677A82">
                  <w:pPr>
                    <w:rPr>
                      <w:rFonts w:ascii="Arial" w:hAnsi="Arial" w:cs="Arial"/>
                      <w:sz w:val="22"/>
                      <w:szCs w:val="22"/>
                    </w:rPr>
                  </w:pPr>
                  <w:r w:rsidRPr="001F5CA1">
                    <w:rPr>
                      <w:rFonts w:ascii="Arial" w:hAnsi="Arial" w:cs="Arial"/>
                      <w:sz w:val="22"/>
                      <w:szCs w:val="22"/>
                    </w:rPr>
                    <w:t>in</w:t>
                  </w:r>
                </w:p>
              </w:tc>
            </w:tr>
            <w:tr w:rsidR="009D69B1" w:rsidRPr="001F5CA1" w14:paraId="0FC8B3DD" w14:textId="77777777" w:rsidTr="00677A82">
              <w:trPr>
                <w:trHeight w:val="426"/>
              </w:trPr>
              <w:tc>
                <w:tcPr>
                  <w:tcW w:w="5000" w:type="pct"/>
                  <w:tcBorders>
                    <w:top w:val="nil"/>
                    <w:left w:val="nil"/>
                    <w:bottom w:val="nil"/>
                    <w:right w:val="nil"/>
                  </w:tcBorders>
                </w:tcPr>
                <w:p w14:paraId="2E084EED" w14:textId="77777777" w:rsidR="009D69B1" w:rsidRPr="001F5CA1" w:rsidRDefault="009D69B1" w:rsidP="00677A82">
                  <w:pPr>
                    <w:rPr>
                      <w:rFonts w:ascii="Arial" w:hAnsi="Arial" w:cs="Arial"/>
                      <w:sz w:val="22"/>
                      <w:szCs w:val="22"/>
                    </w:rPr>
                  </w:pPr>
                  <w:r w:rsidRPr="001F5CA1">
                    <w:rPr>
                      <w:rFonts w:ascii="Arial" w:hAnsi="Arial" w:cs="Arial"/>
                      <w:sz w:val="22"/>
                      <w:szCs w:val="22"/>
                    </w:rPr>
                    <w:t>DOBAVITELJ:</w:t>
                  </w:r>
                </w:p>
              </w:tc>
            </w:tr>
            <w:tr w:rsidR="009D69B1" w:rsidRPr="001F5CA1" w14:paraId="16AA9321" w14:textId="77777777" w:rsidTr="00677A82">
              <w:trPr>
                <w:trHeight w:val="2120"/>
              </w:trPr>
              <w:tc>
                <w:tcPr>
                  <w:tcW w:w="5000" w:type="pct"/>
                  <w:tcBorders>
                    <w:top w:val="nil"/>
                    <w:left w:val="nil"/>
                    <w:bottom w:val="nil"/>
                    <w:right w:val="nil"/>
                  </w:tcBorders>
                </w:tcPr>
                <w:p w14:paraId="21A8EFFE" w14:textId="77777777" w:rsidR="009D69B1" w:rsidRPr="001F5CA1" w:rsidRDefault="009D69B1" w:rsidP="00677A82">
                  <w:pPr>
                    <w:autoSpaceDE w:val="0"/>
                    <w:autoSpaceDN w:val="0"/>
                    <w:adjustRightInd w:val="0"/>
                    <w:rPr>
                      <w:rFonts w:ascii="Arial" w:hAnsi="Arial" w:cs="Arial"/>
                      <w:sz w:val="20"/>
                    </w:rPr>
                  </w:pPr>
                  <w:r w:rsidRPr="001F5CA1">
                    <w:rPr>
                      <w:rFonts w:ascii="Arial" w:hAnsi="Arial" w:cs="Arial"/>
                      <w:sz w:val="20"/>
                    </w:rPr>
                    <w:t>_____________________</w:t>
                  </w:r>
                </w:p>
                <w:p w14:paraId="690B9A6B" w14:textId="77777777" w:rsidR="009D69B1" w:rsidRPr="001F5CA1" w:rsidRDefault="009D69B1" w:rsidP="00677A82">
                  <w:pPr>
                    <w:autoSpaceDE w:val="0"/>
                    <w:autoSpaceDN w:val="0"/>
                    <w:adjustRightInd w:val="0"/>
                    <w:rPr>
                      <w:rFonts w:ascii="Arial" w:hAnsi="Arial" w:cs="Arial"/>
                      <w:sz w:val="20"/>
                    </w:rPr>
                  </w:pPr>
                  <w:r w:rsidRPr="001F5CA1">
                    <w:rPr>
                      <w:rFonts w:ascii="Arial" w:hAnsi="Arial" w:cs="Arial"/>
                      <w:sz w:val="20"/>
                    </w:rPr>
                    <w:t>_________________, ____________</w:t>
                  </w:r>
                </w:p>
                <w:p w14:paraId="7D2FEF15" w14:textId="77777777" w:rsidR="009D69B1" w:rsidRPr="001F5CA1" w:rsidRDefault="009D69B1" w:rsidP="00677A82">
                  <w:pPr>
                    <w:autoSpaceDE w:val="0"/>
                    <w:autoSpaceDN w:val="0"/>
                    <w:adjustRightInd w:val="0"/>
                    <w:rPr>
                      <w:rFonts w:ascii="Arial" w:hAnsi="Arial" w:cs="Arial"/>
                      <w:sz w:val="20"/>
                    </w:rPr>
                  </w:pPr>
                  <w:r w:rsidRPr="001F5CA1">
                    <w:rPr>
                      <w:rFonts w:ascii="Arial" w:hAnsi="Arial" w:cs="Arial"/>
                      <w:sz w:val="20"/>
                    </w:rPr>
                    <w:t>ki ga zastopa ______________</w:t>
                  </w:r>
                </w:p>
                <w:p w14:paraId="32F3EE44" w14:textId="77777777" w:rsidR="009D69B1" w:rsidRPr="001F5CA1" w:rsidRDefault="009D69B1" w:rsidP="00677A82">
                  <w:pPr>
                    <w:autoSpaceDE w:val="0"/>
                    <w:autoSpaceDN w:val="0"/>
                    <w:adjustRightInd w:val="0"/>
                    <w:rPr>
                      <w:rFonts w:ascii="Arial" w:hAnsi="Arial" w:cs="Arial"/>
                      <w:sz w:val="20"/>
                    </w:rPr>
                  </w:pPr>
                </w:p>
                <w:p w14:paraId="5308876F" w14:textId="77777777" w:rsidR="009D69B1" w:rsidRPr="001F5CA1" w:rsidRDefault="009D69B1" w:rsidP="00677A82">
                  <w:pPr>
                    <w:rPr>
                      <w:rFonts w:ascii="Arial" w:hAnsi="Arial" w:cs="Arial"/>
                      <w:sz w:val="20"/>
                    </w:rPr>
                  </w:pPr>
                  <w:r w:rsidRPr="001F5CA1">
                    <w:rPr>
                      <w:rFonts w:ascii="Arial" w:hAnsi="Arial" w:cs="Arial"/>
                      <w:sz w:val="20"/>
                    </w:rPr>
                    <w:t xml:space="preserve">matična številka: </w:t>
                  </w:r>
                </w:p>
                <w:p w14:paraId="09409A46" w14:textId="77777777" w:rsidR="009D69B1" w:rsidRPr="001F5CA1" w:rsidRDefault="009D69B1" w:rsidP="00677A82">
                  <w:pPr>
                    <w:rPr>
                      <w:rFonts w:ascii="Arial" w:hAnsi="Arial" w:cs="Arial"/>
                      <w:sz w:val="20"/>
                    </w:rPr>
                  </w:pPr>
                  <w:r w:rsidRPr="001F5CA1">
                    <w:rPr>
                      <w:rFonts w:ascii="Arial" w:hAnsi="Arial" w:cs="Arial"/>
                      <w:sz w:val="20"/>
                    </w:rPr>
                    <w:t xml:space="preserve">identifikacijska številka: </w:t>
                  </w:r>
                </w:p>
                <w:p w14:paraId="0E6B26F4" w14:textId="77777777" w:rsidR="009D69B1" w:rsidRPr="001F5CA1" w:rsidRDefault="009D69B1" w:rsidP="00677A82">
                  <w:pPr>
                    <w:rPr>
                      <w:rFonts w:ascii="Arial" w:hAnsi="Arial" w:cs="Arial"/>
                      <w:sz w:val="20"/>
                    </w:rPr>
                  </w:pPr>
                  <w:r w:rsidRPr="001F5CA1">
                    <w:rPr>
                      <w:rFonts w:ascii="Arial" w:hAnsi="Arial" w:cs="Arial"/>
                      <w:sz w:val="20"/>
                    </w:rPr>
                    <w:t xml:space="preserve">transakcijski račun številka: </w:t>
                  </w:r>
                </w:p>
                <w:p w14:paraId="3FC228F8" w14:textId="77777777" w:rsidR="009D69B1" w:rsidRPr="001F5CA1" w:rsidRDefault="009D69B1" w:rsidP="00677A82">
                  <w:pPr>
                    <w:rPr>
                      <w:rFonts w:ascii="Arial" w:hAnsi="Arial" w:cs="Arial"/>
                      <w:sz w:val="22"/>
                      <w:szCs w:val="22"/>
                    </w:rPr>
                  </w:pPr>
                  <w:r w:rsidRPr="001F5CA1">
                    <w:rPr>
                      <w:rFonts w:ascii="Arial" w:hAnsi="Arial" w:cs="Arial"/>
                      <w:sz w:val="20"/>
                    </w:rPr>
                    <w:t>v nadaljevanju: dobavitelj</w:t>
                  </w:r>
                </w:p>
              </w:tc>
            </w:tr>
          </w:tbl>
          <w:p w14:paraId="28DB1515" w14:textId="77777777" w:rsidR="009D69B1" w:rsidRPr="001F5CA1" w:rsidRDefault="009D69B1" w:rsidP="00677A82">
            <w:pPr>
              <w:numPr>
                <w:ilvl w:val="12"/>
                <w:numId w:val="0"/>
              </w:numPr>
              <w:rPr>
                <w:rFonts w:ascii="Arial" w:hAnsi="Arial" w:cs="Arial"/>
                <w:sz w:val="22"/>
                <w:szCs w:val="22"/>
              </w:rPr>
            </w:pPr>
            <w:r w:rsidRPr="001F5CA1">
              <w:rPr>
                <w:rFonts w:ascii="Arial" w:hAnsi="Arial" w:cs="Arial"/>
                <w:sz w:val="22"/>
                <w:szCs w:val="22"/>
              </w:rPr>
              <w:t>sklepata naslednji</w:t>
            </w:r>
          </w:p>
          <w:p w14:paraId="77C49407" w14:textId="77777777" w:rsidR="009D69B1" w:rsidRPr="001F5CA1" w:rsidRDefault="009D69B1" w:rsidP="00677A82">
            <w:pPr>
              <w:numPr>
                <w:ilvl w:val="12"/>
                <w:numId w:val="0"/>
              </w:numPr>
              <w:rPr>
                <w:rFonts w:ascii="Arial" w:hAnsi="Arial" w:cs="Arial"/>
                <w:b/>
                <w:bCs/>
                <w:sz w:val="22"/>
                <w:szCs w:val="22"/>
              </w:rPr>
            </w:pPr>
          </w:p>
          <w:p w14:paraId="4B6FC2BC" w14:textId="77777777" w:rsidR="009D69B1" w:rsidRPr="001F5CA1" w:rsidRDefault="009D69B1" w:rsidP="00677A82">
            <w:pPr>
              <w:overflowPunct w:val="0"/>
              <w:autoSpaceDE w:val="0"/>
              <w:autoSpaceDN w:val="0"/>
              <w:adjustRightInd w:val="0"/>
              <w:spacing w:line="288" w:lineRule="auto"/>
              <w:jc w:val="center"/>
              <w:textAlignment w:val="baseline"/>
              <w:rPr>
                <w:rFonts w:ascii="Arial" w:hAnsi="Arial" w:cs="Arial"/>
                <w:b/>
                <w:bCs/>
                <w:color w:val="000000"/>
              </w:rPr>
            </w:pPr>
            <w:r w:rsidRPr="001F5CA1">
              <w:rPr>
                <w:rFonts w:ascii="Arial" w:hAnsi="Arial" w:cs="Arial"/>
                <w:b/>
                <w:color w:val="0F0F0F"/>
              </w:rPr>
              <w:t>OKVIRNI SPORAZUM</w:t>
            </w:r>
            <w:r w:rsidRPr="001F5CA1">
              <w:rPr>
                <w:rFonts w:ascii="Arial" w:hAnsi="Arial" w:cs="Arial"/>
                <w:b/>
                <w:color w:val="0F0F0F"/>
                <w:spacing w:val="-6"/>
              </w:rPr>
              <w:t xml:space="preserve"> š</w:t>
            </w:r>
            <w:r w:rsidRPr="001F5CA1">
              <w:rPr>
                <w:rFonts w:ascii="Arial" w:hAnsi="Arial" w:cs="Arial"/>
                <w:b/>
                <w:color w:val="0F0F0F"/>
              </w:rPr>
              <w:t>t.</w:t>
            </w:r>
            <w:r w:rsidRPr="001F5CA1">
              <w:rPr>
                <w:rFonts w:ascii="Arial" w:hAnsi="Arial" w:cs="Arial"/>
                <w:b/>
                <w:color w:val="0F0F0F"/>
                <w:spacing w:val="-43"/>
              </w:rPr>
              <w:t xml:space="preserve"> </w:t>
            </w:r>
            <w:r w:rsidRPr="001F5CA1">
              <w:rPr>
                <w:rFonts w:ascii="Arial" w:hAnsi="Arial" w:cs="Arial"/>
                <w:b/>
                <w:color w:val="0F0F0F"/>
              </w:rPr>
              <w:t xml:space="preserve"> </w:t>
            </w:r>
            <w:bookmarkStart w:id="4" w:name="_Hlk105749347"/>
            <w:r w:rsidRPr="001F5CA1">
              <w:rPr>
                <w:rFonts w:ascii="Arial" w:hAnsi="Arial" w:cs="Arial"/>
                <w:b/>
              </w:rPr>
              <w:t xml:space="preserve">_________: </w:t>
            </w:r>
            <w:r w:rsidRPr="001F5CA1">
              <w:rPr>
                <w:rFonts w:ascii="Arial" w:hAnsi="Arial" w:cs="Arial"/>
                <w:b/>
                <w:bCs/>
                <w:color w:val="000000"/>
              </w:rPr>
              <w:t>laboratorijske komponente in material za optične eksperimente</w:t>
            </w:r>
          </w:p>
          <w:bookmarkEnd w:id="4"/>
          <w:p w14:paraId="198E793F" w14:textId="77777777" w:rsidR="009D69B1" w:rsidRPr="001F5CA1" w:rsidRDefault="009D69B1" w:rsidP="00677A82">
            <w:pPr>
              <w:overflowPunct w:val="0"/>
              <w:autoSpaceDE w:val="0"/>
              <w:autoSpaceDN w:val="0"/>
              <w:adjustRightInd w:val="0"/>
              <w:spacing w:line="288" w:lineRule="auto"/>
              <w:jc w:val="center"/>
              <w:textAlignment w:val="baseline"/>
              <w:rPr>
                <w:rFonts w:ascii="Arial" w:hAnsi="Arial" w:cs="Arial"/>
                <w:b/>
              </w:rPr>
            </w:pPr>
          </w:p>
          <w:p w14:paraId="09CE1C4A" w14:textId="77777777" w:rsidR="009D69B1" w:rsidRPr="001F5CA1" w:rsidRDefault="009D69B1" w:rsidP="009D69B1">
            <w:pPr>
              <w:widowControl w:val="0"/>
              <w:numPr>
                <w:ilvl w:val="0"/>
                <w:numId w:val="10"/>
              </w:numPr>
              <w:spacing w:line="288" w:lineRule="auto"/>
              <w:ind w:left="357" w:hanging="357"/>
              <w:jc w:val="center"/>
              <w:rPr>
                <w:rFonts w:ascii="Arial" w:hAnsi="Arial" w:cs="Arial"/>
                <w:b/>
              </w:rPr>
            </w:pPr>
            <w:r w:rsidRPr="001F5CA1">
              <w:rPr>
                <w:rFonts w:ascii="Arial" w:hAnsi="Arial" w:cs="Arial"/>
                <w:b/>
              </w:rPr>
              <w:t>UVODNE DOLOČBE</w:t>
            </w:r>
          </w:p>
          <w:p w14:paraId="431FF16A" w14:textId="77777777" w:rsidR="009D69B1" w:rsidRPr="001F5CA1" w:rsidRDefault="009D69B1" w:rsidP="00677A82">
            <w:pPr>
              <w:jc w:val="both"/>
              <w:rPr>
                <w:rFonts w:ascii="Arial" w:hAnsi="Arial" w:cs="Arial"/>
              </w:rPr>
            </w:pPr>
          </w:p>
          <w:p w14:paraId="3B7D41A1"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4F4B9A53" w14:textId="77777777" w:rsidR="009D69B1" w:rsidRPr="001F5CA1" w:rsidRDefault="009D69B1" w:rsidP="00677A82">
            <w:pPr>
              <w:ind w:left="357"/>
              <w:jc w:val="both"/>
              <w:rPr>
                <w:rFonts w:ascii="Arial" w:hAnsi="Arial" w:cs="Arial"/>
                <w:sz w:val="20"/>
              </w:rPr>
            </w:pPr>
            <w:r w:rsidRPr="001F5CA1">
              <w:rPr>
                <w:rFonts w:ascii="Arial" w:hAnsi="Arial" w:cs="Arial"/>
                <w:sz w:val="20"/>
              </w:rPr>
              <w:t>Pogodbeni stranki uvodoma ugotavljata, da:</w:t>
            </w:r>
          </w:p>
          <w:p w14:paraId="226C3E04" w14:textId="77777777" w:rsidR="009D69B1" w:rsidRPr="001F5CA1" w:rsidRDefault="009D69B1" w:rsidP="009D69B1">
            <w:pPr>
              <w:numPr>
                <w:ilvl w:val="0"/>
                <w:numId w:val="8"/>
              </w:numPr>
              <w:autoSpaceDE w:val="0"/>
              <w:autoSpaceDN w:val="0"/>
              <w:adjustRightInd w:val="0"/>
              <w:contextualSpacing/>
              <w:jc w:val="both"/>
              <w:rPr>
                <w:rFonts w:ascii="Arial" w:eastAsia="Calibri" w:hAnsi="Arial" w:cs="Arial"/>
                <w:sz w:val="20"/>
              </w:rPr>
            </w:pPr>
            <w:r w:rsidRPr="001F5CA1">
              <w:rPr>
                <w:rFonts w:ascii="Arial" w:eastAsia="Calibri" w:hAnsi="Arial" w:cs="Arial"/>
                <w:sz w:val="20"/>
              </w:rPr>
              <w:t>je naročnik na podlagi ZJN-3 izvedel javni razpis za »laboratorijske komponente in material za optične eksperimente«, ki je bil objavljen na Portalu javnih naročil dne ____________ številka objave ___________ in na spletnem portalu e-JN;</w:t>
            </w:r>
          </w:p>
          <w:p w14:paraId="2D93ED74" w14:textId="77777777" w:rsidR="009D69B1" w:rsidRPr="001F5CA1" w:rsidRDefault="009D69B1" w:rsidP="009D69B1">
            <w:pPr>
              <w:numPr>
                <w:ilvl w:val="0"/>
                <w:numId w:val="8"/>
              </w:numPr>
              <w:autoSpaceDE w:val="0"/>
              <w:autoSpaceDN w:val="0"/>
              <w:adjustRightInd w:val="0"/>
              <w:contextualSpacing/>
              <w:jc w:val="both"/>
              <w:rPr>
                <w:rFonts w:ascii="Arial" w:eastAsia="Calibri" w:hAnsi="Arial" w:cs="Arial"/>
                <w:sz w:val="20"/>
              </w:rPr>
            </w:pPr>
            <w:r w:rsidRPr="001F5CA1">
              <w:rPr>
                <w:rFonts w:ascii="Arial" w:eastAsia="Calibri" w:hAnsi="Arial" w:cs="Arial"/>
                <w:sz w:val="20"/>
              </w:rPr>
              <w:t>da je bil dobavitelj z odločitvijo naročnika izbran kot najugodnejši ponudnik. Odločitev o oddaji predmetnega javnega naročila št. ____________ z dne _______________;</w:t>
            </w:r>
          </w:p>
          <w:p w14:paraId="1F09585B" w14:textId="77777777" w:rsidR="009D69B1" w:rsidRPr="001F5CA1" w:rsidRDefault="009D69B1" w:rsidP="009D69B1">
            <w:pPr>
              <w:numPr>
                <w:ilvl w:val="0"/>
                <w:numId w:val="8"/>
              </w:numPr>
              <w:autoSpaceDE w:val="0"/>
              <w:autoSpaceDN w:val="0"/>
              <w:adjustRightInd w:val="0"/>
              <w:contextualSpacing/>
              <w:jc w:val="both"/>
              <w:rPr>
                <w:rFonts w:ascii="Arial" w:eastAsia="Calibri" w:hAnsi="Arial" w:cs="Arial"/>
                <w:sz w:val="20"/>
              </w:rPr>
            </w:pPr>
            <w:r w:rsidRPr="001F5CA1">
              <w:rPr>
                <w:rFonts w:ascii="Arial" w:eastAsia="Calibri" w:hAnsi="Arial" w:cs="Arial"/>
                <w:sz w:val="20"/>
              </w:rPr>
              <w:t>je sestavni del pogodbe naročnikov razpis in celotna razpisna dokumentacija, ki je bila objavljena preko e-JN portala in ponudba izbranega ponudnika (z vsemi spremembami, dopolnitvami in popravki);</w:t>
            </w:r>
          </w:p>
          <w:p w14:paraId="448F4D09" w14:textId="77777777" w:rsidR="009D69B1" w:rsidRPr="001F5CA1" w:rsidRDefault="009D69B1" w:rsidP="009D69B1">
            <w:pPr>
              <w:numPr>
                <w:ilvl w:val="0"/>
                <w:numId w:val="8"/>
              </w:numPr>
              <w:jc w:val="both"/>
              <w:rPr>
                <w:rFonts w:ascii="Arial" w:hAnsi="Arial" w:cs="Arial"/>
                <w:sz w:val="20"/>
              </w:rPr>
            </w:pPr>
            <w:r w:rsidRPr="001F5CA1">
              <w:rPr>
                <w:rFonts w:ascii="Arial" w:hAnsi="Arial" w:cs="Arial"/>
                <w:sz w:val="20"/>
              </w:rPr>
              <w:lastRenderedPageBreak/>
              <w:t>bo naročnik na podlagi tega sporazuma izvajal posamezna naročila za dobavo laboratorijskih komponent in materiala za optične eksperimente;</w:t>
            </w:r>
          </w:p>
          <w:p w14:paraId="488B3207" w14:textId="77777777" w:rsidR="009D69B1" w:rsidRPr="001F5CA1" w:rsidRDefault="009D69B1" w:rsidP="009D69B1">
            <w:pPr>
              <w:numPr>
                <w:ilvl w:val="0"/>
                <w:numId w:val="8"/>
              </w:numPr>
              <w:jc w:val="both"/>
              <w:rPr>
                <w:rFonts w:ascii="Arial" w:hAnsi="Arial" w:cs="Arial"/>
                <w:sz w:val="20"/>
              </w:rPr>
            </w:pPr>
            <w:r w:rsidRPr="001F5CA1">
              <w:rPr>
                <w:rFonts w:ascii="Arial" w:hAnsi="Arial" w:cs="Arial"/>
                <w:sz w:val="20"/>
              </w:rPr>
              <w:t>da naročnik in dobavitelj sklepata okvirni sporazum za obdobje do 31.12.2027;</w:t>
            </w:r>
          </w:p>
          <w:p w14:paraId="1F0B15A1" w14:textId="77777777" w:rsidR="009D69B1" w:rsidRPr="001F5CA1" w:rsidRDefault="009D69B1" w:rsidP="009D69B1">
            <w:pPr>
              <w:numPr>
                <w:ilvl w:val="0"/>
                <w:numId w:val="8"/>
              </w:numPr>
              <w:jc w:val="both"/>
              <w:rPr>
                <w:rFonts w:ascii="Arial" w:hAnsi="Arial" w:cs="Arial"/>
                <w:sz w:val="20"/>
              </w:rPr>
            </w:pPr>
            <w:r w:rsidRPr="001F5CA1">
              <w:rPr>
                <w:rFonts w:ascii="Arial" w:hAnsi="Arial" w:cs="Arial"/>
                <w:sz w:val="20"/>
              </w:rPr>
              <w:t>da so cene posameznih komponent iz ponudbenega predračuna v EUR nespremenljive za prvo naročilo oziroma en mesec od sklenitve okvirnega sporazuma;</w:t>
            </w:r>
          </w:p>
          <w:p w14:paraId="07498839" w14:textId="77777777" w:rsidR="009D69B1" w:rsidRPr="001F5CA1" w:rsidRDefault="009D69B1" w:rsidP="009D69B1">
            <w:pPr>
              <w:numPr>
                <w:ilvl w:val="0"/>
                <w:numId w:val="8"/>
              </w:numPr>
              <w:jc w:val="both"/>
              <w:rPr>
                <w:rFonts w:ascii="Arial" w:hAnsi="Arial" w:cs="Arial"/>
                <w:sz w:val="20"/>
              </w:rPr>
            </w:pPr>
            <w:r w:rsidRPr="001F5CA1">
              <w:rPr>
                <w:rFonts w:ascii="Arial" w:hAnsi="Arial" w:cs="Arial"/>
                <w:sz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2AFBB82B" w14:textId="77777777" w:rsidR="009D69B1" w:rsidRPr="001F5CA1" w:rsidRDefault="009D69B1" w:rsidP="009D69B1">
            <w:pPr>
              <w:numPr>
                <w:ilvl w:val="0"/>
                <w:numId w:val="8"/>
              </w:numPr>
              <w:jc w:val="both"/>
              <w:rPr>
                <w:rFonts w:ascii="Arial" w:hAnsi="Arial" w:cs="Arial"/>
                <w:sz w:val="20"/>
              </w:rPr>
            </w:pPr>
            <w:bookmarkStart w:id="5" w:name="_Hlk125795864"/>
            <w:r w:rsidRPr="001F5CA1">
              <w:rPr>
                <w:rFonts w:ascii="Arial" w:hAnsi="Arial" w:cs="Arial"/>
                <w:sz w:val="20"/>
              </w:rPr>
              <w:t>pogodbeni stranki sklepata ta okvirni sporazum z namenom, da določita splošna pravila v zvezi z izvajanjem sporazuma, pogoji odpiranja konkurence ter pogoji izvajanja posameznih naročil</w:t>
            </w:r>
            <w:bookmarkEnd w:id="5"/>
            <w:r w:rsidRPr="001F5CA1">
              <w:rPr>
                <w:rFonts w:ascii="Arial" w:hAnsi="Arial" w:cs="Arial"/>
                <w:sz w:val="20"/>
              </w:rPr>
              <w:t>.</w:t>
            </w:r>
          </w:p>
          <w:p w14:paraId="15D50BB6" w14:textId="77777777" w:rsidR="009D69B1" w:rsidRPr="001F5CA1" w:rsidRDefault="009D69B1" w:rsidP="00677A82">
            <w:pPr>
              <w:jc w:val="both"/>
              <w:rPr>
                <w:rFonts w:ascii="Arial" w:hAnsi="Arial" w:cs="Arial"/>
                <w:b/>
              </w:rPr>
            </w:pPr>
          </w:p>
          <w:p w14:paraId="292F0089" w14:textId="77777777" w:rsidR="009D69B1" w:rsidRPr="001F5CA1" w:rsidRDefault="009D69B1" w:rsidP="00677A82">
            <w:pPr>
              <w:jc w:val="both"/>
              <w:rPr>
                <w:rFonts w:ascii="Arial" w:hAnsi="Arial" w:cs="Arial"/>
                <w:b/>
              </w:rPr>
            </w:pPr>
          </w:p>
          <w:p w14:paraId="0B346330" w14:textId="77777777" w:rsidR="009D69B1" w:rsidRPr="001F5CA1" w:rsidRDefault="009D69B1" w:rsidP="00677A82">
            <w:pPr>
              <w:jc w:val="both"/>
              <w:rPr>
                <w:rFonts w:ascii="Arial" w:hAnsi="Arial" w:cs="Arial"/>
                <w:b/>
              </w:rPr>
            </w:pPr>
          </w:p>
          <w:p w14:paraId="41435701" w14:textId="77777777" w:rsidR="00A814FA" w:rsidRPr="001F5CA1" w:rsidRDefault="00A814FA" w:rsidP="00677A82">
            <w:pPr>
              <w:jc w:val="both"/>
              <w:rPr>
                <w:rFonts w:ascii="Arial" w:hAnsi="Arial" w:cs="Arial"/>
                <w:b/>
              </w:rPr>
            </w:pPr>
          </w:p>
          <w:p w14:paraId="7937D4D4" w14:textId="77777777" w:rsidR="00A814FA" w:rsidRPr="001F5CA1" w:rsidRDefault="00A814FA" w:rsidP="00677A82">
            <w:pPr>
              <w:jc w:val="both"/>
              <w:rPr>
                <w:rFonts w:ascii="Arial" w:hAnsi="Arial" w:cs="Arial"/>
                <w:b/>
              </w:rPr>
            </w:pPr>
          </w:p>
          <w:p w14:paraId="73CDCCA0" w14:textId="77777777" w:rsidR="009D69B1" w:rsidRPr="001F5CA1" w:rsidRDefault="009D69B1" w:rsidP="00677A82">
            <w:pPr>
              <w:jc w:val="both"/>
              <w:rPr>
                <w:rFonts w:ascii="Arial" w:hAnsi="Arial" w:cs="Arial"/>
                <w:b/>
              </w:rPr>
            </w:pPr>
          </w:p>
          <w:p w14:paraId="39300C10" w14:textId="77777777" w:rsidR="009D69B1" w:rsidRPr="001F5CA1" w:rsidRDefault="009D69B1" w:rsidP="00677A82">
            <w:pPr>
              <w:jc w:val="both"/>
              <w:rPr>
                <w:rFonts w:ascii="Arial" w:hAnsi="Arial" w:cs="Arial"/>
                <w:b/>
              </w:rPr>
            </w:pPr>
          </w:p>
          <w:p w14:paraId="034B980F" w14:textId="77777777" w:rsidR="009D69B1" w:rsidRPr="001F5CA1" w:rsidRDefault="009D69B1" w:rsidP="009D69B1">
            <w:pPr>
              <w:widowControl w:val="0"/>
              <w:numPr>
                <w:ilvl w:val="0"/>
                <w:numId w:val="10"/>
              </w:numPr>
              <w:spacing w:line="288" w:lineRule="auto"/>
              <w:ind w:left="357" w:hanging="357"/>
              <w:jc w:val="center"/>
              <w:rPr>
                <w:rFonts w:ascii="Arial" w:hAnsi="Arial" w:cs="Arial"/>
                <w:b/>
              </w:rPr>
            </w:pPr>
            <w:r w:rsidRPr="001F5CA1">
              <w:rPr>
                <w:rFonts w:ascii="Arial" w:hAnsi="Arial" w:cs="Arial"/>
                <w:b/>
              </w:rPr>
              <w:br w:type="page"/>
              <w:t>PREDMET OKVIRNEGA SPORAZUMA</w:t>
            </w:r>
          </w:p>
          <w:p w14:paraId="06152D8D" w14:textId="77777777" w:rsidR="009D69B1" w:rsidRPr="001F5CA1" w:rsidRDefault="009D69B1" w:rsidP="00677A82">
            <w:pPr>
              <w:jc w:val="both"/>
              <w:rPr>
                <w:rFonts w:ascii="Arial" w:hAnsi="Arial" w:cs="Arial"/>
              </w:rPr>
            </w:pPr>
          </w:p>
          <w:p w14:paraId="7581333E"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7897CB1F" w14:textId="77777777" w:rsidR="009D69B1" w:rsidRPr="001F5CA1" w:rsidRDefault="009D69B1" w:rsidP="00677A82">
            <w:pPr>
              <w:jc w:val="both"/>
              <w:rPr>
                <w:rFonts w:ascii="Arial" w:hAnsi="Arial" w:cs="Arial"/>
                <w:sz w:val="20"/>
              </w:rPr>
            </w:pPr>
            <w:r w:rsidRPr="001F5CA1">
              <w:rPr>
                <w:rFonts w:ascii="Arial" w:hAnsi="Arial" w:cs="Arial"/>
                <w:sz w:val="20"/>
              </w:rPr>
              <w:t xml:space="preserve">Predmet tega okvirnega sporazuma so </w:t>
            </w:r>
            <w:r w:rsidRPr="001F5CA1">
              <w:rPr>
                <w:rFonts w:ascii="Arial" w:hAnsi="Arial" w:cs="Arial"/>
                <w:b/>
                <w:bCs/>
                <w:sz w:val="20"/>
              </w:rPr>
              <w:t xml:space="preserve">laboratorijske komponente in material za optične eksperimente </w:t>
            </w:r>
            <w:r w:rsidRPr="001F5CA1">
              <w:rPr>
                <w:rFonts w:ascii="Arial" w:hAnsi="Arial" w:cs="Arial"/>
                <w:sz w:val="20"/>
              </w:rPr>
              <w:t>kot izhaja iz:</w:t>
            </w:r>
          </w:p>
          <w:p w14:paraId="72584DAF" w14:textId="77777777" w:rsidR="009D69B1" w:rsidRPr="001F5CA1" w:rsidRDefault="009D69B1" w:rsidP="009D69B1">
            <w:pPr>
              <w:numPr>
                <w:ilvl w:val="0"/>
                <w:numId w:val="5"/>
              </w:numPr>
              <w:overflowPunct w:val="0"/>
              <w:autoSpaceDE w:val="0"/>
              <w:autoSpaceDN w:val="0"/>
              <w:adjustRightInd w:val="0"/>
              <w:spacing w:after="200" w:line="276" w:lineRule="auto"/>
              <w:jc w:val="both"/>
              <w:rPr>
                <w:rFonts w:ascii="Arial" w:eastAsia="Calibri" w:hAnsi="Arial" w:cs="Arial"/>
                <w:sz w:val="20"/>
              </w:rPr>
            </w:pPr>
            <w:r w:rsidRPr="001F5CA1">
              <w:rPr>
                <w:rFonts w:ascii="Arial" w:eastAsia="Calibri" w:hAnsi="Arial" w:cs="Arial"/>
                <w:sz w:val="20"/>
              </w:rPr>
              <w:t xml:space="preserve">Ponudbe izvajalca št. _______ z dne ________ in predračuna, ki je sestavni del izvajalčeve ponudbe (v nadaljevanju: ponudba) dane na javni razpis., </w:t>
            </w:r>
          </w:p>
          <w:p w14:paraId="40A9224B" w14:textId="77777777" w:rsidR="009D69B1" w:rsidRPr="001F5CA1" w:rsidRDefault="009D69B1" w:rsidP="009D69B1">
            <w:pPr>
              <w:numPr>
                <w:ilvl w:val="0"/>
                <w:numId w:val="5"/>
              </w:numPr>
              <w:overflowPunct w:val="0"/>
              <w:autoSpaceDE w:val="0"/>
              <w:autoSpaceDN w:val="0"/>
              <w:adjustRightInd w:val="0"/>
              <w:spacing w:after="200" w:line="276" w:lineRule="auto"/>
              <w:jc w:val="both"/>
              <w:rPr>
                <w:rFonts w:ascii="Arial" w:eastAsia="Calibri" w:hAnsi="Arial" w:cs="Arial"/>
                <w:sz w:val="20"/>
              </w:rPr>
            </w:pPr>
            <w:r w:rsidRPr="001F5CA1">
              <w:rPr>
                <w:rFonts w:ascii="Arial" w:eastAsia="Calibri" w:hAnsi="Arial" w:cs="Arial"/>
                <w:sz w:val="20"/>
              </w:rPr>
              <w:t>Razpisne dokumentacije št.  ……… z dne………..</w:t>
            </w:r>
          </w:p>
          <w:p w14:paraId="0623360C" w14:textId="77777777" w:rsidR="009D69B1" w:rsidRPr="001F5CA1" w:rsidRDefault="009D69B1" w:rsidP="00677A82">
            <w:pPr>
              <w:jc w:val="both"/>
              <w:rPr>
                <w:rFonts w:ascii="Arial" w:hAnsi="Arial" w:cs="Arial"/>
                <w:sz w:val="20"/>
              </w:rPr>
            </w:pPr>
          </w:p>
          <w:p w14:paraId="62CD5D75" w14:textId="77777777" w:rsidR="00A814FA" w:rsidRPr="001F5CA1" w:rsidRDefault="00A814FA" w:rsidP="00677A82">
            <w:pPr>
              <w:jc w:val="both"/>
              <w:rPr>
                <w:rFonts w:ascii="Arial" w:hAnsi="Arial" w:cs="Arial"/>
                <w:sz w:val="20"/>
              </w:rPr>
            </w:pPr>
          </w:p>
          <w:p w14:paraId="0FDD2EC6" w14:textId="77777777" w:rsidR="009D69B1" w:rsidRPr="001F5CA1" w:rsidRDefault="009D69B1" w:rsidP="00677A82">
            <w:pPr>
              <w:jc w:val="both"/>
              <w:rPr>
                <w:rFonts w:ascii="Arial" w:hAnsi="Arial" w:cs="Arial"/>
                <w:sz w:val="20"/>
              </w:rPr>
            </w:pPr>
            <w:r w:rsidRPr="001F5CA1">
              <w:rPr>
                <w:rFonts w:ascii="Arial" w:hAnsi="Arial" w:cs="Arial"/>
                <w:sz w:val="20"/>
              </w:rPr>
              <w:t>Zahtevane tehnične značilnosti celotne izvedbe predmeta javnega naročila, so podrobneje določene v prilogi »Ponudbeni predračun«, ki je priloga tega okvirnega sporazuma in njegov sestavni del, ter v nadaljevanju tega člena.</w:t>
            </w:r>
          </w:p>
          <w:p w14:paraId="33580F30" w14:textId="77777777" w:rsidR="009D69B1" w:rsidRPr="001F5CA1" w:rsidRDefault="009D69B1" w:rsidP="00677A82">
            <w:pPr>
              <w:jc w:val="both"/>
              <w:rPr>
                <w:rFonts w:ascii="Arial" w:hAnsi="Arial" w:cs="Arial"/>
                <w:sz w:val="20"/>
              </w:rPr>
            </w:pPr>
          </w:p>
          <w:p w14:paraId="544B7330" w14:textId="77777777" w:rsidR="009D69B1" w:rsidRPr="001F5CA1" w:rsidRDefault="009D69B1" w:rsidP="00677A82">
            <w:pPr>
              <w:jc w:val="both"/>
              <w:rPr>
                <w:rFonts w:ascii="Arial" w:hAnsi="Arial" w:cs="Arial"/>
                <w:sz w:val="20"/>
              </w:rPr>
            </w:pPr>
          </w:p>
          <w:p w14:paraId="503862C9" w14:textId="77777777" w:rsidR="009D69B1" w:rsidRPr="001F5CA1" w:rsidRDefault="009D69B1" w:rsidP="00677A82">
            <w:pPr>
              <w:jc w:val="both"/>
              <w:rPr>
                <w:rFonts w:ascii="Arial" w:hAnsi="Arial" w:cs="Arial"/>
                <w:sz w:val="20"/>
              </w:rPr>
            </w:pPr>
          </w:p>
          <w:p w14:paraId="6D8ECE9A" w14:textId="77777777" w:rsidR="009D69B1" w:rsidRPr="001F5CA1" w:rsidRDefault="009D69B1" w:rsidP="00677A82">
            <w:pPr>
              <w:jc w:val="both"/>
              <w:rPr>
                <w:rFonts w:ascii="Arial" w:hAnsi="Arial" w:cs="Arial"/>
                <w:sz w:val="20"/>
              </w:rPr>
            </w:pPr>
          </w:p>
          <w:p w14:paraId="1A98E5CE" w14:textId="77777777" w:rsidR="009D69B1" w:rsidRPr="001F5CA1" w:rsidRDefault="009D69B1" w:rsidP="00677A82">
            <w:pPr>
              <w:spacing w:after="120"/>
              <w:jc w:val="both"/>
              <w:rPr>
                <w:rFonts w:ascii="Arial" w:hAnsi="Arial" w:cs="Arial"/>
                <w:b/>
                <w:bCs/>
                <w:sz w:val="20"/>
              </w:rPr>
            </w:pPr>
            <w:r w:rsidRPr="001F5CA1">
              <w:rPr>
                <w:rFonts w:ascii="Arial" w:hAnsi="Arial" w:cs="Arial"/>
                <w:b/>
                <w:bCs/>
                <w:sz w:val="20"/>
              </w:rPr>
              <w:lastRenderedPageBreak/>
              <w:t xml:space="preserve">Opis sklopa Laboratorijske komponente in material za </w:t>
            </w:r>
            <w:proofErr w:type="spellStart"/>
            <w:r w:rsidRPr="001F5CA1">
              <w:rPr>
                <w:rFonts w:ascii="Arial" w:hAnsi="Arial" w:cs="Arial"/>
                <w:b/>
                <w:bCs/>
                <w:sz w:val="20"/>
              </w:rPr>
              <w:t>optomehaniko</w:t>
            </w:r>
            <w:proofErr w:type="spellEnd"/>
            <w:r w:rsidRPr="001F5CA1">
              <w:rPr>
                <w:rFonts w:ascii="Arial" w:hAnsi="Arial" w:cs="Arial"/>
                <w:b/>
                <w:bCs/>
                <w:sz w:val="20"/>
              </w:rPr>
              <w:t>, optiko, svetlobo in  analizo svetlobe, ki je del tega okvirnega sporazuma.</w:t>
            </w:r>
          </w:p>
          <w:p w14:paraId="198D9080" w14:textId="77777777" w:rsidR="00A814FA" w:rsidRPr="001F5CA1" w:rsidRDefault="00A814FA" w:rsidP="00677A82">
            <w:pPr>
              <w:spacing w:after="120"/>
              <w:jc w:val="both"/>
              <w:rPr>
                <w:rFonts w:ascii="Arial" w:hAnsi="Arial" w:cs="Arial"/>
                <w:b/>
                <w:bCs/>
                <w:sz w:val="20"/>
              </w:rPr>
            </w:pPr>
          </w:p>
          <w:p w14:paraId="76B4CD0D" w14:textId="77777777" w:rsidR="009D69B1" w:rsidRPr="001F5CA1" w:rsidRDefault="009D69B1" w:rsidP="00677A82">
            <w:pPr>
              <w:spacing w:after="120"/>
              <w:jc w:val="both"/>
              <w:rPr>
                <w:rFonts w:ascii="Arial" w:hAnsi="Arial" w:cs="Arial"/>
                <w:sz w:val="20"/>
              </w:rPr>
            </w:pPr>
            <w:r w:rsidRPr="001F5CA1">
              <w:rPr>
                <w:rFonts w:ascii="Arial" w:hAnsi="Arial" w:cs="Arial"/>
                <w:sz w:val="20"/>
              </w:rPr>
              <w:t>Zaradi večje preglednosti smo komponente in material tega sklop razdelili v 4 skupine, in sicer:</w:t>
            </w:r>
          </w:p>
          <w:p w14:paraId="112B54ED" w14:textId="77777777" w:rsidR="009D69B1" w:rsidRPr="001F5CA1" w:rsidRDefault="009D69B1" w:rsidP="00677A82">
            <w:pPr>
              <w:spacing w:after="120"/>
              <w:jc w:val="both"/>
              <w:rPr>
                <w:rFonts w:ascii="Arial" w:hAnsi="Arial" w:cs="Arial"/>
                <w:sz w:val="20"/>
              </w:rPr>
            </w:pPr>
          </w:p>
          <w:p w14:paraId="392587BE" w14:textId="77777777" w:rsidR="009D69B1" w:rsidRPr="001F5CA1" w:rsidRDefault="009D69B1" w:rsidP="00677A82">
            <w:pPr>
              <w:spacing w:after="120"/>
              <w:jc w:val="both"/>
              <w:rPr>
                <w:rFonts w:ascii="Arial" w:hAnsi="Arial" w:cs="Arial"/>
                <w:sz w:val="20"/>
              </w:rPr>
            </w:pPr>
          </w:p>
          <w:p w14:paraId="4665BC79"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r w:rsidRPr="001F5CA1">
              <w:rPr>
                <w:rFonts w:ascii="Arial" w:hAnsi="Arial" w:cs="Arial"/>
                <w:sz w:val="20"/>
              </w:rPr>
              <w:t xml:space="preserve">Laboratorijske komponente in material za </w:t>
            </w:r>
            <w:proofErr w:type="spellStart"/>
            <w:r w:rsidRPr="001F5CA1">
              <w:rPr>
                <w:rFonts w:ascii="Arial" w:hAnsi="Arial" w:cs="Arial"/>
                <w:sz w:val="20"/>
              </w:rPr>
              <w:t>optomehaniko</w:t>
            </w:r>
            <w:proofErr w:type="spellEnd"/>
          </w:p>
          <w:p w14:paraId="47FC4686" w14:textId="77777777" w:rsidR="009D69B1" w:rsidRPr="001F5CA1" w:rsidRDefault="009D69B1" w:rsidP="00677A82">
            <w:pPr>
              <w:jc w:val="both"/>
              <w:rPr>
                <w:rFonts w:ascii="Arial" w:hAnsi="Arial" w:cs="Arial"/>
                <w:sz w:val="20"/>
              </w:rPr>
            </w:pPr>
            <w:r w:rsidRPr="001F5CA1">
              <w:rPr>
                <w:rFonts w:ascii="Arial" w:hAnsi="Arial" w:cs="Arial"/>
                <w:sz w:val="20"/>
              </w:rPr>
              <w:t xml:space="preserve">Te komponente bodo uporabljene za gradnjo stabilnih postavitev za eksperimente v optiki, kvantni optiki, biofiziki, medicinski fiziki in kvantni </w:t>
            </w:r>
            <w:proofErr w:type="spellStart"/>
            <w:r w:rsidRPr="001F5CA1">
              <w:rPr>
                <w:rFonts w:ascii="Arial" w:hAnsi="Arial" w:cs="Arial"/>
                <w:sz w:val="20"/>
              </w:rPr>
              <w:t>optomehaniki</w:t>
            </w:r>
            <w:proofErr w:type="spellEnd"/>
            <w:r w:rsidRPr="001F5CA1">
              <w:rPr>
                <w:rFonts w:ascii="Arial" w:hAnsi="Arial" w:cs="Arial"/>
                <w:sz w:val="20"/>
              </w:rPr>
              <w:t xml:space="preserve">. Ta kategorija bo vključevala adapterje (adapterji za optične navoje, adapterji za fiksne fokusne kolimatorje, adapterji za montirane </w:t>
            </w:r>
            <w:proofErr w:type="spellStart"/>
            <w:r w:rsidRPr="001F5CA1">
              <w:rPr>
                <w:rFonts w:ascii="Arial" w:hAnsi="Arial" w:cs="Arial"/>
                <w:sz w:val="20"/>
              </w:rPr>
              <w:t>asfere</w:t>
            </w:r>
            <w:proofErr w:type="spellEnd"/>
            <w:r w:rsidRPr="001F5CA1">
              <w:rPr>
                <w:rFonts w:ascii="Arial" w:hAnsi="Arial" w:cs="Arial"/>
                <w:sz w:val="20"/>
              </w:rPr>
              <w:t xml:space="preserve">, adapterji za končane </w:t>
            </w:r>
            <w:proofErr w:type="spellStart"/>
            <w:r w:rsidRPr="001F5CA1">
              <w:rPr>
                <w:rFonts w:ascii="Arial" w:hAnsi="Arial" w:cs="Arial"/>
                <w:sz w:val="20"/>
              </w:rPr>
              <w:t>vlakne</w:t>
            </w:r>
            <w:proofErr w:type="spellEnd"/>
            <w:r w:rsidRPr="001F5CA1">
              <w:rPr>
                <w:rFonts w:ascii="Arial" w:hAnsi="Arial" w:cs="Arial"/>
                <w:sz w:val="20"/>
              </w:rPr>
              <w:t xml:space="preserve">, objemke za leče, adapterji za gladke luknje za SM navoje, adapterji za montažo optičnih elementov, adapterji za navojne palice itd.), dodatke za testne plošče (ročaji za testne plošče, stebrički za zlaganje testnih plošč, ohišja za testne plošče itd.), testne plošče (različne velikosti polnih aluminijastih testnih plošč, polne jeklene testne plošče in testne plošče v obliki satovja), sistemi s kletko (komponente za gradnjo sistemov kletk – npr. palice in plošče kletk za sisteme kletk 16 mm, 30 mm, 60 mm, komponente za montažo optičnih komponent v sisteme kletk, translacijske postaje za sisteme kletk itd.), laboratorijski materiali za optična vlakna (izdelki za čiščenje vlaknenih kablov, zaključevanje, poliranje in pregled, spajanje vlaken, upravljanje vlaknenih kablov), kolesa za filtre (ročna montaža koles za filtre, motorizirana kolesa za filtre), </w:t>
            </w:r>
            <w:proofErr w:type="spellStart"/>
            <w:r w:rsidRPr="001F5CA1">
              <w:rPr>
                <w:rFonts w:ascii="Arial" w:hAnsi="Arial" w:cs="Arial"/>
                <w:sz w:val="20"/>
              </w:rPr>
              <w:t>galvo</w:t>
            </w:r>
            <w:proofErr w:type="spellEnd"/>
            <w:r w:rsidRPr="001F5CA1">
              <w:rPr>
                <w:rFonts w:ascii="Arial" w:hAnsi="Arial" w:cs="Arial"/>
                <w:sz w:val="20"/>
              </w:rPr>
              <w:t xml:space="preserve">-sistemi za zrcala (za usmerjanje žarkov, slikanje itd.), cevke za leče (cevke za leče različnih premerov, z notranjimi navoji za držanje optičnih komponent in zunanjimi navoji za zlaganje več cevk za leče, zadrževalni obroči za fiksiranje optičnih elementov), irisne zaslonke/odprtine(irisne zaslonke, luknjice, optične reže, spremenljive reže, prostorski filtri z luknjico itd.), montažni nosilci / kotni nosilci (montažne plošče in kotni nosilci za gradnjo togih </w:t>
            </w:r>
            <w:proofErr w:type="spellStart"/>
            <w:r w:rsidRPr="001F5CA1">
              <w:rPr>
                <w:rFonts w:ascii="Arial" w:hAnsi="Arial" w:cs="Arial"/>
                <w:sz w:val="20"/>
              </w:rPr>
              <w:t>optomehanskih</w:t>
            </w:r>
            <w:proofErr w:type="spellEnd"/>
            <w:r w:rsidRPr="001F5CA1">
              <w:rPr>
                <w:rFonts w:ascii="Arial" w:hAnsi="Arial" w:cs="Arial"/>
                <w:sz w:val="20"/>
              </w:rPr>
              <w:t xml:space="preserve"> sistemov – za montažo elementov pod različnimi fiksnimi koti – na primer pod 90 stopinjami ali 45 stopinjami), </w:t>
            </w:r>
            <w:proofErr w:type="spellStart"/>
            <w:r w:rsidRPr="001F5CA1">
              <w:rPr>
                <w:rFonts w:ascii="Arial" w:hAnsi="Arial" w:cs="Arial"/>
                <w:sz w:val="20"/>
              </w:rPr>
              <w:t>optomehanski</w:t>
            </w:r>
            <w:proofErr w:type="spellEnd"/>
            <w:r w:rsidRPr="001F5CA1">
              <w:rPr>
                <w:rFonts w:ascii="Arial" w:hAnsi="Arial" w:cs="Arial"/>
                <w:sz w:val="20"/>
              </w:rPr>
              <w:t xml:space="preserve"> nosilci (fiksni optični nosilci, kinematični nosilci, nosilci za filtre, translacijski nosilci, rotacijski nosilci, nosilci komponent itd.), optični zaklopi (zaklopi za žarke, krmilniki zaklopov), optični prekinjevalniki (kolesa za prekinjevalnike, glave za prekinjevalnike, krmilniki prekinjevalnikov), sestavi optičnih stebrov (metrični in imperialni stebri in stebri s podstavkom različnih debelin in dolžin – npr. ½", </w:t>
            </w:r>
            <w:r w:rsidRPr="001F5CA1">
              <w:rPr>
                <w:rFonts w:ascii="Arial" w:hAnsi="Arial" w:cs="Arial"/>
                <w:sz w:val="20"/>
              </w:rPr>
              <w:lastRenderedPageBreak/>
              <w:t xml:space="preserve">1", 1,5", distančniki za stebre, nosilci za stebre, montažni temelji, sponke za mize itd.), optične tirnice (tirnice za stabilno montažo in 1D translacijo optičnih komponent, različne dolžine tirnic in profili, dodatki za pritrditev tirnic na optične mize in testne plošče ter za montažo </w:t>
            </w:r>
            <w:proofErr w:type="spellStart"/>
            <w:r w:rsidRPr="001F5CA1">
              <w:rPr>
                <w:rFonts w:ascii="Arial" w:hAnsi="Arial" w:cs="Arial"/>
                <w:sz w:val="20"/>
              </w:rPr>
              <w:t>optomehanskih</w:t>
            </w:r>
            <w:proofErr w:type="spellEnd"/>
            <w:r w:rsidRPr="001F5CA1">
              <w:rPr>
                <w:rFonts w:ascii="Arial" w:hAnsi="Arial" w:cs="Arial"/>
                <w:sz w:val="20"/>
              </w:rPr>
              <w:t xml:space="preserve"> komponent na tirnice), dodatki za optične mize (ohišja z laminarnim pretokom, okvirji za ohišja in pripadajoča oprema, zaščite za laserje in zatemnitvene zavese), optične mize (različne debeline in velikosti, različne ravni izolacije vibracij in stabilnosti temperature), podpore za optične mize (pasivne podpore za izolacijo vibracij, aktivne </w:t>
            </w:r>
            <w:proofErr w:type="spellStart"/>
            <w:r w:rsidRPr="001F5CA1">
              <w:rPr>
                <w:rFonts w:ascii="Arial" w:hAnsi="Arial" w:cs="Arial"/>
                <w:sz w:val="20"/>
              </w:rPr>
              <w:t>samonivelirne</w:t>
            </w:r>
            <w:proofErr w:type="spellEnd"/>
            <w:r w:rsidRPr="001F5CA1">
              <w:rPr>
                <w:rFonts w:ascii="Arial" w:hAnsi="Arial" w:cs="Arial"/>
                <w:sz w:val="20"/>
              </w:rPr>
              <w:t xml:space="preserve"> podpore, toge podpore), dodatki za optične mize (zračni kompresorji za pnevmatsko izolacijo vibracij, zračni filtri itd.), </w:t>
            </w:r>
            <w:proofErr w:type="spellStart"/>
            <w:r w:rsidRPr="001F5CA1">
              <w:rPr>
                <w:rFonts w:ascii="Arial" w:hAnsi="Arial" w:cs="Arial"/>
                <w:sz w:val="20"/>
              </w:rPr>
              <w:t>optomehanski</w:t>
            </w:r>
            <w:proofErr w:type="spellEnd"/>
            <w:r w:rsidRPr="001F5CA1">
              <w:rPr>
                <w:rFonts w:ascii="Arial" w:hAnsi="Arial" w:cs="Arial"/>
                <w:sz w:val="20"/>
              </w:rPr>
              <w:t xml:space="preserve"> kompleti (</w:t>
            </w:r>
            <w:proofErr w:type="spellStart"/>
            <w:r w:rsidRPr="001F5CA1">
              <w:rPr>
                <w:rFonts w:ascii="Arial" w:hAnsi="Arial" w:cs="Arial"/>
                <w:sz w:val="20"/>
              </w:rPr>
              <w:t>predmontirani</w:t>
            </w:r>
            <w:proofErr w:type="spellEnd"/>
            <w:r w:rsidRPr="001F5CA1">
              <w:rPr>
                <w:rFonts w:ascii="Arial" w:hAnsi="Arial" w:cs="Arial"/>
                <w:sz w:val="20"/>
              </w:rPr>
              <w:t xml:space="preserve"> kompleti standardnih komponent, kot so stebri, stebri s podstavkom, sponke, držala za stebre itd.).</w:t>
            </w:r>
          </w:p>
          <w:p w14:paraId="342A50FB" w14:textId="77777777" w:rsidR="009D69B1" w:rsidRPr="001F5CA1" w:rsidRDefault="009D69B1" w:rsidP="00677A82">
            <w:pPr>
              <w:jc w:val="both"/>
              <w:rPr>
                <w:rFonts w:ascii="Arial" w:hAnsi="Arial" w:cs="Arial"/>
                <w:sz w:val="20"/>
              </w:rPr>
            </w:pPr>
          </w:p>
          <w:p w14:paraId="56717FE7"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r w:rsidRPr="001F5CA1">
              <w:rPr>
                <w:rFonts w:ascii="Arial" w:hAnsi="Arial" w:cs="Arial"/>
                <w:sz w:val="20"/>
              </w:rPr>
              <w:t>Laboratorijske komponente in material za optiko</w:t>
            </w:r>
          </w:p>
          <w:p w14:paraId="5B44AF23" w14:textId="77777777" w:rsidR="009D69B1" w:rsidRPr="001F5CA1" w:rsidRDefault="009D69B1" w:rsidP="00677A82">
            <w:pPr>
              <w:jc w:val="both"/>
              <w:rPr>
                <w:rFonts w:ascii="Arial" w:hAnsi="Arial" w:cs="Arial"/>
                <w:sz w:val="20"/>
              </w:rPr>
            </w:pPr>
            <w:r w:rsidRPr="001F5CA1">
              <w:rPr>
                <w:rFonts w:ascii="Arial" w:hAnsi="Arial" w:cs="Arial"/>
                <w:sz w:val="20"/>
              </w:rPr>
              <w:t xml:space="preserve">Ta kategorija vključuje optične elemente za usmerjanje in oblikovanje optičnih žarkov in posameznih fotonov. Vključuje razširjevalnike žarkov (fiksni in nastavljivi </w:t>
            </w:r>
            <w:proofErr w:type="spellStart"/>
            <w:r w:rsidRPr="001F5CA1">
              <w:rPr>
                <w:rFonts w:ascii="Arial" w:hAnsi="Arial" w:cs="Arial"/>
                <w:sz w:val="20"/>
              </w:rPr>
              <w:t>razširjevalniki</w:t>
            </w:r>
            <w:proofErr w:type="spellEnd"/>
            <w:r w:rsidRPr="001F5CA1">
              <w:rPr>
                <w:rFonts w:ascii="Arial" w:hAnsi="Arial" w:cs="Arial"/>
                <w:sz w:val="20"/>
              </w:rPr>
              <w:t xml:space="preserve">, optika z </w:t>
            </w:r>
            <w:proofErr w:type="spellStart"/>
            <w:r w:rsidRPr="001F5CA1">
              <w:rPr>
                <w:rFonts w:ascii="Arial" w:hAnsi="Arial" w:cs="Arial"/>
                <w:sz w:val="20"/>
              </w:rPr>
              <w:t>antirefleksnimi</w:t>
            </w:r>
            <w:proofErr w:type="spellEnd"/>
            <w:r w:rsidRPr="001F5CA1">
              <w:rPr>
                <w:rFonts w:ascii="Arial" w:hAnsi="Arial" w:cs="Arial"/>
                <w:sz w:val="20"/>
              </w:rPr>
              <w:t xml:space="preserve"> prevlekami, akromatska optika, optika brez prevlek, razširjevalniki, ki uporabljajo leče in razširjevalniki, ki uporabljajo zrcala), </w:t>
            </w:r>
            <w:proofErr w:type="spellStart"/>
            <w:r w:rsidRPr="001F5CA1">
              <w:rPr>
                <w:rFonts w:ascii="Arial" w:hAnsi="Arial" w:cs="Arial"/>
                <w:sz w:val="20"/>
              </w:rPr>
              <w:t>delilce</w:t>
            </w:r>
            <w:proofErr w:type="spellEnd"/>
            <w:r w:rsidRPr="001F5CA1">
              <w:rPr>
                <w:rFonts w:ascii="Arial" w:hAnsi="Arial" w:cs="Arial"/>
                <w:sz w:val="20"/>
              </w:rPr>
              <w:t xml:space="preserve"> žarkov (</w:t>
            </w:r>
            <w:proofErr w:type="spellStart"/>
            <w:r w:rsidRPr="001F5CA1">
              <w:rPr>
                <w:rFonts w:ascii="Arial" w:hAnsi="Arial" w:cs="Arial"/>
                <w:sz w:val="20"/>
              </w:rPr>
              <w:t>delilci</w:t>
            </w:r>
            <w:proofErr w:type="spellEnd"/>
            <w:r w:rsidRPr="001F5CA1">
              <w:rPr>
                <w:rFonts w:ascii="Arial" w:hAnsi="Arial" w:cs="Arial"/>
                <w:sz w:val="20"/>
              </w:rPr>
              <w:t xml:space="preserve"> žarkov s ploščo, kockasti </w:t>
            </w:r>
            <w:proofErr w:type="spellStart"/>
            <w:r w:rsidRPr="001F5CA1">
              <w:rPr>
                <w:rFonts w:ascii="Arial" w:hAnsi="Arial" w:cs="Arial"/>
                <w:sz w:val="20"/>
              </w:rPr>
              <w:t>delilci</w:t>
            </w:r>
            <w:proofErr w:type="spellEnd"/>
            <w:r w:rsidRPr="001F5CA1">
              <w:rPr>
                <w:rFonts w:ascii="Arial" w:hAnsi="Arial" w:cs="Arial"/>
                <w:sz w:val="20"/>
              </w:rPr>
              <w:t xml:space="preserve"> žarkov, </w:t>
            </w:r>
            <w:proofErr w:type="spellStart"/>
            <w:r w:rsidRPr="001F5CA1">
              <w:rPr>
                <w:rFonts w:ascii="Arial" w:hAnsi="Arial" w:cs="Arial"/>
                <w:sz w:val="20"/>
              </w:rPr>
              <w:t>dikroični</w:t>
            </w:r>
            <w:proofErr w:type="spellEnd"/>
            <w:r w:rsidRPr="001F5CA1">
              <w:rPr>
                <w:rFonts w:ascii="Arial" w:hAnsi="Arial" w:cs="Arial"/>
                <w:sz w:val="20"/>
              </w:rPr>
              <w:t xml:space="preserve"> </w:t>
            </w:r>
            <w:proofErr w:type="spellStart"/>
            <w:r w:rsidRPr="001F5CA1">
              <w:rPr>
                <w:rFonts w:ascii="Arial" w:hAnsi="Arial" w:cs="Arial"/>
                <w:sz w:val="20"/>
              </w:rPr>
              <w:t>delilci</w:t>
            </w:r>
            <w:proofErr w:type="spellEnd"/>
            <w:r w:rsidRPr="001F5CA1">
              <w:rPr>
                <w:rFonts w:ascii="Arial" w:hAnsi="Arial" w:cs="Arial"/>
                <w:sz w:val="20"/>
              </w:rPr>
              <w:t xml:space="preserve"> žarkov, </w:t>
            </w:r>
            <w:proofErr w:type="spellStart"/>
            <w:r w:rsidRPr="001F5CA1">
              <w:rPr>
                <w:rFonts w:ascii="Arial" w:hAnsi="Arial" w:cs="Arial"/>
                <w:sz w:val="20"/>
              </w:rPr>
              <w:t>pelikularni</w:t>
            </w:r>
            <w:proofErr w:type="spellEnd"/>
            <w:r w:rsidRPr="001F5CA1">
              <w:rPr>
                <w:rFonts w:ascii="Arial" w:hAnsi="Arial" w:cs="Arial"/>
                <w:sz w:val="20"/>
              </w:rPr>
              <w:t xml:space="preserve"> </w:t>
            </w:r>
            <w:proofErr w:type="spellStart"/>
            <w:r w:rsidRPr="001F5CA1">
              <w:rPr>
                <w:rFonts w:ascii="Arial" w:hAnsi="Arial" w:cs="Arial"/>
                <w:sz w:val="20"/>
              </w:rPr>
              <w:t>delilci</w:t>
            </w:r>
            <w:proofErr w:type="spellEnd"/>
            <w:r w:rsidRPr="001F5CA1">
              <w:rPr>
                <w:rFonts w:ascii="Arial" w:hAnsi="Arial" w:cs="Arial"/>
                <w:sz w:val="20"/>
              </w:rPr>
              <w:t xml:space="preserve"> žarkov, </w:t>
            </w:r>
            <w:proofErr w:type="spellStart"/>
            <w:r w:rsidRPr="001F5CA1">
              <w:rPr>
                <w:rFonts w:ascii="Arial" w:hAnsi="Arial" w:cs="Arial"/>
                <w:sz w:val="20"/>
              </w:rPr>
              <w:t>polarizirni</w:t>
            </w:r>
            <w:proofErr w:type="spellEnd"/>
            <w:r w:rsidRPr="001F5CA1">
              <w:rPr>
                <w:rFonts w:ascii="Arial" w:hAnsi="Arial" w:cs="Arial"/>
                <w:sz w:val="20"/>
              </w:rPr>
              <w:t xml:space="preserve"> </w:t>
            </w:r>
            <w:proofErr w:type="spellStart"/>
            <w:r w:rsidRPr="001F5CA1">
              <w:rPr>
                <w:rFonts w:ascii="Arial" w:hAnsi="Arial" w:cs="Arial"/>
                <w:sz w:val="20"/>
              </w:rPr>
              <w:t>delilci</w:t>
            </w:r>
            <w:proofErr w:type="spellEnd"/>
            <w:r w:rsidRPr="001F5CA1">
              <w:rPr>
                <w:rFonts w:ascii="Arial" w:hAnsi="Arial" w:cs="Arial"/>
                <w:sz w:val="20"/>
              </w:rPr>
              <w:t xml:space="preserve"> žarkov itd.), difuzorje (difuzorji iz brušenega stekla v prenosu ali refleksiji, metalizirani difuzorji, različni materiali, kot so BK7, polimer, UV-taljena kremenova steklovina itd.), Faradayevi </w:t>
            </w:r>
            <w:proofErr w:type="spellStart"/>
            <w:r w:rsidRPr="001F5CA1">
              <w:rPr>
                <w:rFonts w:ascii="Arial" w:hAnsi="Arial" w:cs="Arial"/>
                <w:sz w:val="20"/>
              </w:rPr>
              <w:t>rotatorji</w:t>
            </w:r>
            <w:proofErr w:type="spellEnd"/>
            <w:r w:rsidRPr="001F5CA1">
              <w:rPr>
                <w:rFonts w:ascii="Arial" w:hAnsi="Arial" w:cs="Arial"/>
                <w:sz w:val="20"/>
              </w:rPr>
              <w:t xml:space="preserve"> (recipročno vrtenje linearne polarizacije, </w:t>
            </w:r>
            <w:proofErr w:type="spellStart"/>
            <w:r w:rsidRPr="001F5CA1">
              <w:rPr>
                <w:rFonts w:ascii="Arial" w:hAnsi="Arial" w:cs="Arial"/>
                <w:sz w:val="20"/>
              </w:rPr>
              <w:t>rotatorji</w:t>
            </w:r>
            <w:proofErr w:type="spellEnd"/>
            <w:r w:rsidRPr="001F5CA1">
              <w:rPr>
                <w:rFonts w:ascii="Arial" w:hAnsi="Arial" w:cs="Arial"/>
                <w:sz w:val="20"/>
              </w:rPr>
              <w:t xml:space="preserve"> z različnimi odprtinami in za različne sredinske valovne dolžine), vlakneni kolimatorji (fiksni kolimatorji s </w:t>
            </w:r>
            <w:proofErr w:type="spellStart"/>
            <w:r w:rsidRPr="001F5CA1">
              <w:rPr>
                <w:rFonts w:ascii="Arial" w:hAnsi="Arial" w:cs="Arial"/>
                <w:sz w:val="20"/>
              </w:rPr>
              <w:t>asferičnimi</w:t>
            </w:r>
            <w:proofErr w:type="spellEnd"/>
            <w:r w:rsidRPr="001F5CA1">
              <w:rPr>
                <w:rFonts w:ascii="Arial" w:hAnsi="Arial" w:cs="Arial"/>
                <w:sz w:val="20"/>
              </w:rPr>
              <w:t xml:space="preserve"> lečami, za vlakna z različnimi končnimi povezavami – FC/PC, FC/APC, SMA, nastavljivi kolimatorji, U-klopni sistemi, stopnje za poravnavo vlaken, vlakneni priključki itd.), vlakneni izolatorji (vlakneni optični izolatorji za SM vlakna in PM vlakna, ter za različne valovne dolžine in območja valovnih dolžin – vidna svetloba do IR), filtri (absorpcijski in reflektivni spektralni filtri, filtri iz barvnega stekla, filtri nevtralne gostote, prostorski filtri, nastavljivi Fabry-Perot filtri itd.), prostorski izolatorji (Faradayevi izolatorji za različne sredinske valovne dolžine), steklene celice (prazne steklene celice, napolnjene steklene celice z različnimi plini, dolžinami, premeri in različnimi vrstami stekla – npr. BK7 ali UV-taljena kremenova steklovina, pod kotom ali ravna vhodna površina), leče (</w:t>
            </w:r>
            <w:proofErr w:type="spellStart"/>
            <w:r w:rsidRPr="001F5CA1">
              <w:rPr>
                <w:rFonts w:ascii="Arial" w:hAnsi="Arial" w:cs="Arial"/>
                <w:sz w:val="20"/>
              </w:rPr>
              <w:t>singletne</w:t>
            </w:r>
            <w:proofErr w:type="spellEnd"/>
            <w:r w:rsidRPr="001F5CA1">
              <w:rPr>
                <w:rFonts w:ascii="Arial" w:hAnsi="Arial" w:cs="Arial"/>
                <w:sz w:val="20"/>
              </w:rPr>
              <w:t xml:space="preserve">, </w:t>
            </w:r>
            <w:proofErr w:type="spellStart"/>
            <w:r w:rsidRPr="001F5CA1">
              <w:rPr>
                <w:rFonts w:ascii="Arial" w:hAnsi="Arial" w:cs="Arial"/>
                <w:sz w:val="20"/>
              </w:rPr>
              <w:t>asferične</w:t>
            </w:r>
            <w:proofErr w:type="spellEnd"/>
            <w:r w:rsidRPr="001F5CA1">
              <w:rPr>
                <w:rFonts w:ascii="Arial" w:hAnsi="Arial" w:cs="Arial"/>
                <w:sz w:val="20"/>
              </w:rPr>
              <w:t xml:space="preserve">, </w:t>
            </w:r>
            <w:proofErr w:type="spellStart"/>
            <w:r w:rsidRPr="001F5CA1">
              <w:rPr>
                <w:rFonts w:ascii="Arial" w:hAnsi="Arial" w:cs="Arial"/>
                <w:sz w:val="20"/>
              </w:rPr>
              <w:t>achromatske</w:t>
            </w:r>
            <w:proofErr w:type="spellEnd"/>
            <w:r w:rsidRPr="001F5CA1">
              <w:rPr>
                <w:rFonts w:ascii="Arial" w:hAnsi="Arial" w:cs="Arial"/>
                <w:sz w:val="20"/>
              </w:rPr>
              <w:t xml:space="preserve"> leče, montirane in </w:t>
            </w:r>
            <w:proofErr w:type="spellStart"/>
            <w:r w:rsidRPr="001F5CA1">
              <w:rPr>
                <w:rFonts w:ascii="Arial" w:hAnsi="Arial" w:cs="Arial"/>
                <w:sz w:val="20"/>
              </w:rPr>
              <w:t>nemontiranee</w:t>
            </w:r>
            <w:proofErr w:type="spellEnd"/>
            <w:r w:rsidRPr="001F5CA1">
              <w:rPr>
                <w:rFonts w:ascii="Arial" w:hAnsi="Arial" w:cs="Arial"/>
                <w:sz w:val="20"/>
              </w:rPr>
              <w:t xml:space="preserve">, različni premeri, goriščne razdalje in premazi, optimizirani za različne sredinske valovne </w:t>
            </w:r>
            <w:r w:rsidRPr="001F5CA1">
              <w:rPr>
                <w:rFonts w:ascii="Arial" w:hAnsi="Arial" w:cs="Arial"/>
                <w:sz w:val="20"/>
              </w:rPr>
              <w:lastRenderedPageBreak/>
              <w:t xml:space="preserve">dolžine), zrcala (različni materiali podlag in premazi za različne sredinske valovne dolžine in širine pasov, ploska zrcala, sferična zrcala, parabolna zrcala, </w:t>
            </w:r>
            <w:proofErr w:type="spellStart"/>
            <w:r w:rsidRPr="001F5CA1">
              <w:rPr>
                <w:rFonts w:ascii="Arial" w:hAnsi="Arial" w:cs="Arial"/>
                <w:sz w:val="20"/>
              </w:rPr>
              <w:t>izvenosna</w:t>
            </w:r>
            <w:proofErr w:type="spellEnd"/>
            <w:r w:rsidRPr="001F5CA1">
              <w:rPr>
                <w:rFonts w:ascii="Arial" w:hAnsi="Arial" w:cs="Arial"/>
                <w:sz w:val="20"/>
              </w:rPr>
              <w:t xml:space="preserve"> parabolna zrcala itd.), kompleti optike (kompleti različnih vrst montiranih ali </w:t>
            </w:r>
            <w:proofErr w:type="spellStart"/>
            <w:r w:rsidRPr="001F5CA1">
              <w:rPr>
                <w:rFonts w:ascii="Arial" w:hAnsi="Arial" w:cs="Arial"/>
                <w:sz w:val="20"/>
              </w:rPr>
              <w:t>nemontiranih</w:t>
            </w:r>
            <w:proofErr w:type="spellEnd"/>
            <w:r w:rsidRPr="001F5CA1">
              <w:rPr>
                <w:rFonts w:ascii="Arial" w:hAnsi="Arial" w:cs="Arial"/>
                <w:sz w:val="20"/>
              </w:rPr>
              <w:t xml:space="preserve"> optičnih elementov – npr. kompleti </w:t>
            </w:r>
            <w:proofErr w:type="spellStart"/>
            <w:r w:rsidRPr="001F5CA1">
              <w:rPr>
                <w:rFonts w:ascii="Arial" w:hAnsi="Arial" w:cs="Arial"/>
                <w:sz w:val="20"/>
              </w:rPr>
              <w:t>asferičnih</w:t>
            </w:r>
            <w:proofErr w:type="spellEnd"/>
            <w:r w:rsidRPr="001F5CA1">
              <w:rPr>
                <w:rFonts w:ascii="Arial" w:hAnsi="Arial" w:cs="Arial"/>
                <w:sz w:val="20"/>
              </w:rPr>
              <w:t xml:space="preserve"> leč, </w:t>
            </w:r>
            <w:proofErr w:type="spellStart"/>
            <w:r w:rsidRPr="001F5CA1">
              <w:rPr>
                <w:rFonts w:ascii="Arial" w:hAnsi="Arial" w:cs="Arial"/>
                <w:sz w:val="20"/>
              </w:rPr>
              <w:t>achromatskih</w:t>
            </w:r>
            <w:proofErr w:type="spellEnd"/>
            <w:r w:rsidRPr="001F5CA1">
              <w:rPr>
                <w:rFonts w:ascii="Arial" w:hAnsi="Arial" w:cs="Arial"/>
                <w:sz w:val="20"/>
              </w:rPr>
              <w:t xml:space="preserve"> leč, dielektričnih zrcal, metaliziranih zrcal, filtrov nevtralne gostote, luknjic, sferičnih </w:t>
            </w:r>
            <w:proofErr w:type="spellStart"/>
            <w:r w:rsidRPr="001F5CA1">
              <w:rPr>
                <w:rFonts w:ascii="Arial" w:hAnsi="Arial" w:cs="Arial"/>
                <w:sz w:val="20"/>
              </w:rPr>
              <w:t>singletnih</w:t>
            </w:r>
            <w:proofErr w:type="spellEnd"/>
            <w:r w:rsidRPr="001F5CA1">
              <w:rPr>
                <w:rFonts w:ascii="Arial" w:hAnsi="Arial" w:cs="Arial"/>
                <w:sz w:val="20"/>
              </w:rPr>
              <w:t xml:space="preserve"> leč itd.), pripomočki za optiko (lepila za optiko, orodja za poravnavo, materiali za čiščenje in rokovanje z optiko, torbe in etuiji za shranjevanje optičnih elementov, ključi za nastavljanje itd.), polarizacijska optika (upravljanje s polarizacijo vlaken, polarizatorji, polarizacijski </w:t>
            </w:r>
            <w:proofErr w:type="spellStart"/>
            <w:r w:rsidRPr="001F5CA1">
              <w:rPr>
                <w:rFonts w:ascii="Arial" w:hAnsi="Arial" w:cs="Arial"/>
                <w:sz w:val="20"/>
              </w:rPr>
              <w:t>delilci</w:t>
            </w:r>
            <w:proofErr w:type="spellEnd"/>
            <w:r w:rsidRPr="001F5CA1">
              <w:rPr>
                <w:rFonts w:ascii="Arial" w:hAnsi="Arial" w:cs="Arial"/>
                <w:sz w:val="20"/>
              </w:rPr>
              <w:t xml:space="preserve"> žarkov, </w:t>
            </w:r>
            <w:proofErr w:type="spellStart"/>
            <w:r w:rsidRPr="001F5CA1">
              <w:rPr>
                <w:rFonts w:ascii="Arial" w:hAnsi="Arial" w:cs="Arial"/>
                <w:sz w:val="20"/>
              </w:rPr>
              <w:t>retarderji</w:t>
            </w:r>
            <w:proofErr w:type="spellEnd"/>
            <w:r w:rsidRPr="001F5CA1">
              <w:rPr>
                <w:rFonts w:ascii="Arial" w:hAnsi="Arial" w:cs="Arial"/>
                <w:sz w:val="20"/>
              </w:rPr>
              <w:t xml:space="preserve">, vrtinčni </w:t>
            </w:r>
            <w:proofErr w:type="spellStart"/>
            <w:r w:rsidRPr="001F5CA1">
              <w:rPr>
                <w:rFonts w:ascii="Arial" w:hAnsi="Arial" w:cs="Arial"/>
                <w:sz w:val="20"/>
              </w:rPr>
              <w:t>retarderji</w:t>
            </w:r>
            <w:proofErr w:type="spellEnd"/>
            <w:r w:rsidRPr="001F5CA1">
              <w:rPr>
                <w:rFonts w:ascii="Arial" w:hAnsi="Arial" w:cs="Arial"/>
                <w:sz w:val="20"/>
              </w:rPr>
              <w:t>, optične plošče – vse za različne valovne dolžine in območja valovnih dolžin), prizme (</w:t>
            </w:r>
            <w:proofErr w:type="spellStart"/>
            <w:r w:rsidRPr="001F5CA1">
              <w:rPr>
                <w:rFonts w:ascii="Arial" w:hAnsi="Arial" w:cs="Arial"/>
                <w:sz w:val="20"/>
              </w:rPr>
              <w:t>Doveove</w:t>
            </w:r>
            <w:proofErr w:type="spellEnd"/>
            <w:r w:rsidRPr="001F5CA1">
              <w:rPr>
                <w:rFonts w:ascii="Arial" w:hAnsi="Arial" w:cs="Arial"/>
                <w:sz w:val="20"/>
              </w:rPr>
              <w:t xml:space="preserve"> prizme, </w:t>
            </w:r>
            <w:proofErr w:type="spellStart"/>
            <w:r w:rsidRPr="001F5CA1">
              <w:rPr>
                <w:rFonts w:ascii="Arial" w:hAnsi="Arial" w:cs="Arial"/>
                <w:sz w:val="20"/>
              </w:rPr>
              <w:t>retro-reflektivne</w:t>
            </w:r>
            <w:proofErr w:type="spellEnd"/>
            <w:r w:rsidRPr="001F5CA1">
              <w:rPr>
                <w:rFonts w:ascii="Arial" w:hAnsi="Arial" w:cs="Arial"/>
                <w:sz w:val="20"/>
              </w:rPr>
              <w:t xml:space="preserve"> prizme, pravokotne prizme itd. – za različne valovne dolžine in območja valovnih dolžin), translacijski montažni nosilci optike (npr. montažni XYZ ali XY ali Z-osni nosilci za leče).</w:t>
            </w:r>
          </w:p>
          <w:p w14:paraId="74FFB2F8" w14:textId="77777777" w:rsidR="009D69B1" w:rsidRPr="001F5CA1" w:rsidRDefault="009D69B1" w:rsidP="00677A82">
            <w:pPr>
              <w:jc w:val="both"/>
              <w:rPr>
                <w:rFonts w:ascii="Arial" w:hAnsi="Arial" w:cs="Arial"/>
                <w:sz w:val="20"/>
              </w:rPr>
            </w:pPr>
          </w:p>
          <w:p w14:paraId="1081CB75"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r w:rsidRPr="001F5CA1">
              <w:rPr>
                <w:rFonts w:ascii="Arial" w:hAnsi="Arial" w:cs="Arial"/>
                <w:sz w:val="20"/>
              </w:rPr>
              <w:t>Laboratorijske komponente in material za svetlobo</w:t>
            </w:r>
          </w:p>
          <w:p w14:paraId="5E67089D" w14:textId="77777777" w:rsidR="009D69B1" w:rsidRPr="001F5CA1" w:rsidRDefault="009D69B1" w:rsidP="00677A82">
            <w:pPr>
              <w:spacing w:line="257" w:lineRule="auto"/>
              <w:jc w:val="both"/>
              <w:rPr>
                <w:rFonts w:ascii="Arial" w:eastAsia="Aptos" w:hAnsi="Arial" w:cs="Arial"/>
                <w:sz w:val="20"/>
              </w:rPr>
            </w:pPr>
            <w:r w:rsidRPr="001F5CA1">
              <w:rPr>
                <w:rFonts w:ascii="Arial" w:eastAsia="Aptos" w:hAnsi="Arial" w:cs="Arial"/>
                <w:sz w:val="20"/>
              </w:rPr>
              <w:t xml:space="preserve">Ta kategorija vključuje komponente, ki se uporabljajo za napredne optične eksperimente, predvsem svetlobne vire in krmilnike. Vključuje blokade žarkov (naprave za blokiranje ali absorpcijo laserskih žarkov, da se prepreči razpršena svetloba in zagotovi varnost), lovilci za žarke (komponente za varno absorpcijo in izničenje laserskih žarkov), zaščitne prevleke za sisteme kletk (zaščitne prevleke za sisteme s kletko za preprečevanje prahu in poškodb), kontrolna plošče za nadzor toka in temperature (elektronske kontrolne plošče za regulacijo toka in temperature za različne optične komponente), krmilniki toka za LED diode (naprave za krmiljenje toka, ki napajajo LED diode in zagotavljajo stabilno delovanje), regulatorji toka za laserske diode (naprave za regulacijo toka za laserske diode za optimalno delovanje), laserske diode (polprevodniške naprave, ki oddajajo koherentno svetlobo ob električnem napajanju), laserska zaščitna očala (zaščitna očala, zasnovana za zaščito oči pred škodljivimi laserskimi sevanji), laserski moduli (sestavljeni preprosti laserski sistemi, ki vključujejo lasersko diodo, optiko in preprosto elektroniko za delovanje laserskega modula v kontinuiranem načinu), varnostne oznake za laserje (oznaka za označevanje prisotnosti nevarnosti zaradi laserjev za zagotavljanje varnosti), LED diode (svetleče diode z napajalno elektroniko in hladilnikom, ki se uporabljajo v različnih optičnih aplikacijah), zaščitne prevleke za cevke za leče (zaščitne prevleke za cevke za leče za </w:t>
            </w:r>
            <w:r w:rsidRPr="001F5CA1">
              <w:rPr>
                <w:rFonts w:ascii="Arial" w:eastAsia="Aptos" w:hAnsi="Arial" w:cs="Arial"/>
                <w:sz w:val="20"/>
              </w:rPr>
              <w:lastRenderedPageBreak/>
              <w:t xml:space="preserve">preprečevanje kontaminacije in poškodb), </w:t>
            </w:r>
            <w:proofErr w:type="spellStart"/>
            <w:r w:rsidRPr="001F5CA1">
              <w:rPr>
                <w:rFonts w:ascii="Arial" w:eastAsia="Aptos" w:hAnsi="Arial" w:cs="Arial"/>
                <w:sz w:val="20"/>
              </w:rPr>
              <w:t>modulatorske</w:t>
            </w:r>
            <w:proofErr w:type="spellEnd"/>
            <w:r w:rsidRPr="001F5CA1">
              <w:rPr>
                <w:rFonts w:ascii="Arial" w:eastAsia="Aptos" w:hAnsi="Arial" w:cs="Arial"/>
                <w:sz w:val="20"/>
              </w:rPr>
              <w:t xml:space="preserve"> naprave (naprave za modulacijo intenzitete, faze ali polarizacije svetlobe), zasloni (površine za prikaz ali projekcijo svetlobnih vzorcev), plošče (tanke plasti materiala z visoko difuzijsko refleksijo).</w:t>
            </w:r>
          </w:p>
          <w:p w14:paraId="31C26952" w14:textId="77777777" w:rsidR="009D69B1" w:rsidRPr="001F5CA1" w:rsidRDefault="009D69B1" w:rsidP="00677A82">
            <w:pPr>
              <w:spacing w:line="257" w:lineRule="auto"/>
              <w:jc w:val="both"/>
              <w:rPr>
                <w:rFonts w:ascii="Arial" w:hAnsi="Arial" w:cs="Arial"/>
                <w:sz w:val="20"/>
              </w:rPr>
            </w:pPr>
          </w:p>
          <w:p w14:paraId="0A4F330D"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r w:rsidRPr="001F5CA1">
              <w:rPr>
                <w:rFonts w:ascii="Arial" w:hAnsi="Arial" w:cs="Arial"/>
                <w:sz w:val="20"/>
              </w:rPr>
              <w:t>Laboratorijske komponente in material za analizo svetlobe</w:t>
            </w:r>
          </w:p>
          <w:p w14:paraId="1B663F69" w14:textId="77777777" w:rsidR="009D69B1" w:rsidRPr="001F5CA1" w:rsidRDefault="009D69B1" w:rsidP="00677A82">
            <w:pPr>
              <w:jc w:val="both"/>
              <w:rPr>
                <w:rFonts w:ascii="Arial" w:hAnsi="Arial" w:cs="Arial"/>
                <w:sz w:val="20"/>
              </w:rPr>
            </w:pPr>
            <w:r w:rsidRPr="001F5CA1">
              <w:rPr>
                <w:rFonts w:ascii="Arial" w:eastAsia="Aptos" w:hAnsi="Arial" w:cs="Arial"/>
                <w:sz w:val="20"/>
              </w:rPr>
              <w:t xml:space="preserve">Ta kategorija vključuje komponente za napredne optične eksperimente, predvsem detektorje in instrumente, ki merijo različne lastnosti svetlobe. Vključuje detektorje z ojačevalnikom (detektorji z vgrajeno elektroniko za ojačanje signala), uravnotežene detektorje (detektorji, zasnovani za merjenje razlike med dvema optičnima signaloma), nastavitveni moduli za montirane fotodiode (moduli za zagotavljanje delovne točke za montirane </w:t>
            </w:r>
            <w:proofErr w:type="spellStart"/>
            <w:r w:rsidRPr="001F5CA1">
              <w:rPr>
                <w:rFonts w:ascii="Arial" w:eastAsia="Aptos" w:hAnsi="Arial" w:cs="Arial"/>
                <w:sz w:val="20"/>
              </w:rPr>
              <w:t>fotodiodne</w:t>
            </w:r>
            <w:proofErr w:type="spellEnd"/>
            <w:r w:rsidRPr="001F5CA1">
              <w:rPr>
                <w:rFonts w:ascii="Arial" w:eastAsia="Aptos" w:hAnsi="Arial" w:cs="Arial"/>
                <w:sz w:val="20"/>
              </w:rPr>
              <w:t xml:space="preserve"> detektorje), nastavljivi detektorji (detektorji, ki imajo nastavljivo delovno točko za nadzor odziva detektorja), </w:t>
            </w:r>
            <w:proofErr w:type="spellStart"/>
            <w:r w:rsidRPr="001F5CA1">
              <w:rPr>
                <w:rFonts w:ascii="Arial" w:eastAsia="Aptos" w:hAnsi="Arial" w:cs="Arial"/>
                <w:sz w:val="20"/>
              </w:rPr>
              <w:t>fotodetektorji</w:t>
            </w:r>
            <w:proofErr w:type="spellEnd"/>
            <w:r w:rsidRPr="001F5CA1">
              <w:rPr>
                <w:rFonts w:ascii="Arial" w:eastAsia="Aptos" w:hAnsi="Arial" w:cs="Arial"/>
                <w:sz w:val="20"/>
              </w:rPr>
              <w:t xml:space="preserve"> (naprave za pretvorbo svetlobe v električne signale), fotodiode in </w:t>
            </w:r>
            <w:proofErr w:type="spellStart"/>
            <w:r w:rsidRPr="001F5CA1">
              <w:rPr>
                <w:rFonts w:ascii="Arial" w:eastAsia="Aptos" w:hAnsi="Arial" w:cs="Arial"/>
                <w:sz w:val="20"/>
              </w:rPr>
              <w:t>fotoprevodniki</w:t>
            </w:r>
            <w:proofErr w:type="spellEnd"/>
            <w:r w:rsidRPr="001F5CA1">
              <w:rPr>
                <w:rFonts w:ascii="Arial" w:eastAsia="Aptos" w:hAnsi="Arial" w:cs="Arial"/>
                <w:sz w:val="20"/>
              </w:rPr>
              <w:t xml:space="preserve"> (polprevodniške naprave, ki generirajo električni tok ob izpostavitvi svetlobi), </w:t>
            </w:r>
            <w:proofErr w:type="spellStart"/>
            <w:r w:rsidRPr="001F5CA1">
              <w:rPr>
                <w:rFonts w:ascii="Arial" w:eastAsia="Aptos" w:hAnsi="Arial" w:cs="Arial"/>
                <w:sz w:val="20"/>
              </w:rPr>
              <w:t>fotosprejemniki</w:t>
            </w:r>
            <w:proofErr w:type="spellEnd"/>
            <w:r w:rsidRPr="001F5CA1">
              <w:rPr>
                <w:rFonts w:ascii="Arial" w:eastAsia="Aptos" w:hAnsi="Arial" w:cs="Arial"/>
                <w:sz w:val="20"/>
              </w:rPr>
              <w:t xml:space="preserve"> (naprave za pretvorbo svetlobe v ojačane električne signale), polarimetri (instrumenti za merjenje polarizacijskega stanja svetlobe), polarizacijska optika (optične komponente za manipulacijo polarizacijskega stanja svetlobe), merilniki moči in energije (instrumenti za merjenje moči in energije optičnih signalov), kompleti za merjenje moči (sklopi merilnikov moči in dodatki za merjenje moči in energije optičnih signalov), napajalniki za to opremo (napajalniki za zagotavljanje potrebne napetosti in toka za zgoraj navedeno opremo).</w:t>
            </w:r>
          </w:p>
          <w:p w14:paraId="3C9B4FC6" w14:textId="77777777" w:rsidR="009D69B1" w:rsidRPr="001F5CA1" w:rsidRDefault="009D69B1" w:rsidP="00677A82">
            <w:pPr>
              <w:jc w:val="both"/>
              <w:rPr>
                <w:rFonts w:ascii="Arial" w:hAnsi="Arial" w:cs="Arial"/>
                <w:sz w:val="20"/>
              </w:rPr>
            </w:pPr>
          </w:p>
          <w:p w14:paraId="2D503459" w14:textId="77777777" w:rsidR="009D69B1" w:rsidRPr="001F5CA1" w:rsidRDefault="009D69B1" w:rsidP="00677A82">
            <w:pPr>
              <w:jc w:val="both"/>
              <w:rPr>
                <w:rFonts w:ascii="Arial" w:hAnsi="Arial" w:cs="Arial"/>
                <w:sz w:val="20"/>
              </w:rPr>
            </w:pPr>
          </w:p>
          <w:p w14:paraId="78F516DE" w14:textId="77777777" w:rsidR="009D69B1" w:rsidRPr="001F5CA1" w:rsidRDefault="009D69B1" w:rsidP="00677A82">
            <w:pPr>
              <w:jc w:val="both"/>
              <w:rPr>
                <w:rFonts w:ascii="Arial" w:hAnsi="Arial" w:cs="Arial"/>
                <w:sz w:val="20"/>
              </w:rPr>
            </w:pPr>
          </w:p>
          <w:p w14:paraId="6D7B2900" w14:textId="77777777" w:rsidR="009D69B1" w:rsidRPr="001F5CA1" w:rsidRDefault="009D69B1" w:rsidP="00677A82">
            <w:pPr>
              <w:jc w:val="both"/>
              <w:rPr>
                <w:rFonts w:ascii="Arial" w:hAnsi="Arial" w:cs="Arial"/>
                <w:sz w:val="20"/>
              </w:rPr>
            </w:pPr>
          </w:p>
          <w:p w14:paraId="28E0C3A3" w14:textId="77777777" w:rsidR="009D69B1" w:rsidRPr="001F5CA1" w:rsidRDefault="009D69B1" w:rsidP="00677A82">
            <w:pPr>
              <w:jc w:val="both"/>
              <w:rPr>
                <w:rFonts w:ascii="Arial" w:hAnsi="Arial" w:cs="Arial"/>
                <w:sz w:val="20"/>
              </w:rPr>
            </w:pPr>
          </w:p>
          <w:p w14:paraId="51BE0793" w14:textId="77777777" w:rsidR="009D69B1" w:rsidRPr="001F5CA1" w:rsidRDefault="009D69B1" w:rsidP="00677A82">
            <w:pPr>
              <w:jc w:val="both"/>
              <w:rPr>
                <w:rFonts w:ascii="Arial" w:hAnsi="Arial" w:cs="Arial"/>
                <w:sz w:val="20"/>
              </w:rPr>
            </w:pPr>
          </w:p>
          <w:p w14:paraId="0235778F" w14:textId="77777777" w:rsidR="009D69B1" w:rsidRPr="001F5CA1" w:rsidRDefault="009D69B1" w:rsidP="00677A82">
            <w:pPr>
              <w:jc w:val="both"/>
              <w:rPr>
                <w:rFonts w:ascii="Arial" w:hAnsi="Arial" w:cs="Arial"/>
                <w:sz w:val="20"/>
              </w:rPr>
            </w:pPr>
          </w:p>
          <w:p w14:paraId="583864AA" w14:textId="77777777" w:rsidR="009D69B1" w:rsidRPr="001F5CA1" w:rsidRDefault="009D69B1" w:rsidP="00677A82">
            <w:pPr>
              <w:jc w:val="both"/>
              <w:rPr>
                <w:rFonts w:ascii="Arial" w:hAnsi="Arial" w:cs="Arial"/>
                <w:sz w:val="20"/>
              </w:rPr>
            </w:pPr>
          </w:p>
          <w:p w14:paraId="067AC50D"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2EE62E6F" w14:textId="77777777" w:rsidR="009D69B1" w:rsidRPr="001F5CA1" w:rsidRDefault="009D69B1" w:rsidP="00677A82">
            <w:pPr>
              <w:spacing w:after="200" w:line="276" w:lineRule="auto"/>
              <w:jc w:val="both"/>
              <w:rPr>
                <w:rFonts w:ascii="Arial" w:eastAsia="Calibri" w:hAnsi="Arial" w:cs="Arial"/>
                <w:sz w:val="20"/>
              </w:rPr>
            </w:pPr>
            <w:r w:rsidRPr="001F5CA1">
              <w:rPr>
                <w:rFonts w:ascii="Arial" w:eastAsia="Calibri" w:hAnsi="Arial" w:cs="Arial"/>
                <w:sz w:val="20"/>
              </w:rPr>
              <w:t>Okvirni sporazum se sklepa za obdobje do 31.12.2027 in prične veljati z dnem podpisa obeh pogodbenih strank.</w:t>
            </w:r>
          </w:p>
          <w:p w14:paraId="4F902054" w14:textId="77777777" w:rsidR="009D69B1" w:rsidRPr="001F5CA1" w:rsidRDefault="009D69B1" w:rsidP="00677A82">
            <w:pPr>
              <w:spacing w:line="276" w:lineRule="auto"/>
              <w:jc w:val="both"/>
              <w:rPr>
                <w:rFonts w:ascii="Arial" w:eastAsia="Calibri" w:hAnsi="Arial" w:cs="Arial"/>
                <w:sz w:val="20"/>
              </w:rPr>
            </w:pPr>
          </w:p>
          <w:p w14:paraId="673525B5" w14:textId="77777777" w:rsidR="009D69B1" w:rsidRPr="001F5CA1" w:rsidRDefault="009D69B1" w:rsidP="00677A82">
            <w:pPr>
              <w:jc w:val="both"/>
              <w:rPr>
                <w:rFonts w:ascii="Arial" w:eastAsia="Calibri" w:hAnsi="Arial" w:cs="Arial"/>
                <w:sz w:val="20"/>
              </w:rPr>
            </w:pPr>
            <w:r w:rsidRPr="001F5CA1">
              <w:rPr>
                <w:rFonts w:ascii="Arial" w:eastAsia="Calibri" w:hAnsi="Arial" w:cs="Arial"/>
                <w:sz w:val="20"/>
              </w:rPr>
              <w:t xml:space="preserve">Naročnik se z okvirnim sporazumom zavezuje, da bo laboratorijske komponente in material za optične eksperimente, ki so predmet tega javnega naročila naročil pri dobavitelju, s katerim bo imel sklenjen ta okvirni sporazum, na način, naveden v nadaljevanju. Dobavitelj in naročnik se izrecno dogovorita, da bo naročnik v obdobju veljavnosti sporazuma naročal le tisto blago, ki </w:t>
            </w:r>
            <w:r w:rsidRPr="001F5CA1">
              <w:rPr>
                <w:rFonts w:ascii="Arial" w:eastAsia="Calibri" w:hAnsi="Arial" w:cs="Arial"/>
                <w:sz w:val="20"/>
              </w:rPr>
              <w:lastRenderedPageBreak/>
              <w:t>ga bo dejansko potreboval in se ne zavezuje naročiti okvirnih količin. Dobavitelj mora pri izvajanju pogodbenih obveznosti, ki so predmet tega okvirnega sporazuma, upoštevati vso veljavno slovensko zakonodajo.</w:t>
            </w:r>
          </w:p>
          <w:p w14:paraId="7CF47FDF" w14:textId="77777777" w:rsidR="009D69B1" w:rsidRPr="001F5CA1" w:rsidRDefault="009D69B1" w:rsidP="00677A82">
            <w:pPr>
              <w:jc w:val="both"/>
              <w:rPr>
                <w:rFonts w:ascii="Arial" w:eastAsia="Calibri" w:hAnsi="Arial" w:cs="Arial"/>
                <w:sz w:val="20"/>
              </w:rPr>
            </w:pPr>
          </w:p>
          <w:p w14:paraId="4ADA7629" w14:textId="77777777" w:rsidR="009D69B1" w:rsidRPr="001F5CA1" w:rsidRDefault="009D69B1" w:rsidP="00677A82">
            <w:pPr>
              <w:jc w:val="both"/>
              <w:rPr>
                <w:rFonts w:ascii="Arial" w:eastAsia="Calibri" w:hAnsi="Arial" w:cs="Arial"/>
                <w:sz w:val="20"/>
              </w:rPr>
            </w:pPr>
          </w:p>
          <w:p w14:paraId="39F3EF51" w14:textId="77777777" w:rsidR="009D69B1" w:rsidRPr="001F5CA1" w:rsidRDefault="009D69B1" w:rsidP="009D69B1">
            <w:pPr>
              <w:widowControl w:val="0"/>
              <w:numPr>
                <w:ilvl w:val="0"/>
                <w:numId w:val="10"/>
              </w:numPr>
              <w:ind w:left="462" w:hanging="357"/>
              <w:jc w:val="center"/>
              <w:rPr>
                <w:rFonts w:ascii="Arial" w:hAnsi="Arial" w:cs="Arial"/>
                <w:b/>
                <w:color w:val="111111"/>
              </w:rPr>
            </w:pPr>
            <w:r w:rsidRPr="001F5CA1">
              <w:rPr>
                <w:rFonts w:ascii="Arial" w:hAnsi="Arial" w:cs="Arial"/>
                <w:b/>
                <w:color w:val="111111"/>
              </w:rPr>
              <w:t>CENA</w:t>
            </w:r>
          </w:p>
          <w:p w14:paraId="5E30C9E5" w14:textId="77777777" w:rsidR="009D69B1" w:rsidRPr="001F5CA1" w:rsidRDefault="009D69B1" w:rsidP="00677A82">
            <w:pPr>
              <w:jc w:val="both"/>
              <w:rPr>
                <w:rFonts w:ascii="Arial" w:hAnsi="Arial" w:cs="Arial"/>
                <w:sz w:val="20"/>
              </w:rPr>
            </w:pPr>
          </w:p>
          <w:p w14:paraId="10BE3D5F"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D451D8E"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Dobavitelj se zavezuje, da bo naročniku dobavljal laboratorijske komponente in material za optične eksperimente, razvidne iz 2. člena tega okvirnega sporazuma in iz razpisnega Predračuna s seznamom komponent in tehničnimi specifikacijami, ki je sestavni del tega okvirnega sporazuma in priloga št. 2 k le-temu, v skupni vrednosti …………………………. EUR brez vključenega DDV in v skupni vrednosti ……….………………..  EUR z vključenim DDV.</w:t>
            </w:r>
          </w:p>
          <w:p w14:paraId="071802E0" w14:textId="3F32F32A"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Orientacijska vrednost okvirnega sporazuma za obdobje do 31.12.2027 znaša …………………………. EUR brez vključenega DDV.</w:t>
            </w:r>
          </w:p>
          <w:p w14:paraId="01122FEE"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Davek na dodano vrednost se bo obračunal z veljavno davčno stopnjo v skladu z vsakokratno veljavno zakonodajo, ki ureja davek na dodano vrednost.</w:t>
            </w:r>
          </w:p>
          <w:p w14:paraId="31C55CC8" w14:textId="6BBCD71C"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Naročnik se s tem okvirnim sporazumom ne zavezuje, da bo naročil določeno količino blaga, saj je količina zanj v trenutku sklepanja tega sporazuma objektivno neugotovljiva.</w:t>
            </w:r>
          </w:p>
          <w:p w14:paraId="657BF396"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
          <w:p w14:paraId="7B853BA5"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Naročnik ne nosi odškodninske odgovornosti zaradi nedoseganja navedenih vrednosti tega okvirnega sporazuma.</w:t>
            </w:r>
          </w:p>
          <w:p w14:paraId="414E303A"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r w:rsidRPr="001F5CA1">
              <w:rPr>
                <w:rFonts w:ascii="Arial" w:eastAsia="Calibri" w:hAnsi="Arial" w:cs="Arial"/>
                <w:bCs/>
                <w:sz w:val="20"/>
              </w:rPr>
              <w:t>Dogovorjena cena v okviru posamičnega povpraševanja je dokončna in vključuje vse stroške, ki jih ima dobavitelj z izvedbo predmetnega javnega naročila, kot so stroški dela, režijski stroški, morebitne nadure, naprav, vozil, ter ostali stroški, povezani z izvedbo javnega naročila.</w:t>
            </w:r>
          </w:p>
          <w:p w14:paraId="6F9CE5ED" w14:textId="77777777" w:rsidR="009D69B1" w:rsidRPr="001F5CA1" w:rsidRDefault="009D69B1" w:rsidP="00677A82">
            <w:pPr>
              <w:jc w:val="both"/>
              <w:rPr>
                <w:rFonts w:ascii="Arial" w:hAnsi="Arial" w:cs="Arial"/>
                <w:sz w:val="20"/>
              </w:rPr>
            </w:pPr>
            <w:r w:rsidRPr="001F5CA1">
              <w:rPr>
                <w:rFonts w:ascii="Arial" w:hAnsi="Arial" w:cs="Arial"/>
                <w:sz w:val="20"/>
              </w:rPr>
              <w:t>Količina opreme in specifikacija opreme, ki je opredeljena v dokumentih iz prvega odstavka tega člena, je le predvidena</w:t>
            </w:r>
            <w:r w:rsidRPr="001F5CA1">
              <w:rPr>
                <w:rFonts w:ascii="Arial" w:hAnsi="Arial" w:cs="Arial"/>
                <w:color w:val="000000"/>
                <w:sz w:val="20"/>
              </w:rPr>
              <w:t>, saj je količina za naročnika v trenutku sklepanja tega sporazuma objektivno neugotovljiva</w:t>
            </w:r>
            <w:r w:rsidRPr="001F5CA1">
              <w:rPr>
                <w:rFonts w:ascii="Arial" w:hAnsi="Arial" w:cs="Arial"/>
                <w:sz w:val="20"/>
              </w:rPr>
              <w:t xml:space="preserve">. Tekom izvajanja tega javnega naročila se lahko posamezna vrsta </w:t>
            </w:r>
            <w:r w:rsidRPr="001F5CA1">
              <w:rPr>
                <w:rFonts w:ascii="Arial" w:hAnsi="Arial" w:cs="Arial"/>
                <w:sz w:val="20"/>
              </w:rPr>
              <w:lastRenderedPageBreak/>
              <w:t xml:space="preserve">komponent, kot tudi količine, spremenijo, in sicer glede na dejanske potrebe naročnika. </w:t>
            </w:r>
          </w:p>
          <w:p w14:paraId="712DB286" w14:textId="77777777" w:rsidR="009D69B1" w:rsidRPr="001F5CA1" w:rsidRDefault="009D69B1" w:rsidP="00677A82">
            <w:pPr>
              <w:jc w:val="both"/>
              <w:rPr>
                <w:rFonts w:ascii="Arial" w:hAnsi="Arial" w:cs="Arial"/>
                <w:sz w:val="20"/>
              </w:rPr>
            </w:pPr>
          </w:p>
          <w:p w14:paraId="46DD3131" w14:textId="458BD646" w:rsidR="009D69B1" w:rsidRPr="001F5CA1" w:rsidRDefault="009D69B1" w:rsidP="00677A82">
            <w:pPr>
              <w:jc w:val="both"/>
              <w:rPr>
                <w:rFonts w:ascii="Arial" w:hAnsi="Arial" w:cs="Arial"/>
                <w:color w:val="000000"/>
                <w:sz w:val="20"/>
              </w:rPr>
            </w:pPr>
            <w:r w:rsidRPr="001F5CA1">
              <w:rPr>
                <w:rFonts w:ascii="Arial" w:hAnsi="Arial" w:cs="Arial"/>
                <w:color w:val="000000"/>
                <w:sz w:val="20"/>
              </w:rPr>
              <w:t xml:space="preserve">Naročnik in dobavitelj se nadalje dogovorita, da bo naročnik pri dobavitelju kupoval tudi druge vrste komponent, ki niso na predračunu, če jih bo potreboval. Te komponente je dobavitelj dolžan naročniku ponuditi po cenah, ki so za </w:t>
            </w:r>
            <w:r w:rsidR="00FE24E0" w:rsidRPr="001F5CA1">
              <w:rPr>
                <w:rFonts w:ascii="Arial" w:hAnsi="Arial" w:cs="Arial"/>
                <w:color w:val="000000"/>
                <w:sz w:val="20"/>
              </w:rPr>
              <w:t xml:space="preserve">dogovorjeni </w:t>
            </w:r>
            <w:r w:rsidRPr="001F5CA1">
              <w:rPr>
                <w:rFonts w:ascii="Arial" w:hAnsi="Arial" w:cs="Arial"/>
                <w:color w:val="000000"/>
                <w:sz w:val="20"/>
              </w:rPr>
              <w:t>popust v obrazcu Predračun (obrazec št. 2) nižje od cen v uradnem ceniku dobavitelja.</w:t>
            </w:r>
          </w:p>
          <w:p w14:paraId="2EB50A42" w14:textId="77777777" w:rsidR="009D69B1" w:rsidRPr="001F5CA1" w:rsidRDefault="009D69B1" w:rsidP="00677A82">
            <w:pPr>
              <w:jc w:val="both"/>
              <w:rPr>
                <w:rFonts w:ascii="Arial" w:hAnsi="Arial" w:cs="Arial"/>
                <w:color w:val="000000"/>
                <w:sz w:val="20"/>
                <w:highlight w:val="yellow"/>
              </w:rPr>
            </w:pPr>
          </w:p>
          <w:p w14:paraId="01DE3209" w14:textId="77777777" w:rsidR="009D69B1" w:rsidRPr="001F5CA1" w:rsidRDefault="009D69B1" w:rsidP="00677A82">
            <w:pPr>
              <w:jc w:val="both"/>
              <w:rPr>
                <w:rFonts w:ascii="Arial" w:hAnsi="Arial" w:cs="Arial"/>
                <w:color w:val="000000"/>
                <w:sz w:val="20"/>
                <w:highlight w:val="yellow"/>
              </w:rPr>
            </w:pPr>
          </w:p>
          <w:p w14:paraId="18A578E8"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Višina ponujenega popusta na komponente iz prejšnjega odstavka znaša …………………..% in je za čas trajanje tega okvirnega sporazuma fiksna, neglede na višino zneska posameznega naročila.</w:t>
            </w:r>
          </w:p>
          <w:p w14:paraId="1F1C2D95" w14:textId="77777777" w:rsidR="009D69B1" w:rsidRPr="001F5CA1" w:rsidRDefault="009D69B1" w:rsidP="00677A82">
            <w:pPr>
              <w:jc w:val="both"/>
              <w:rPr>
                <w:rFonts w:ascii="Arial" w:hAnsi="Arial" w:cs="Arial"/>
                <w:bCs/>
                <w:sz w:val="20"/>
                <w:highlight w:val="yellow"/>
              </w:rPr>
            </w:pPr>
          </w:p>
          <w:p w14:paraId="170D63AE" w14:textId="77777777" w:rsidR="009D69B1" w:rsidRPr="001F5CA1" w:rsidRDefault="009D69B1" w:rsidP="00677A82">
            <w:pPr>
              <w:jc w:val="both"/>
              <w:rPr>
                <w:rFonts w:ascii="Arial" w:hAnsi="Arial" w:cs="Arial"/>
                <w:bCs/>
                <w:sz w:val="20"/>
                <w:highlight w:val="yellow"/>
              </w:rPr>
            </w:pPr>
          </w:p>
          <w:p w14:paraId="77B5C6AD" w14:textId="77777777" w:rsidR="009D69B1" w:rsidRPr="001F5CA1" w:rsidRDefault="009D69B1" w:rsidP="00677A82">
            <w:pPr>
              <w:jc w:val="both"/>
              <w:rPr>
                <w:rFonts w:ascii="Arial" w:hAnsi="Arial" w:cs="Arial"/>
                <w:bCs/>
                <w:sz w:val="20"/>
              </w:rPr>
            </w:pPr>
            <w:r w:rsidRPr="001F5CA1">
              <w:rPr>
                <w:rFonts w:ascii="Arial" w:hAnsi="Arial" w:cs="Arial"/>
                <w:bCs/>
                <w:sz w:val="20"/>
              </w:rPr>
              <w:t>Posamezna naročila se bodo izvajala sukcesivno glede na dejanske potrebe naročnika.</w:t>
            </w:r>
          </w:p>
          <w:p w14:paraId="1393CB18" w14:textId="77777777" w:rsidR="009D69B1" w:rsidRPr="001F5CA1" w:rsidRDefault="009D69B1" w:rsidP="00677A82">
            <w:pPr>
              <w:jc w:val="both"/>
              <w:rPr>
                <w:rFonts w:ascii="Arial" w:hAnsi="Arial" w:cs="Arial"/>
                <w:bCs/>
                <w:sz w:val="20"/>
              </w:rPr>
            </w:pPr>
            <w:r w:rsidRPr="001F5CA1">
              <w:rPr>
                <w:rFonts w:ascii="Arial" w:hAnsi="Arial" w:cs="Arial"/>
                <w:bCs/>
                <w:sz w:val="20"/>
              </w:rPr>
              <w:t>Naročnik naroča blago z lastnostmi, v količinah, dobavnih rokih ter na lokacijah, kot bo opredeljeno v povabilu za posamezno naročilo, ki ga naročnik pripravi na podlagi določil okvirnega sporazuma.</w:t>
            </w:r>
          </w:p>
          <w:p w14:paraId="27E30F18" w14:textId="77777777" w:rsidR="009D69B1" w:rsidRPr="001F5CA1" w:rsidRDefault="009D69B1" w:rsidP="00677A82">
            <w:pPr>
              <w:jc w:val="both"/>
              <w:rPr>
                <w:rFonts w:ascii="Arial" w:hAnsi="Arial" w:cs="Arial"/>
                <w:bCs/>
                <w:sz w:val="20"/>
                <w:highlight w:val="yellow"/>
              </w:rPr>
            </w:pPr>
          </w:p>
          <w:p w14:paraId="00F7C373" w14:textId="77777777" w:rsidR="009D69B1" w:rsidRPr="001F5CA1" w:rsidRDefault="009D69B1" w:rsidP="00677A82">
            <w:pPr>
              <w:jc w:val="both"/>
              <w:rPr>
                <w:rFonts w:ascii="Arial" w:hAnsi="Arial" w:cs="Arial"/>
                <w:color w:val="000000"/>
                <w:sz w:val="20"/>
              </w:rPr>
            </w:pPr>
          </w:p>
          <w:p w14:paraId="2A77EEEF" w14:textId="77777777" w:rsidR="00A814FA" w:rsidRPr="001F5CA1" w:rsidRDefault="00A814FA" w:rsidP="00677A82">
            <w:pPr>
              <w:jc w:val="both"/>
              <w:rPr>
                <w:rFonts w:ascii="Arial" w:hAnsi="Arial" w:cs="Arial"/>
                <w:color w:val="000000"/>
                <w:sz w:val="20"/>
              </w:rPr>
            </w:pPr>
          </w:p>
          <w:p w14:paraId="3C11CE1F" w14:textId="77777777" w:rsidR="009D69B1" w:rsidRPr="001F5CA1" w:rsidRDefault="009D69B1" w:rsidP="00677A82">
            <w:pPr>
              <w:jc w:val="both"/>
              <w:rPr>
                <w:rFonts w:ascii="Arial" w:hAnsi="Arial" w:cs="Arial"/>
                <w:color w:val="000000"/>
                <w:sz w:val="20"/>
              </w:rPr>
            </w:pPr>
          </w:p>
          <w:p w14:paraId="121D4FB6" w14:textId="77777777" w:rsidR="009D69B1" w:rsidRPr="001F5CA1" w:rsidRDefault="009D69B1" w:rsidP="009D69B1">
            <w:pPr>
              <w:widowControl w:val="0"/>
              <w:numPr>
                <w:ilvl w:val="0"/>
                <w:numId w:val="10"/>
              </w:numPr>
              <w:ind w:left="462" w:hanging="357"/>
              <w:jc w:val="center"/>
              <w:rPr>
                <w:rFonts w:ascii="Arial" w:hAnsi="Arial" w:cs="Arial"/>
                <w:b/>
                <w:color w:val="111111"/>
              </w:rPr>
            </w:pPr>
            <w:r w:rsidRPr="001F5CA1">
              <w:rPr>
                <w:rFonts w:ascii="Arial" w:hAnsi="Arial" w:cs="Arial"/>
                <w:b/>
                <w:color w:val="111111"/>
              </w:rPr>
              <w:t>ODPIRANJE KONKURENCE IN NAČIN NAROČANJA</w:t>
            </w:r>
          </w:p>
          <w:p w14:paraId="0987ACE5" w14:textId="77777777" w:rsidR="009D69B1" w:rsidRPr="001F5CA1" w:rsidRDefault="009D69B1" w:rsidP="00677A82">
            <w:pPr>
              <w:widowControl w:val="0"/>
              <w:ind w:left="357"/>
              <w:jc w:val="both"/>
              <w:rPr>
                <w:rFonts w:ascii="Arial" w:hAnsi="Arial" w:cs="Arial"/>
                <w:b/>
                <w:color w:val="111111"/>
              </w:rPr>
            </w:pPr>
          </w:p>
          <w:p w14:paraId="35009460"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7248EFC7" w14:textId="77777777" w:rsidR="009D69B1" w:rsidRPr="001F5CA1" w:rsidRDefault="009D69B1" w:rsidP="00677A82">
            <w:pPr>
              <w:jc w:val="both"/>
              <w:rPr>
                <w:rFonts w:ascii="Arial" w:hAnsi="Arial" w:cs="Arial"/>
                <w:bCs/>
                <w:color w:val="000000"/>
                <w:sz w:val="20"/>
                <w:highlight w:val="yellow"/>
              </w:rPr>
            </w:pPr>
          </w:p>
          <w:p w14:paraId="73239B61"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 xml:space="preserve">Izvajalec se </w:t>
            </w:r>
            <w:bookmarkStart w:id="6" w:name="_Hlk193968049"/>
            <w:r w:rsidRPr="001F5CA1">
              <w:rPr>
                <w:rFonts w:ascii="Arial" w:hAnsi="Arial" w:cs="Arial"/>
                <w:bCs/>
                <w:color w:val="000000"/>
                <w:sz w:val="20"/>
              </w:rPr>
              <w:t>zaveže dobavljati predmet naročila sukcesivno, vendar vedno na podlagi predhodnega naročnikovega naročila.</w:t>
            </w:r>
          </w:p>
          <w:p w14:paraId="380CBC45" w14:textId="77777777" w:rsidR="009D69B1" w:rsidRPr="001F5CA1" w:rsidRDefault="009D69B1" w:rsidP="00677A82">
            <w:pPr>
              <w:jc w:val="both"/>
              <w:rPr>
                <w:rFonts w:ascii="Arial" w:hAnsi="Arial" w:cs="Arial"/>
                <w:bCs/>
                <w:color w:val="000000"/>
                <w:sz w:val="20"/>
              </w:rPr>
            </w:pPr>
          </w:p>
          <w:p w14:paraId="5B9F696C"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Naročanje praviloma poteka preko elektronske pošte, in sicer praviloma od ponedeljka do petka med 8.00 in 15.00 uro. Naročnik pri oddaji povpraševanja dokazuje zgolj, da je sporočilo zapustilo njegov informacijski sistem in ne odgovarja za to, da bo ponudnik dejansko prejel elektronsko sporočilo.</w:t>
            </w:r>
          </w:p>
          <w:p w14:paraId="0D9C4395" w14:textId="77777777" w:rsidR="009D69B1" w:rsidRPr="001F5CA1" w:rsidRDefault="009D69B1" w:rsidP="00677A82">
            <w:pPr>
              <w:jc w:val="both"/>
              <w:rPr>
                <w:rFonts w:ascii="Arial" w:hAnsi="Arial" w:cs="Arial"/>
                <w:bCs/>
                <w:color w:val="000000"/>
                <w:sz w:val="20"/>
                <w:highlight w:val="yellow"/>
              </w:rPr>
            </w:pPr>
          </w:p>
          <w:p w14:paraId="3ED95B75" w14:textId="2BDB0478" w:rsidR="009D69B1" w:rsidRPr="001F5CA1" w:rsidRDefault="009D69B1" w:rsidP="00677A82">
            <w:pPr>
              <w:jc w:val="both"/>
              <w:rPr>
                <w:rFonts w:ascii="Arial" w:hAnsi="Arial" w:cs="Arial"/>
                <w:color w:val="000000"/>
                <w:sz w:val="20"/>
              </w:rPr>
            </w:pPr>
            <w:r w:rsidRPr="001F5CA1">
              <w:rPr>
                <w:rFonts w:ascii="Arial" w:hAnsi="Arial" w:cs="Arial"/>
                <w:color w:val="000000"/>
                <w:sz w:val="20"/>
              </w:rPr>
              <w:t>Naročnik in dobavitelj se dogovorita, da bo naročnik izvajal naročila glede na svoje potrebe sukcesivno s poslanim povpraševanjem dobavitelju. Dobavitelj bo na podlagi povpraševanja pripravil ponudbo s cenami dogovorjenimi v tem okvirnem sporazumu in dobavnimi roki, ter ponudbo poslal skrbniku okvirnega sporazuma najkasneje v roku 2 (dveh) delovnih dni. Naročnik bo na podlagi ponudbe</w:t>
            </w:r>
            <w:r w:rsidR="00C208F3" w:rsidRPr="001F5CA1">
              <w:rPr>
                <w:rFonts w:ascii="Arial" w:hAnsi="Arial" w:cs="Arial"/>
                <w:color w:val="000000"/>
                <w:sz w:val="20"/>
              </w:rPr>
              <w:t xml:space="preserve"> dobavitelja obvestil o odločitvi glede oddaje posameznega naročila. Odločitev o oddaji posameznega naročila naročnik pošlje dobavitelju preko elektronske pošte.</w:t>
            </w:r>
            <w:r w:rsidRPr="001F5CA1">
              <w:rPr>
                <w:rFonts w:ascii="Arial" w:hAnsi="Arial" w:cs="Arial"/>
                <w:color w:val="000000"/>
                <w:sz w:val="20"/>
              </w:rPr>
              <w:t xml:space="preserve"> </w:t>
            </w:r>
            <w:r w:rsidR="00C208F3" w:rsidRPr="001F5CA1">
              <w:rPr>
                <w:rFonts w:ascii="Arial" w:hAnsi="Arial" w:cs="Arial"/>
                <w:color w:val="000000"/>
                <w:sz w:val="20"/>
              </w:rPr>
              <w:t xml:space="preserve">Po sprejeti </w:t>
            </w:r>
            <w:r w:rsidR="00C208F3" w:rsidRPr="001F5CA1">
              <w:rPr>
                <w:rFonts w:ascii="Arial" w:hAnsi="Arial" w:cs="Arial"/>
                <w:color w:val="000000"/>
                <w:sz w:val="20"/>
              </w:rPr>
              <w:lastRenderedPageBreak/>
              <w:t>odločitvi bo naročnik dobavitelju i</w:t>
            </w:r>
            <w:r w:rsidRPr="001F5CA1">
              <w:rPr>
                <w:rFonts w:ascii="Arial" w:hAnsi="Arial" w:cs="Arial"/>
                <w:color w:val="000000"/>
                <w:sz w:val="20"/>
              </w:rPr>
              <w:t xml:space="preserve">zdal </w:t>
            </w:r>
            <w:r w:rsidR="00C208F3" w:rsidRPr="001F5CA1">
              <w:rPr>
                <w:rFonts w:ascii="Arial" w:hAnsi="Arial" w:cs="Arial"/>
                <w:color w:val="000000"/>
                <w:sz w:val="20"/>
              </w:rPr>
              <w:t xml:space="preserve">in poslal </w:t>
            </w:r>
            <w:r w:rsidRPr="001F5CA1">
              <w:rPr>
                <w:rFonts w:ascii="Arial" w:hAnsi="Arial" w:cs="Arial"/>
                <w:color w:val="000000"/>
                <w:sz w:val="20"/>
              </w:rPr>
              <w:t>naročilnico dobavitelju, le ta pa bo na podlagi prejete naročilnice najkasneje v roku 1 (enega) delovnega dneva naročilo potrdil in izvedel dobavo naročenih komponent na zahtevani naslov naročnika, skladno s 1. odstavkom 7. člena tega okvirnega sporazuma. Dobavitelj bo za dobavljeno opremo izdal dobavnico, na kateri mora biti obvezno navedena številka naročilnice.</w:t>
            </w:r>
          </w:p>
          <w:p w14:paraId="3396776A" w14:textId="77777777" w:rsidR="009D69B1" w:rsidRPr="001F5CA1" w:rsidRDefault="009D69B1" w:rsidP="00677A82">
            <w:pPr>
              <w:jc w:val="both"/>
              <w:rPr>
                <w:rFonts w:ascii="Arial" w:hAnsi="Arial" w:cs="Arial"/>
                <w:color w:val="000000"/>
                <w:sz w:val="20"/>
              </w:rPr>
            </w:pPr>
          </w:p>
          <w:p w14:paraId="2E6FE42B"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 xml:space="preserve">Naročnik bo po prvem naročilu oziroma enem mesecu po sklenitvi okvirnega sporazuma odpiral konkurenco za vse komponente pri izbranem dobavitelju. Po pridobljeni ponudbi s strani dobavitelja lahko naročnik v primeru da ugotovi, da ponujena komponenta tehnično ne ustreza razpisanim specifikacijam v povpraševanju ali da dobavitelj komponente ne ponudi, le tega poišče na prostem trgu. </w:t>
            </w:r>
          </w:p>
          <w:p w14:paraId="1591041D" w14:textId="77777777" w:rsidR="009D69B1" w:rsidRPr="001F5CA1" w:rsidRDefault="009D69B1" w:rsidP="00677A82">
            <w:pPr>
              <w:jc w:val="both"/>
              <w:rPr>
                <w:rFonts w:ascii="Arial" w:hAnsi="Arial" w:cs="Arial"/>
                <w:bCs/>
                <w:color w:val="000000"/>
                <w:sz w:val="20"/>
              </w:rPr>
            </w:pPr>
          </w:p>
          <w:p w14:paraId="775792BD" w14:textId="77777777" w:rsidR="009D69B1" w:rsidRPr="001F5CA1" w:rsidRDefault="009D69B1" w:rsidP="00677A82">
            <w:pPr>
              <w:jc w:val="both"/>
              <w:rPr>
                <w:rFonts w:ascii="Arial" w:hAnsi="Arial" w:cs="Arial"/>
                <w:color w:val="000000"/>
                <w:sz w:val="20"/>
              </w:rPr>
            </w:pPr>
          </w:p>
          <w:p w14:paraId="75A5646D"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Če naročnik ne pridobi ponudbe na posamezno povpraševanje, za tako konkretno naročilo ni več zavezan po tem okvirnem sporazumu (naročilo lahko dobavi na prostem trgu, vendar pod enakimi pogoji kot jih je predstavil v povpraševanju po tem sporazumu). Če naročnik spremeni pogoje neuspelega povpraševanja, to šteje za novo povpraševanje.</w:t>
            </w:r>
          </w:p>
          <w:p w14:paraId="650AAEE5" w14:textId="77777777" w:rsidR="009D69B1" w:rsidRPr="001F5CA1" w:rsidRDefault="009D69B1" w:rsidP="00677A82">
            <w:pPr>
              <w:jc w:val="both"/>
              <w:rPr>
                <w:rFonts w:ascii="Arial" w:hAnsi="Arial" w:cs="Arial"/>
                <w:color w:val="000000"/>
                <w:sz w:val="20"/>
              </w:rPr>
            </w:pPr>
          </w:p>
          <w:p w14:paraId="65E4666C" w14:textId="77777777" w:rsidR="009D69B1" w:rsidRPr="001F5CA1" w:rsidRDefault="009D69B1" w:rsidP="00677A82">
            <w:pPr>
              <w:jc w:val="both"/>
              <w:rPr>
                <w:rFonts w:ascii="Arial" w:hAnsi="Arial" w:cs="Arial"/>
                <w:color w:val="000000"/>
                <w:sz w:val="20"/>
              </w:rPr>
            </w:pPr>
          </w:p>
          <w:p w14:paraId="063A3845" w14:textId="77777777" w:rsidR="009D69B1" w:rsidRPr="001F5CA1" w:rsidRDefault="009D69B1" w:rsidP="00677A82">
            <w:pPr>
              <w:jc w:val="both"/>
              <w:rPr>
                <w:rFonts w:ascii="Arial" w:hAnsi="Arial" w:cs="Arial"/>
                <w:color w:val="000000"/>
                <w:sz w:val="20"/>
              </w:rPr>
            </w:pPr>
          </w:p>
          <w:p w14:paraId="028D6C49"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Naročnik se v primeru, da ne dobi ponudbe, namesto za nakup na prostem trgu lahko odloči tudi za ponovitev postopka. Ponovitev postopka lahko naročnik uporabi tudi, če pridobi sicer ponudbo, a je tehnično neustrezna ali presega višino sredstev, ki jih je naročnik namenil za posamezno dobavo.</w:t>
            </w:r>
          </w:p>
          <w:p w14:paraId="067FEF5C" w14:textId="77777777" w:rsidR="009D69B1" w:rsidRPr="001F5CA1" w:rsidRDefault="009D69B1" w:rsidP="00677A82">
            <w:pPr>
              <w:jc w:val="both"/>
              <w:rPr>
                <w:rFonts w:ascii="Arial" w:hAnsi="Arial" w:cs="Arial"/>
                <w:color w:val="000000"/>
                <w:sz w:val="20"/>
              </w:rPr>
            </w:pPr>
          </w:p>
          <w:p w14:paraId="750E50CC"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Pogodbeni stranki sta soglasni, da bosta upoštevali klavzulo DDP (</w:t>
            </w:r>
            <w:proofErr w:type="spellStart"/>
            <w:r w:rsidRPr="001F5CA1">
              <w:rPr>
                <w:rFonts w:ascii="Arial" w:hAnsi="Arial" w:cs="Arial"/>
                <w:color w:val="000000"/>
                <w:sz w:val="20"/>
              </w:rPr>
              <w:t>delivered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duty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paid</w:t>
            </w:r>
            <w:proofErr w:type="spellEnd"/>
            <w:r w:rsidRPr="001F5CA1">
              <w:rPr>
                <w:rFonts w:ascii="Arial" w:hAnsi="Arial" w:cs="Arial"/>
                <w:color w:val="000000"/>
                <w:sz w:val="20"/>
              </w:rPr>
              <w:t xml:space="preserve">) v okviru </w:t>
            </w:r>
            <w:proofErr w:type="spellStart"/>
            <w:r w:rsidRPr="001F5CA1">
              <w:rPr>
                <w:rFonts w:ascii="Arial" w:hAnsi="Arial" w:cs="Arial"/>
                <w:color w:val="000000"/>
                <w:sz w:val="20"/>
              </w:rPr>
              <w:t>Incoterms</w:t>
            </w:r>
            <w:proofErr w:type="spellEnd"/>
            <w:r w:rsidRPr="001F5CA1">
              <w:rPr>
                <w:rFonts w:ascii="Arial" w:hAnsi="Arial" w:cs="Arial"/>
                <w:color w:val="000000"/>
                <w:sz w:val="20"/>
              </w:rPr>
              <w:t xml:space="preserve"> 2000, kar pomeni, da je dolžnost dobavitelja, da nosi vse stroške nakladanja, zavarovanja med prevozom, razkladanja, eventualnih carin in taks.</w:t>
            </w:r>
          </w:p>
          <w:bookmarkEnd w:id="6"/>
          <w:p w14:paraId="413E91AB" w14:textId="77777777" w:rsidR="009D69B1" w:rsidRPr="001F5CA1" w:rsidRDefault="009D69B1" w:rsidP="00677A82">
            <w:pPr>
              <w:jc w:val="both"/>
              <w:rPr>
                <w:rFonts w:ascii="Arial" w:hAnsi="Arial" w:cs="Arial"/>
                <w:color w:val="000000"/>
                <w:sz w:val="20"/>
              </w:rPr>
            </w:pPr>
          </w:p>
          <w:p w14:paraId="18672983" w14:textId="77777777" w:rsidR="009D69B1" w:rsidRPr="001F5CA1" w:rsidRDefault="009D69B1" w:rsidP="00677A82">
            <w:pPr>
              <w:widowControl w:val="0"/>
              <w:overflowPunct w:val="0"/>
              <w:autoSpaceDE w:val="0"/>
              <w:autoSpaceDN w:val="0"/>
              <w:adjustRightInd w:val="0"/>
              <w:ind w:left="357"/>
              <w:jc w:val="both"/>
              <w:textAlignment w:val="baseline"/>
              <w:rPr>
                <w:rFonts w:ascii="Arial" w:hAnsi="Arial" w:cs="Arial"/>
                <w:color w:val="000000"/>
              </w:rPr>
            </w:pPr>
          </w:p>
          <w:p w14:paraId="48B038A4"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PLAČILNI POGOJI</w:t>
            </w:r>
          </w:p>
          <w:p w14:paraId="2B79D24E" w14:textId="77777777" w:rsidR="009D69B1" w:rsidRPr="001F5CA1" w:rsidRDefault="009D69B1" w:rsidP="00677A82">
            <w:pPr>
              <w:widowControl w:val="0"/>
              <w:ind w:left="357"/>
              <w:rPr>
                <w:rFonts w:ascii="Arial" w:hAnsi="Arial" w:cs="Arial"/>
                <w:b/>
                <w:color w:val="111111"/>
              </w:rPr>
            </w:pPr>
          </w:p>
          <w:p w14:paraId="7B85D54C"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5854B214"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 xml:space="preserve">Stranki okvirnega sporazuma soglašata, da bo dobavitelj naročniku za opravljene dobave na osnovi dejansko izvedenih dobav oziroma količin izstavljal in pošiljal račune, opremljene s številko naročilnice in številko dobavnice. </w:t>
            </w:r>
          </w:p>
          <w:p w14:paraId="444091A4" w14:textId="77777777" w:rsidR="009D69B1" w:rsidRDefault="009D69B1" w:rsidP="00677A82">
            <w:pPr>
              <w:jc w:val="both"/>
              <w:rPr>
                <w:rFonts w:ascii="Arial" w:hAnsi="Arial" w:cs="Arial"/>
                <w:color w:val="000000"/>
                <w:sz w:val="20"/>
              </w:rPr>
            </w:pPr>
          </w:p>
          <w:p w14:paraId="0433278D" w14:textId="77777777" w:rsidR="00881BDB" w:rsidRPr="001F5CA1" w:rsidRDefault="00881BDB" w:rsidP="00677A82">
            <w:pPr>
              <w:jc w:val="both"/>
              <w:rPr>
                <w:rFonts w:ascii="Arial" w:hAnsi="Arial" w:cs="Arial"/>
                <w:color w:val="000000"/>
                <w:sz w:val="20"/>
              </w:rPr>
            </w:pPr>
          </w:p>
          <w:p w14:paraId="7C201B63"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ab/>
            </w:r>
          </w:p>
          <w:p w14:paraId="76C7AADC"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lastRenderedPageBreak/>
              <w:t>Naročnik bo izstavljen račun dobavitelju plačal na transakcijski račun dobavitelja številka:</w:t>
            </w:r>
          </w:p>
          <w:p w14:paraId="64F2AA8A" w14:textId="77777777" w:rsidR="009D69B1" w:rsidRPr="001F5CA1" w:rsidRDefault="009D69B1" w:rsidP="00677A82">
            <w:pPr>
              <w:jc w:val="both"/>
              <w:rPr>
                <w:rFonts w:ascii="Arial" w:hAnsi="Arial" w:cs="Arial"/>
                <w:color w:val="000000"/>
                <w:sz w:val="20"/>
              </w:rPr>
            </w:pPr>
          </w:p>
          <w:p w14:paraId="4C854A45"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TRR ………………………………………. odprt pri ………………………….</w:t>
            </w:r>
          </w:p>
          <w:p w14:paraId="307F269D" w14:textId="77777777" w:rsidR="009D69B1" w:rsidRPr="001F5CA1" w:rsidRDefault="009D69B1" w:rsidP="00677A82">
            <w:pPr>
              <w:jc w:val="both"/>
              <w:rPr>
                <w:rFonts w:ascii="Arial" w:hAnsi="Arial" w:cs="Arial"/>
                <w:color w:val="000000"/>
                <w:sz w:val="20"/>
              </w:rPr>
            </w:pPr>
          </w:p>
          <w:p w14:paraId="2FB15926" w14:textId="77777777" w:rsidR="009D69B1" w:rsidRPr="001F5CA1" w:rsidRDefault="009D69B1" w:rsidP="00677A82">
            <w:pPr>
              <w:jc w:val="both"/>
              <w:rPr>
                <w:rFonts w:ascii="Arial" w:hAnsi="Arial" w:cs="Arial"/>
                <w:color w:val="000000"/>
                <w:sz w:val="20"/>
              </w:rPr>
            </w:pPr>
          </w:p>
          <w:p w14:paraId="18F91DF1" w14:textId="0565DBE3" w:rsidR="009D69B1" w:rsidRPr="001F5CA1" w:rsidRDefault="009D69B1" w:rsidP="00677A82">
            <w:pPr>
              <w:jc w:val="both"/>
              <w:rPr>
                <w:rFonts w:ascii="Arial" w:hAnsi="Arial" w:cs="Arial"/>
                <w:color w:val="000000"/>
                <w:sz w:val="20"/>
              </w:rPr>
            </w:pPr>
            <w:r w:rsidRPr="001F5CA1">
              <w:rPr>
                <w:rFonts w:ascii="Arial" w:hAnsi="Arial" w:cs="Arial"/>
                <w:color w:val="000000"/>
                <w:sz w:val="20"/>
              </w:rPr>
              <w:t>Naročnik bo račun plačal v roku 30 dni od prejema računa. V kolikor naročnik ne poravna računa v dogovorjenem roku, ima dobavitelj pravico obračunati zakonite zamudne obresti. Če zadnji dan roka sovpada z dnem, ko je po zakonu dela prost dan, se za zadnji dan roka šteje naslednji delovni dan.</w:t>
            </w:r>
          </w:p>
          <w:p w14:paraId="27FE7647" w14:textId="77777777" w:rsidR="009D69B1" w:rsidRPr="001F5CA1" w:rsidRDefault="009D69B1" w:rsidP="00677A82">
            <w:pPr>
              <w:jc w:val="both"/>
              <w:rPr>
                <w:rFonts w:ascii="Arial" w:hAnsi="Arial" w:cs="Arial"/>
                <w:color w:val="000000"/>
                <w:sz w:val="20"/>
              </w:rPr>
            </w:pPr>
          </w:p>
          <w:p w14:paraId="680C3F75"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Skladno z Zakonom o opravljanju plačilnih storitev za proračunske uporabnike (Uradni list RS, št. 77/16 in 47/19) mora naročnik, kot proračunski uporabnik prejemati račune in spremljajoče dokumente izključno v elektronski obliki (e-računi). Glede na navedeno mora dobavitelj za dobavljeno blago pošiljati naročniku e-račune. V nasprotnem primeru bo naročnik moral prejeti račun zavrniti. Ta odstavek velja le za slovenske dobavitelje.</w:t>
            </w:r>
          </w:p>
          <w:p w14:paraId="38EB5827" w14:textId="77777777" w:rsidR="009D69B1" w:rsidRPr="001F5CA1" w:rsidRDefault="009D69B1" w:rsidP="00677A82">
            <w:pPr>
              <w:jc w:val="both"/>
              <w:rPr>
                <w:rFonts w:ascii="Arial" w:hAnsi="Arial" w:cs="Arial"/>
                <w:color w:val="000000"/>
                <w:sz w:val="20"/>
              </w:rPr>
            </w:pPr>
          </w:p>
          <w:p w14:paraId="37A1922E" w14:textId="77777777" w:rsidR="009D69B1" w:rsidRPr="001F5CA1" w:rsidRDefault="009D69B1" w:rsidP="00677A82">
            <w:pPr>
              <w:jc w:val="both"/>
              <w:rPr>
                <w:rFonts w:ascii="Arial" w:hAnsi="Arial" w:cs="Arial"/>
                <w:color w:val="000000"/>
                <w:sz w:val="20"/>
              </w:rPr>
            </w:pPr>
          </w:p>
          <w:p w14:paraId="4C71C986"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 xml:space="preserve">Naročnik ima možnost v 8 (osmih) dneh od prejema računa potrditi ali zavrniti račun. Dobavitelj je dolžan popraviti pomanjkljivosti, ki so navedene kot razlog za zavrnitev računa v roku, za katerega se dogovorita dobavitelj in naročnik. </w:t>
            </w:r>
          </w:p>
          <w:p w14:paraId="444CF937" w14:textId="77777777" w:rsidR="009D69B1" w:rsidRPr="001F5CA1" w:rsidRDefault="009D69B1" w:rsidP="00677A82">
            <w:pPr>
              <w:jc w:val="both"/>
              <w:rPr>
                <w:rFonts w:ascii="Arial" w:hAnsi="Arial" w:cs="Arial"/>
                <w:color w:val="000000"/>
                <w:sz w:val="20"/>
              </w:rPr>
            </w:pPr>
          </w:p>
          <w:p w14:paraId="58017D29" w14:textId="77777777" w:rsidR="009D69B1" w:rsidRPr="001F5CA1" w:rsidRDefault="009D69B1" w:rsidP="00677A82">
            <w:pPr>
              <w:widowControl w:val="0"/>
              <w:overflowPunct w:val="0"/>
              <w:autoSpaceDE w:val="0"/>
              <w:autoSpaceDN w:val="0"/>
              <w:adjustRightInd w:val="0"/>
              <w:ind w:left="357"/>
              <w:jc w:val="both"/>
              <w:textAlignment w:val="baseline"/>
              <w:rPr>
                <w:rFonts w:ascii="Arial" w:hAnsi="Arial" w:cs="Arial"/>
                <w:color w:val="000000"/>
              </w:rPr>
            </w:pPr>
          </w:p>
          <w:p w14:paraId="4C2B60FD"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DOBAVA IN PREVZEM</w:t>
            </w:r>
          </w:p>
          <w:p w14:paraId="3734B49C" w14:textId="77777777" w:rsidR="009D69B1" w:rsidRPr="001F5CA1" w:rsidRDefault="009D69B1" w:rsidP="00677A82">
            <w:pPr>
              <w:widowControl w:val="0"/>
              <w:ind w:left="357"/>
              <w:rPr>
                <w:rFonts w:ascii="Arial" w:hAnsi="Arial" w:cs="Arial"/>
                <w:b/>
                <w:color w:val="111111"/>
              </w:rPr>
            </w:pPr>
          </w:p>
          <w:p w14:paraId="7C019152"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330F005" w14:textId="77777777" w:rsidR="009D69B1" w:rsidRPr="001F5CA1" w:rsidRDefault="009D69B1" w:rsidP="00677A82">
            <w:pPr>
              <w:spacing w:line="260" w:lineRule="atLeast"/>
              <w:jc w:val="both"/>
              <w:rPr>
                <w:rFonts w:ascii="Arial" w:hAnsi="Arial" w:cs="Arial"/>
                <w:sz w:val="20"/>
              </w:rPr>
            </w:pPr>
          </w:p>
          <w:p w14:paraId="6774EC1F"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Obdelava naročila in odpošiljanje naročenega blaga je največ 3 delovne dni od prejema naročila za blago na zalogi, oziroma največ 3 delovne dni glede na določen rok zaloge, za blago, ki ni na zalogi. Naročnik prevzame blago s podpisom dobavnice, ki mora biti opremljena s številko naročilnice.</w:t>
            </w:r>
          </w:p>
          <w:p w14:paraId="0B934837" w14:textId="77777777" w:rsidR="009D69B1" w:rsidRPr="001F5CA1" w:rsidRDefault="009D69B1" w:rsidP="00677A82">
            <w:pPr>
              <w:jc w:val="both"/>
              <w:rPr>
                <w:rFonts w:ascii="Arial" w:hAnsi="Arial" w:cs="Arial"/>
                <w:color w:val="000000"/>
                <w:sz w:val="20"/>
              </w:rPr>
            </w:pPr>
          </w:p>
          <w:p w14:paraId="2C462F7D" w14:textId="77777777" w:rsidR="009D69B1" w:rsidRPr="001F5CA1" w:rsidRDefault="009D69B1" w:rsidP="00677A82">
            <w:pPr>
              <w:jc w:val="both"/>
              <w:rPr>
                <w:rFonts w:ascii="Arial" w:hAnsi="Arial" w:cs="Arial"/>
                <w:color w:val="000000"/>
                <w:sz w:val="20"/>
              </w:rPr>
            </w:pPr>
          </w:p>
          <w:p w14:paraId="1B988928" w14:textId="77777777" w:rsidR="009D69B1" w:rsidRPr="001F5CA1" w:rsidRDefault="009D69B1" w:rsidP="00677A82">
            <w:pPr>
              <w:spacing w:line="260" w:lineRule="atLeast"/>
              <w:jc w:val="both"/>
              <w:rPr>
                <w:rFonts w:ascii="Arial" w:hAnsi="Arial" w:cs="Arial"/>
                <w:sz w:val="20"/>
              </w:rPr>
            </w:pPr>
          </w:p>
          <w:p w14:paraId="45D28698"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Za naročilo se šteje poslana naročilnica po elektronski pošti s strani naročnika na dogovorjeni elektronski naslov dobavitelja. Dobavitelj lahko dobave izvaja neposredno s svojimi sredstvi ali preko pošte ali na drug način. Dobava mora biti izvedena v celoti za vse naročene komponente, razen v izjemnih primerih, ko je to vnaprej dogovorjeno z naročnikom.</w:t>
            </w:r>
          </w:p>
          <w:p w14:paraId="38823E80" w14:textId="77777777" w:rsidR="009D69B1" w:rsidRPr="001F5CA1" w:rsidRDefault="009D69B1" w:rsidP="00677A82">
            <w:pPr>
              <w:spacing w:line="260" w:lineRule="atLeast"/>
              <w:jc w:val="both"/>
              <w:rPr>
                <w:rFonts w:ascii="Arial" w:hAnsi="Arial" w:cs="Arial"/>
                <w:sz w:val="20"/>
              </w:rPr>
            </w:pPr>
          </w:p>
          <w:p w14:paraId="1CE69F32" w14:textId="77777777" w:rsidR="009D69B1" w:rsidRPr="001F5CA1" w:rsidRDefault="009D69B1" w:rsidP="00677A82">
            <w:pPr>
              <w:spacing w:line="260" w:lineRule="atLeast"/>
              <w:jc w:val="both"/>
              <w:rPr>
                <w:rFonts w:ascii="Arial" w:hAnsi="Arial" w:cs="Arial"/>
                <w:sz w:val="20"/>
              </w:rPr>
            </w:pPr>
          </w:p>
          <w:p w14:paraId="77A480B3"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Dobavitelj na podlagi naročila izstavi dobavnico, ki je osnova za dobavo naročenih komponent.</w:t>
            </w:r>
          </w:p>
          <w:p w14:paraId="7CEA48D0" w14:textId="77777777" w:rsidR="009D69B1" w:rsidRPr="001F5CA1" w:rsidRDefault="009D69B1" w:rsidP="00677A82">
            <w:pPr>
              <w:spacing w:line="260" w:lineRule="atLeast"/>
              <w:jc w:val="both"/>
              <w:rPr>
                <w:rFonts w:ascii="Arial" w:hAnsi="Arial" w:cs="Arial"/>
                <w:sz w:val="20"/>
              </w:rPr>
            </w:pPr>
          </w:p>
          <w:p w14:paraId="7FFBB23A" w14:textId="77777777" w:rsidR="009D69B1" w:rsidRPr="001F5CA1" w:rsidRDefault="009D69B1" w:rsidP="00677A82">
            <w:pPr>
              <w:spacing w:line="260" w:lineRule="atLeast"/>
              <w:jc w:val="both"/>
              <w:rPr>
                <w:rFonts w:ascii="Arial" w:hAnsi="Arial" w:cs="Arial"/>
                <w:sz w:val="20"/>
              </w:rPr>
            </w:pPr>
          </w:p>
          <w:p w14:paraId="42F84215"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Rok za dobavo se lahko spremeni le v primeru izrednih dogodkov, ki vplivajo na izvedbo dobave in ki jih ni bilo mogoče predvideti ob določitvi obsega dobav oziroma jih ni povzročil dobavitelj.</w:t>
            </w:r>
          </w:p>
          <w:p w14:paraId="490BF678" w14:textId="77777777" w:rsidR="009D69B1" w:rsidRPr="001F5CA1" w:rsidRDefault="009D69B1" w:rsidP="00677A82">
            <w:pPr>
              <w:spacing w:line="260" w:lineRule="atLeast"/>
              <w:jc w:val="both"/>
              <w:rPr>
                <w:rFonts w:ascii="Arial" w:hAnsi="Arial" w:cs="Arial"/>
                <w:sz w:val="20"/>
              </w:rPr>
            </w:pPr>
          </w:p>
          <w:p w14:paraId="44F07877" w14:textId="77777777" w:rsidR="009D69B1" w:rsidRDefault="009D69B1" w:rsidP="00677A82">
            <w:pPr>
              <w:spacing w:line="260" w:lineRule="atLeast"/>
              <w:jc w:val="both"/>
              <w:rPr>
                <w:rFonts w:ascii="Arial" w:hAnsi="Arial" w:cs="Arial"/>
                <w:sz w:val="20"/>
              </w:rPr>
            </w:pPr>
          </w:p>
          <w:p w14:paraId="234EB9AD" w14:textId="77777777" w:rsidR="00881BDB" w:rsidRPr="001F5CA1" w:rsidRDefault="00881BDB" w:rsidP="00677A82">
            <w:pPr>
              <w:spacing w:line="260" w:lineRule="atLeast"/>
              <w:jc w:val="both"/>
              <w:rPr>
                <w:rFonts w:ascii="Arial" w:hAnsi="Arial" w:cs="Arial"/>
                <w:sz w:val="20"/>
              </w:rPr>
            </w:pPr>
          </w:p>
          <w:p w14:paraId="584A52E8"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Naročene komponente smejo naročati in prevzemati le kontaktne osebe naročnika ali skrbnik/ica okvirnega sporazuma, ki so navedeni v 13. členu tega okvirnega sporazuma. </w:t>
            </w:r>
          </w:p>
          <w:p w14:paraId="6E81FEBB" w14:textId="77777777" w:rsidR="009D69B1" w:rsidRPr="001F5CA1" w:rsidRDefault="009D69B1" w:rsidP="00677A82">
            <w:pPr>
              <w:widowControl w:val="0"/>
              <w:ind w:left="357"/>
              <w:rPr>
                <w:rFonts w:ascii="Arial" w:hAnsi="Arial" w:cs="Arial"/>
                <w:b/>
                <w:color w:val="111111"/>
              </w:rPr>
            </w:pPr>
          </w:p>
          <w:p w14:paraId="0C162EFE" w14:textId="77777777" w:rsidR="009D69B1" w:rsidRDefault="009D69B1" w:rsidP="00677A82">
            <w:pPr>
              <w:widowControl w:val="0"/>
              <w:ind w:left="357"/>
              <w:rPr>
                <w:rFonts w:ascii="Arial" w:hAnsi="Arial" w:cs="Arial"/>
                <w:b/>
                <w:color w:val="111111"/>
              </w:rPr>
            </w:pPr>
          </w:p>
          <w:p w14:paraId="178F85EA" w14:textId="77777777" w:rsidR="00881BDB" w:rsidRPr="001F5CA1" w:rsidRDefault="00881BDB" w:rsidP="00677A82">
            <w:pPr>
              <w:widowControl w:val="0"/>
              <w:ind w:left="357"/>
              <w:rPr>
                <w:rFonts w:ascii="Arial" w:hAnsi="Arial" w:cs="Arial"/>
                <w:b/>
                <w:color w:val="111111"/>
              </w:rPr>
            </w:pPr>
          </w:p>
          <w:p w14:paraId="4A157ED8"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 xml:space="preserve">DRUGE OBVEZNOSTI DOBAVITELJA </w:t>
            </w:r>
          </w:p>
          <w:p w14:paraId="35B003A1" w14:textId="77777777" w:rsidR="009D69B1" w:rsidRPr="001F5CA1" w:rsidRDefault="009D69B1" w:rsidP="00677A82">
            <w:pPr>
              <w:ind w:left="357"/>
              <w:jc w:val="both"/>
              <w:rPr>
                <w:rFonts w:ascii="Arial" w:hAnsi="Arial" w:cs="Arial"/>
                <w:bCs/>
                <w:color w:val="000000"/>
              </w:rPr>
            </w:pPr>
          </w:p>
          <w:p w14:paraId="3C880531"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493BEA23"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Dobavitelj se obvezuje, da bo:</w:t>
            </w:r>
          </w:p>
          <w:p w14:paraId="1A92298B"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takoj pisno opozoril naročnika na okoliščine, ki bi lahko otežile ali onemogočile kakovostno, pravilno in pravočasno dobavo;</w:t>
            </w:r>
          </w:p>
          <w:p w14:paraId="74507164"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izvajal vse svoje obveznosti po tem okvirnem sporazumu do naročnika po pravilih stroke, v skladu z navodili naročnika in v dogovorjenih rokih;</w:t>
            </w:r>
          </w:p>
          <w:p w14:paraId="4D1AF680"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zagotovil, da dobavljeno blago nima pravnih in stvarnih napak;</w:t>
            </w:r>
          </w:p>
          <w:p w14:paraId="1E6F5901"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da bo dostavil kakovostno blago, ki popolnoma ustreza vsem tehničnim opisom, karakteristikam in specifikacijam, ki so bili dani v okviru razpisne in ponudbene dokumentacije ali so priloga tega okvirnega sporazuma; </w:t>
            </w:r>
          </w:p>
          <w:p w14:paraId="30B6404C"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da bo nemudoma zamenjal blago z brezhibnim, v kolikor ne bo v skladu z zahtevami iz prejšnje alineje; </w:t>
            </w:r>
          </w:p>
          <w:p w14:paraId="5ACD81A5"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da bo nosil vse stroške, ki bi nastali zaradi odpoklica blaga zaradi napake, storjene s strani dobavitelja oziroma proizvajalca;</w:t>
            </w:r>
          </w:p>
          <w:p w14:paraId="18F36F36"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da bo nosil vse stroške (razliko v ceni), ki bi nastali zaradi ne dobave dogovorjenega blaga naročniku in ki bi naročnika prisilili k hitremu nakupu blaga pri drugem ponudniku z višjo ceno;</w:t>
            </w:r>
          </w:p>
          <w:p w14:paraId="4DFE1D0B"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lastRenderedPageBreak/>
              <w:t>blago zagotavljal in dobavljal nemoteno v celotnem času izvajanja tega okvirnega sporazuma.</w:t>
            </w:r>
          </w:p>
          <w:p w14:paraId="28AD1234" w14:textId="77777777" w:rsidR="009D69B1" w:rsidRPr="001F5CA1" w:rsidRDefault="009D69B1" w:rsidP="00677A82">
            <w:pPr>
              <w:spacing w:line="260" w:lineRule="atLeast"/>
              <w:jc w:val="both"/>
              <w:rPr>
                <w:rFonts w:ascii="Arial" w:hAnsi="Arial" w:cs="Arial"/>
                <w:sz w:val="20"/>
              </w:rPr>
            </w:pPr>
          </w:p>
          <w:p w14:paraId="12A01B40" w14:textId="77777777" w:rsidR="009D69B1" w:rsidRPr="001F5CA1" w:rsidRDefault="009D69B1" w:rsidP="00677A82">
            <w:pPr>
              <w:spacing w:line="260" w:lineRule="atLeast"/>
              <w:jc w:val="both"/>
              <w:rPr>
                <w:rFonts w:ascii="Arial" w:hAnsi="Arial" w:cs="Arial"/>
                <w:sz w:val="20"/>
              </w:rPr>
            </w:pPr>
          </w:p>
          <w:p w14:paraId="23422F3B" w14:textId="77777777" w:rsidR="009D69B1" w:rsidRPr="001F5CA1" w:rsidRDefault="009D69B1" w:rsidP="00677A82">
            <w:pPr>
              <w:spacing w:line="260" w:lineRule="atLeast"/>
              <w:jc w:val="both"/>
              <w:rPr>
                <w:rFonts w:ascii="Arial" w:hAnsi="Arial" w:cs="Arial"/>
                <w:sz w:val="20"/>
              </w:rPr>
            </w:pPr>
          </w:p>
          <w:p w14:paraId="3D1AC120" w14:textId="77777777" w:rsidR="009D69B1" w:rsidRPr="001F5CA1" w:rsidRDefault="009D69B1" w:rsidP="00677A82">
            <w:pPr>
              <w:spacing w:line="260" w:lineRule="atLeast"/>
              <w:jc w:val="both"/>
              <w:rPr>
                <w:rFonts w:ascii="Arial" w:hAnsi="Arial" w:cs="Arial"/>
                <w:sz w:val="20"/>
              </w:rPr>
            </w:pPr>
          </w:p>
          <w:p w14:paraId="496CF66D" w14:textId="77777777" w:rsidR="009D69B1" w:rsidRPr="001F5CA1" w:rsidRDefault="009D69B1" w:rsidP="00677A82">
            <w:pPr>
              <w:contextualSpacing/>
              <w:jc w:val="both"/>
              <w:rPr>
                <w:rFonts w:ascii="Arial" w:hAnsi="Arial" w:cs="Arial"/>
                <w:sz w:val="20"/>
              </w:rPr>
            </w:pPr>
            <w:r w:rsidRPr="001F5CA1">
              <w:rPr>
                <w:rFonts w:ascii="Arial" w:hAnsi="Arial" w:cs="Arial"/>
                <w:sz w:val="20"/>
              </w:rPr>
              <w:t>Jamstvo dobavitelja za skrite napake blaga velja še 180 dni po dobavi (pri sukcesivni dobavi šteto od dneva zadnje dobave). Če se v tem roku pri katerikoli vrsti komponent pokažejo zgoraj našteta odstopanja ali napake, lahko naročnik odpove posamezno naročilo delno ali v celoti. Prav tako lahko naročnik odpove posamezno naročilo v celoti, če dobavitelj z dobavo (delno ali v celoti) zamuja za več kot 10 dni od potrditve dogovorjenega roka dobave.</w:t>
            </w:r>
          </w:p>
          <w:p w14:paraId="74369873" w14:textId="77777777" w:rsidR="009D69B1" w:rsidRPr="001F5CA1" w:rsidRDefault="009D69B1" w:rsidP="00677A82">
            <w:pPr>
              <w:contextualSpacing/>
              <w:jc w:val="both"/>
              <w:rPr>
                <w:rFonts w:ascii="Arial" w:hAnsi="Arial" w:cs="Arial"/>
              </w:rPr>
            </w:pPr>
          </w:p>
          <w:p w14:paraId="641417D0" w14:textId="77777777" w:rsidR="009D69B1" w:rsidRDefault="009D69B1" w:rsidP="00677A82">
            <w:pPr>
              <w:ind w:left="357"/>
              <w:contextualSpacing/>
              <w:jc w:val="both"/>
              <w:rPr>
                <w:rFonts w:ascii="Arial" w:hAnsi="Arial" w:cs="Arial"/>
              </w:rPr>
            </w:pPr>
          </w:p>
          <w:p w14:paraId="44B3CDB9" w14:textId="77777777" w:rsidR="00881BDB" w:rsidRPr="001F5CA1" w:rsidRDefault="00881BDB" w:rsidP="00677A82">
            <w:pPr>
              <w:ind w:left="357"/>
              <w:contextualSpacing/>
              <w:jc w:val="both"/>
              <w:rPr>
                <w:rFonts w:ascii="Arial" w:hAnsi="Arial" w:cs="Arial"/>
              </w:rPr>
            </w:pPr>
          </w:p>
          <w:p w14:paraId="71E26C8A" w14:textId="77777777" w:rsidR="009D69B1" w:rsidRPr="001F5CA1" w:rsidRDefault="009D69B1" w:rsidP="00677A82">
            <w:pPr>
              <w:spacing w:line="260" w:lineRule="atLeast"/>
              <w:jc w:val="both"/>
              <w:rPr>
                <w:rFonts w:ascii="Arial" w:hAnsi="Arial" w:cs="Arial"/>
                <w:sz w:val="20"/>
              </w:rPr>
            </w:pPr>
          </w:p>
          <w:p w14:paraId="166ACC24"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POGODBENA KAZEN</w:t>
            </w:r>
          </w:p>
          <w:p w14:paraId="1A264B09" w14:textId="77777777" w:rsidR="009D69B1" w:rsidRPr="001F5CA1" w:rsidRDefault="009D69B1" w:rsidP="00677A82">
            <w:pPr>
              <w:jc w:val="both"/>
              <w:rPr>
                <w:rFonts w:ascii="Arial" w:hAnsi="Arial" w:cs="Arial"/>
                <w:bCs/>
                <w:color w:val="000000"/>
              </w:rPr>
            </w:pPr>
          </w:p>
          <w:p w14:paraId="4A195676"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4916BD91"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Naročnik lahko dobavitelju za vsak dan zamude dobave pri pogodbeno določenem roku zaračuna pogodbeno kazen v višini v višini 1 % (enega odstotka) od vrednosti posameznega naročila, za katerega je zamudil dobavo. Pogodbena kazen za zamudo se obračuna do vključno 10 (deset) dni zamude.</w:t>
            </w:r>
          </w:p>
          <w:p w14:paraId="3D294198" w14:textId="77777777" w:rsidR="009D69B1" w:rsidRPr="001F5CA1" w:rsidRDefault="009D69B1" w:rsidP="00677A82">
            <w:pPr>
              <w:spacing w:line="260" w:lineRule="atLeast"/>
              <w:jc w:val="both"/>
              <w:rPr>
                <w:rFonts w:ascii="Arial" w:hAnsi="Arial" w:cs="Arial"/>
                <w:sz w:val="20"/>
              </w:rPr>
            </w:pPr>
          </w:p>
          <w:p w14:paraId="45E6BB53"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14:paraId="3FAD4C66" w14:textId="77777777" w:rsidR="009D69B1" w:rsidRPr="001F5CA1" w:rsidRDefault="009D69B1" w:rsidP="00677A82">
            <w:pPr>
              <w:spacing w:line="260" w:lineRule="atLeast"/>
              <w:jc w:val="both"/>
              <w:rPr>
                <w:rFonts w:ascii="Arial" w:hAnsi="Arial" w:cs="Arial"/>
                <w:sz w:val="20"/>
              </w:rPr>
            </w:pPr>
          </w:p>
          <w:p w14:paraId="7658B872" w14:textId="77777777" w:rsidR="009D69B1" w:rsidRPr="001F5CA1" w:rsidRDefault="009D69B1" w:rsidP="00677A82">
            <w:pPr>
              <w:spacing w:line="260" w:lineRule="atLeast"/>
              <w:jc w:val="both"/>
              <w:rPr>
                <w:rFonts w:ascii="Arial" w:hAnsi="Arial" w:cs="Arial"/>
                <w:sz w:val="20"/>
              </w:rPr>
            </w:pPr>
          </w:p>
          <w:p w14:paraId="44A8F3FC" w14:textId="77777777" w:rsidR="009D69B1" w:rsidRPr="001F5CA1" w:rsidRDefault="009D69B1" w:rsidP="00677A82">
            <w:pPr>
              <w:spacing w:line="260" w:lineRule="atLeast"/>
              <w:jc w:val="both"/>
              <w:rPr>
                <w:rFonts w:ascii="Arial" w:hAnsi="Arial" w:cs="Arial"/>
                <w:sz w:val="20"/>
              </w:rPr>
            </w:pPr>
          </w:p>
          <w:p w14:paraId="20A4ED14"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Pogodbena kazen se dobavitelju obračuna pri naslednjih izplačilih oziroma, če to ni mogoče, naročnik iz tega naslova dobavitelju izstavi poseben račun, ki ga je dobavitelj dolžan plačati v osmih dneh od uradnega prejema.</w:t>
            </w:r>
          </w:p>
          <w:p w14:paraId="7227ECA2" w14:textId="77777777" w:rsidR="009D69B1" w:rsidRPr="001F5CA1" w:rsidRDefault="009D69B1" w:rsidP="00677A82">
            <w:pPr>
              <w:spacing w:line="260" w:lineRule="atLeast"/>
              <w:jc w:val="both"/>
              <w:rPr>
                <w:rFonts w:ascii="Arial" w:hAnsi="Arial" w:cs="Arial"/>
                <w:sz w:val="20"/>
              </w:rPr>
            </w:pPr>
          </w:p>
          <w:p w14:paraId="00ADF0ED" w14:textId="77777777" w:rsidR="009D69B1" w:rsidRPr="001F5CA1" w:rsidRDefault="009D69B1" w:rsidP="00677A82">
            <w:pPr>
              <w:spacing w:line="260" w:lineRule="atLeast"/>
              <w:jc w:val="both"/>
              <w:rPr>
                <w:rFonts w:ascii="Arial" w:hAnsi="Arial" w:cs="Arial"/>
                <w:sz w:val="20"/>
              </w:rPr>
            </w:pPr>
          </w:p>
          <w:p w14:paraId="2C006122"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Dobavitelj ne odgovarja za pravočasno izvedbo obveznosti po tem okvirnem sporazumu, če naročnik ne izpolni svojih obveznosti, ki so predpogoj za dobaviteljevo pravočasno izvedbo obveznosti po tem okvirnem sporazumu.</w:t>
            </w:r>
          </w:p>
          <w:p w14:paraId="259B0F33" w14:textId="77777777" w:rsidR="009D69B1" w:rsidRPr="001F5CA1" w:rsidRDefault="009D69B1" w:rsidP="00677A82">
            <w:pPr>
              <w:spacing w:line="260" w:lineRule="atLeast"/>
              <w:jc w:val="both"/>
              <w:rPr>
                <w:rFonts w:ascii="Arial" w:hAnsi="Arial" w:cs="Arial"/>
                <w:sz w:val="20"/>
              </w:rPr>
            </w:pPr>
          </w:p>
          <w:p w14:paraId="2B59642F"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lastRenderedPageBreak/>
              <w:t>Pogodbeni stranki sta soglasni, da v primeru zamude z izpolnitvijo, dobavitelja ob sprejemu izpolnitve ni potrebno posebej obvestiti o pridržanju pravice do obračuna pogodbene kazni, pač pa se pogodbena kazen lahko obračuna v skladu z določili tega okvirnega sporazuma ob vsaki zamudi brez obvestila.</w:t>
            </w:r>
          </w:p>
          <w:p w14:paraId="1F652728" w14:textId="77777777" w:rsidR="009D69B1" w:rsidRPr="001F5CA1" w:rsidRDefault="009D69B1" w:rsidP="00677A82">
            <w:pPr>
              <w:jc w:val="both"/>
              <w:rPr>
                <w:rFonts w:ascii="Arial" w:hAnsi="Arial" w:cs="Arial"/>
                <w:bCs/>
                <w:color w:val="000000"/>
              </w:rPr>
            </w:pPr>
          </w:p>
          <w:p w14:paraId="069BF955" w14:textId="77777777" w:rsidR="009D69B1" w:rsidRPr="001F5CA1" w:rsidRDefault="009D69B1" w:rsidP="00677A82">
            <w:pPr>
              <w:jc w:val="both"/>
              <w:rPr>
                <w:rFonts w:ascii="Arial" w:hAnsi="Arial" w:cs="Arial"/>
                <w:bCs/>
                <w:color w:val="000000"/>
              </w:rPr>
            </w:pPr>
          </w:p>
          <w:p w14:paraId="28B8F684" w14:textId="77777777" w:rsidR="009D69B1" w:rsidRPr="001F5CA1" w:rsidRDefault="009D69B1" w:rsidP="009D69B1">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Arial" w:eastAsia="Lucida Sans Unicode" w:hAnsi="Arial" w:cs="Arial"/>
                <w:b/>
                <w:kern w:val="1"/>
              </w:rPr>
            </w:pPr>
            <w:r w:rsidRPr="001F5CA1">
              <w:rPr>
                <w:rFonts w:ascii="Arial" w:eastAsia="Lucida Sans Unicode" w:hAnsi="Arial" w:cs="Arial"/>
                <w:b/>
                <w:kern w:val="1"/>
              </w:rPr>
              <w:t>PODIZVAJALCI</w:t>
            </w:r>
            <w:r w:rsidRPr="001F5CA1">
              <w:rPr>
                <w:rFonts w:ascii="Arial" w:eastAsia="Lucida Sans Unicode" w:hAnsi="Arial" w:cs="Arial"/>
                <w:kern w:val="1"/>
              </w:rPr>
              <w:t xml:space="preserve"> </w:t>
            </w:r>
          </w:p>
          <w:p w14:paraId="5AD5E81D"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eastAsia="Lucida Sans Unicode" w:hAnsi="Arial" w:cs="Arial"/>
                <w:bCs/>
                <w:kern w:val="1"/>
              </w:rPr>
            </w:pPr>
          </w:p>
          <w:p w14:paraId="5B368949"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 xml:space="preserve">člen </w:t>
            </w:r>
          </w:p>
          <w:p w14:paraId="563D8CCF"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Poleg gospodarskega subjekta sodelujejo pri izvedbi naročila tudi naslednji podizvajalci: </w:t>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sz w:val="20"/>
              </w:rPr>
              <w:fldChar w:fldCharType="end"/>
            </w:r>
            <w:r w:rsidRPr="001F5CA1">
              <w:rPr>
                <w:rFonts w:ascii="Arial" w:hAnsi="Arial" w:cs="Arial"/>
                <w:sz w:val="20"/>
              </w:rPr>
              <w:t xml:space="preserve"> (navesti vse podizvajalce, kontaktne podatke in zakonite zastopnike) </w:t>
            </w:r>
          </w:p>
          <w:p w14:paraId="124FD27E"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Posamezni podizvajalec bo izvedel del naročila </w:t>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sz w:val="20"/>
              </w:rPr>
              <w:fldChar w:fldCharType="end"/>
            </w:r>
            <w:r w:rsidRPr="001F5CA1">
              <w:rPr>
                <w:rFonts w:ascii="Arial" w:hAnsi="Arial" w:cs="Arial"/>
                <w:sz w:val="20"/>
              </w:rPr>
              <w:t xml:space="preserve"> (predmet podizvajalske pogodbe; navedba količine in vrednosti del se ne zahteva, saj to v tej fazi postopka še ni objektivno znano).  </w:t>
            </w:r>
          </w:p>
          <w:p w14:paraId="1B4AF7D4"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Gospodarski subjekt, ki izvaja javno naročilo s podizvajalci, </w:t>
            </w:r>
            <w:r w:rsidRPr="001F5CA1">
              <w:rPr>
                <w:rFonts w:ascii="Arial" w:hAnsi="Arial" w:cs="Arial"/>
                <w:bCs/>
                <w:sz w:val="20"/>
              </w:rPr>
              <w:t xml:space="preserve">mora </w:t>
            </w:r>
            <w:r w:rsidRPr="001F5CA1">
              <w:rPr>
                <w:rFonts w:ascii="Arial" w:hAnsi="Arial" w:cs="Arial"/>
                <w:sz w:val="20"/>
              </w:rPr>
              <w:t xml:space="preserve">imeti ves čas trajanja javnega naročila, sklenjene pogodbe s podizvajalci, s katerimi je izpolnil pogoje za sodelovanje, ki so bili določeni v dokumentaciji v zvezi z oddajo javnega naročila (Priloga 1). </w:t>
            </w:r>
          </w:p>
          <w:p w14:paraId="26124181" w14:textId="77777777" w:rsidR="009D69B1" w:rsidRPr="001F5CA1" w:rsidRDefault="009D69B1" w:rsidP="00677A82">
            <w:pPr>
              <w:autoSpaceDE w:val="0"/>
              <w:autoSpaceDN w:val="0"/>
              <w:adjustRightInd w:val="0"/>
              <w:jc w:val="both"/>
              <w:rPr>
                <w:rFonts w:ascii="Arial" w:hAnsi="Arial" w:cs="Arial"/>
                <w:sz w:val="20"/>
              </w:rPr>
            </w:pPr>
            <w:bookmarkStart w:id="7" w:name="_Hlk126322186"/>
            <w:r w:rsidRPr="001F5CA1">
              <w:rPr>
                <w:rFonts w:ascii="Arial" w:hAnsi="Arial" w:cs="Arial"/>
                <w:sz w:val="20"/>
              </w:rPr>
              <w:t>Ker predmetno javno naročilo prestavlja naročilo blaga se skladno z 94. členom ZJN-3 pravila o obveznih neposrednih plačilih ne uporabljajo.</w:t>
            </w:r>
            <w:bookmarkEnd w:id="7"/>
          </w:p>
          <w:p w14:paraId="2567C243"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r w:rsidRPr="001F5CA1">
              <w:rPr>
                <w:rFonts w:ascii="Arial" w:hAnsi="Arial" w:cs="Arial"/>
                <w:sz w:val="20"/>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18945A5C"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r w:rsidRPr="001F5CA1">
              <w:rPr>
                <w:rFonts w:ascii="Arial" w:hAnsi="Arial" w:cs="Arial"/>
                <w:sz w:val="20"/>
              </w:rPr>
              <w:t xml:space="preserve">Zamenjava podizvajalca, s katerim je gospodarski subjekt v 1. fazi postopka izkazoval izpolnjevanje pogojev za sodelovanje, z novim podizvajalcem je mogoča le v primeru, da novi podizvajalec izpolnjuje vse zahteve in pogoje za sodelovanje, ki jih je je izpolnjeval tudi prvotni podizvajalec, in naročnik s takšno zamenjavo soglaša.  </w:t>
            </w:r>
          </w:p>
          <w:p w14:paraId="0E5B42FB"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5E255C91"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5A5D0828"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3E0ECC6F" w14:textId="77777777" w:rsidR="009D69B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236D5FA7" w14:textId="77777777" w:rsidR="00881BDB" w:rsidRPr="001F5CA1" w:rsidRDefault="00881BDB"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2F9952DD"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280CA61A"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084D07AB"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0E2BE4E5"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44F8DA64"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VIŠJA SILA</w:t>
            </w:r>
          </w:p>
          <w:p w14:paraId="19DF06D2" w14:textId="77777777" w:rsidR="009D69B1" w:rsidRPr="001F5CA1" w:rsidRDefault="009D69B1" w:rsidP="00677A82">
            <w:pPr>
              <w:ind w:left="357"/>
              <w:jc w:val="both"/>
              <w:rPr>
                <w:rFonts w:ascii="Arial" w:hAnsi="Arial" w:cs="Arial"/>
                <w:bCs/>
                <w:color w:val="000000"/>
              </w:rPr>
            </w:pPr>
          </w:p>
          <w:p w14:paraId="1C156DA0"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7D1B439A"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 xml:space="preserve">Pod višjo silo se razumejo vsi nepredvideni in nepričakovani dogodki, ki nastopijo neodvisno od </w:t>
            </w:r>
            <w:r w:rsidRPr="001F5CA1">
              <w:rPr>
                <w:rFonts w:ascii="Arial" w:hAnsi="Arial" w:cs="Arial"/>
                <w:bCs/>
                <w:color w:val="000000"/>
                <w:sz w:val="20"/>
              </w:rPr>
              <w:lastRenderedPageBreak/>
              <w:t xml:space="preserve">volje pogodbenih strank in ki jih pogodbeni stranki nista mogli predvideti ob sklepanju okvirnega sporazuma ter kakorkoli vplivajo na izvedbo obveznosti po tem okvirnem sporazumu. </w:t>
            </w:r>
          </w:p>
          <w:p w14:paraId="19FD58CB" w14:textId="77777777" w:rsidR="009D69B1" w:rsidRPr="001F5CA1" w:rsidRDefault="009D69B1" w:rsidP="00677A82">
            <w:pPr>
              <w:jc w:val="both"/>
              <w:rPr>
                <w:rFonts w:ascii="Arial" w:hAnsi="Arial" w:cs="Arial"/>
                <w:sz w:val="20"/>
              </w:rPr>
            </w:pPr>
            <w:r w:rsidRPr="001F5CA1">
              <w:rPr>
                <w:rFonts w:ascii="Arial" w:hAnsi="Arial" w:cs="Arial"/>
                <w:bCs/>
                <w:color w:val="000000"/>
                <w:sz w:val="20"/>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7BE5243C" w14:textId="77777777" w:rsidR="009D69B1" w:rsidRDefault="009D69B1" w:rsidP="00677A82">
            <w:pPr>
              <w:rPr>
                <w:rFonts w:ascii="Arial" w:hAnsi="Arial" w:cs="Arial"/>
              </w:rPr>
            </w:pPr>
          </w:p>
          <w:p w14:paraId="02D2C134" w14:textId="77777777" w:rsidR="00881BDB" w:rsidRPr="001F5CA1" w:rsidRDefault="00881BDB" w:rsidP="00677A82">
            <w:pPr>
              <w:rPr>
                <w:rFonts w:ascii="Arial" w:hAnsi="Arial" w:cs="Arial"/>
              </w:rPr>
            </w:pPr>
          </w:p>
          <w:p w14:paraId="20AC1573"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t>POSLOVNA SKRIVNOST IN POGODBENA OBDELAVA OSEBNIH PODATKOV</w:t>
            </w:r>
          </w:p>
          <w:p w14:paraId="04BF95CD" w14:textId="77777777" w:rsidR="009D69B1" w:rsidRPr="001F5CA1" w:rsidRDefault="009D69B1" w:rsidP="00677A82">
            <w:pPr>
              <w:jc w:val="both"/>
              <w:rPr>
                <w:rFonts w:ascii="Arial" w:hAnsi="Arial" w:cs="Arial"/>
                <w:bCs/>
                <w:color w:val="000000"/>
              </w:rPr>
            </w:pPr>
          </w:p>
          <w:p w14:paraId="4B23DA72" w14:textId="77777777" w:rsidR="009D69B1" w:rsidRPr="001F5CA1" w:rsidRDefault="009D69B1" w:rsidP="00677A82">
            <w:pPr>
              <w:jc w:val="both"/>
              <w:rPr>
                <w:rFonts w:ascii="Arial" w:hAnsi="Arial" w:cs="Arial"/>
                <w:bCs/>
                <w:color w:val="000000"/>
              </w:rPr>
            </w:pPr>
          </w:p>
          <w:p w14:paraId="44E295B7"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439668D1"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tega okvirnega sporazuma kakor tudi za čas po tem.</w:t>
            </w:r>
          </w:p>
          <w:p w14:paraId="7C4003DF" w14:textId="77777777" w:rsidR="009D69B1" w:rsidRPr="001F5CA1" w:rsidRDefault="009D69B1" w:rsidP="00677A82">
            <w:pPr>
              <w:ind w:left="357"/>
              <w:jc w:val="both"/>
              <w:rPr>
                <w:rFonts w:ascii="Arial" w:hAnsi="Arial" w:cs="Arial"/>
                <w:bCs/>
                <w:color w:val="000000"/>
                <w:sz w:val="20"/>
              </w:rPr>
            </w:pPr>
          </w:p>
          <w:p w14:paraId="3EE17C12"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6B619454"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V primeru kršitve določb o varovanju poslovne skrivnosti, je gospodarski subjekt naročniku odškodninsko odgovoren za vso posredno in neposredno škodo. Morebitna zloraba podatkov pa pomeni tudi kazensko odgovornost kršiteljev.</w:t>
            </w:r>
          </w:p>
          <w:p w14:paraId="198459E5" w14:textId="77777777" w:rsidR="009D69B1" w:rsidRPr="001F5CA1" w:rsidRDefault="009D69B1" w:rsidP="00677A82">
            <w:pPr>
              <w:rPr>
                <w:rFonts w:ascii="Arial" w:hAnsi="Arial" w:cs="Arial"/>
              </w:rPr>
            </w:pPr>
          </w:p>
          <w:p w14:paraId="057977F1" w14:textId="77777777" w:rsidR="009D69B1" w:rsidRPr="001F5CA1" w:rsidRDefault="009D69B1" w:rsidP="00677A82">
            <w:pPr>
              <w:rPr>
                <w:rFonts w:ascii="Arial" w:hAnsi="Arial" w:cs="Arial"/>
              </w:rPr>
            </w:pPr>
          </w:p>
          <w:p w14:paraId="1FFB128C" w14:textId="77777777" w:rsidR="009D69B1" w:rsidRPr="001F5CA1" w:rsidRDefault="009D69B1" w:rsidP="00677A82">
            <w:pPr>
              <w:rPr>
                <w:rFonts w:ascii="Arial" w:hAnsi="Arial" w:cs="Arial"/>
              </w:rPr>
            </w:pPr>
          </w:p>
          <w:p w14:paraId="7E034EF6" w14:textId="77777777" w:rsidR="009D69B1" w:rsidRPr="001F5CA1" w:rsidRDefault="009D69B1" w:rsidP="00677A82">
            <w:pPr>
              <w:rPr>
                <w:rFonts w:ascii="Arial" w:hAnsi="Arial" w:cs="Arial"/>
              </w:rPr>
            </w:pPr>
          </w:p>
          <w:p w14:paraId="5FF925DB" w14:textId="77777777" w:rsidR="009D69B1" w:rsidRPr="001F5CA1" w:rsidRDefault="009D69B1" w:rsidP="00677A82">
            <w:pPr>
              <w:rPr>
                <w:rFonts w:ascii="Arial" w:hAnsi="Arial" w:cs="Arial"/>
              </w:rPr>
            </w:pPr>
          </w:p>
          <w:p w14:paraId="742E3160" w14:textId="77777777" w:rsidR="009D69B1" w:rsidRDefault="009D69B1" w:rsidP="00677A82">
            <w:pPr>
              <w:rPr>
                <w:rFonts w:ascii="Arial" w:hAnsi="Arial" w:cs="Arial"/>
              </w:rPr>
            </w:pPr>
          </w:p>
          <w:p w14:paraId="4AAD3D08" w14:textId="77777777" w:rsidR="00881BDB" w:rsidRPr="001F5CA1" w:rsidRDefault="00881BDB" w:rsidP="00677A82">
            <w:pPr>
              <w:rPr>
                <w:rFonts w:ascii="Arial" w:hAnsi="Arial" w:cs="Arial"/>
              </w:rPr>
            </w:pPr>
          </w:p>
          <w:p w14:paraId="2B292284" w14:textId="77777777" w:rsidR="009D69B1" w:rsidRPr="001F5CA1" w:rsidRDefault="009D69B1" w:rsidP="00677A82">
            <w:pPr>
              <w:rPr>
                <w:rFonts w:ascii="Arial" w:hAnsi="Arial" w:cs="Arial"/>
              </w:rPr>
            </w:pPr>
          </w:p>
          <w:p w14:paraId="641DF87E" w14:textId="77777777" w:rsidR="009D69B1" w:rsidRPr="001F5CA1" w:rsidRDefault="009D69B1" w:rsidP="00677A82">
            <w:pPr>
              <w:rPr>
                <w:rFonts w:ascii="Arial" w:hAnsi="Arial" w:cs="Arial"/>
              </w:rPr>
            </w:pPr>
          </w:p>
          <w:p w14:paraId="6CD2F21B" w14:textId="77777777" w:rsidR="009D69B1" w:rsidRPr="001F5CA1" w:rsidRDefault="009D69B1" w:rsidP="00677A82">
            <w:pPr>
              <w:rPr>
                <w:rFonts w:ascii="Arial" w:hAnsi="Arial" w:cs="Arial"/>
              </w:rPr>
            </w:pPr>
          </w:p>
          <w:p w14:paraId="739EEB12" w14:textId="77777777" w:rsidR="009D69B1" w:rsidRPr="001F5CA1" w:rsidRDefault="009D69B1" w:rsidP="00677A82">
            <w:pPr>
              <w:rPr>
                <w:rFonts w:ascii="Arial" w:hAnsi="Arial" w:cs="Arial"/>
              </w:rPr>
            </w:pPr>
          </w:p>
          <w:p w14:paraId="32ACF5B8" w14:textId="77777777" w:rsidR="009D69B1" w:rsidRPr="001F5CA1" w:rsidRDefault="009D69B1" w:rsidP="00677A82">
            <w:pPr>
              <w:rPr>
                <w:rFonts w:ascii="Arial" w:hAnsi="Arial" w:cs="Arial"/>
              </w:rPr>
            </w:pPr>
          </w:p>
          <w:p w14:paraId="305B6824" w14:textId="77777777" w:rsidR="009D69B1" w:rsidRPr="001F5CA1" w:rsidRDefault="009D69B1" w:rsidP="00677A82">
            <w:pPr>
              <w:rPr>
                <w:rFonts w:ascii="Arial" w:hAnsi="Arial" w:cs="Arial"/>
              </w:rPr>
            </w:pPr>
          </w:p>
          <w:p w14:paraId="3DB6EDD1" w14:textId="77777777" w:rsidR="009D69B1" w:rsidRPr="001F5CA1" w:rsidRDefault="009D69B1" w:rsidP="00677A82">
            <w:pPr>
              <w:rPr>
                <w:rFonts w:ascii="Arial" w:hAnsi="Arial" w:cs="Arial"/>
              </w:rPr>
            </w:pPr>
          </w:p>
          <w:p w14:paraId="09CA62E9" w14:textId="77777777" w:rsidR="009D69B1" w:rsidRPr="001F5CA1" w:rsidRDefault="009D69B1" w:rsidP="009D69B1">
            <w:pPr>
              <w:widowControl w:val="0"/>
              <w:numPr>
                <w:ilvl w:val="0"/>
                <w:numId w:val="10"/>
              </w:numPr>
              <w:ind w:left="357" w:hanging="357"/>
              <w:jc w:val="center"/>
              <w:rPr>
                <w:rFonts w:ascii="Arial" w:hAnsi="Arial" w:cs="Arial"/>
                <w:b/>
                <w:color w:val="111111"/>
              </w:rPr>
            </w:pPr>
            <w:r w:rsidRPr="001F5CA1">
              <w:rPr>
                <w:rFonts w:ascii="Arial" w:hAnsi="Arial" w:cs="Arial"/>
                <w:b/>
                <w:color w:val="111111"/>
              </w:rPr>
              <w:lastRenderedPageBreak/>
              <w:t>KONTAKTNE OSEBE IN SKRBNIKI</w:t>
            </w:r>
          </w:p>
          <w:p w14:paraId="34413174" w14:textId="77777777" w:rsidR="009D69B1" w:rsidRPr="001F5CA1" w:rsidRDefault="009D69B1" w:rsidP="00677A82">
            <w:pPr>
              <w:ind w:left="357"/>
              <w:jc w:val="both"/>
              <w:rPr>
                <w:rFonts w:ascii="Arial" w:hAnsi="Arial" w:cs="Arial"/>
                <w:bCs/>
                <w:color w:val="000000"/>
              </w:rPr>
            </w:pPr>
          </w:p>
          <w:p w14:paraId="4412FA72"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271EAFF2" w14:textId="77777777" w:rsidR="009D69B1" w:rsidRPr="001F5CA1" w:rsidRDefault="009D69B1" w:rsidP="00677A82">
            <w:pPr>
              <w:jc w:val="both"/>
              <w:rPr>
                <w:rFonts w:ascii="Arial" w:hAnsi="Arial" w:cs="Arial"/>
                <w:sz w:val="20"/>
              </w:rPr>
            </w:pPr>
            <w:r w:rsidRPr="001F5CA1">
              <w:rPr>
                <w:rFonts w:ascii="Arial" w:hAnsi="Arial" w:cs="Arial"/>
                <w:sz w:val="20"/>
              </w:rPr>
              <w:t>Kontaktne osebe in skrbnik na srani naročnika:</w:t>
            </w:r>
          </w:p>
          <w:p w14:paraId="5F50AA28" w14:textId="77777777" w:rsidR="009D69B1" w:rsidRPr="001F5CA1" w:rsidRDefault="009D69B1" w:rsidP="00677A82">
            <w:pPr>
              <w:jc w:val="both"/>
              <w:rPr>
                <w:rFonts w:ascii="Arial" w:hAnsi="Arial" w:cs="Arial"/>
                <w:sz w:val="20"/>
              </w:rPr>
            </w:pPr>
          </w:p>
          <w:p w14:paraId="349CB92B" w14:textId="77777777" w:rsidR="009D69B1" w:rsidRPr="001F5CA1" w:rsidRDefault="009D69B1" w:rsidP="00677A82">
            <w:pPr>
              <w:jc w:val="both"/>
              <w:rPr>
                <w:rFonts w:ascii="Arial" w:hAnsi="Arial" w:cs="Arial"/>
                <w:sz w:val="20"/>
              </w:rPr>
            </w:pPr>
          </w:p>
          <w:tbl>
            <w:tblPr>
              <w:tblW w:w="424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4A0" w:firstRow="1" w:lastRow="0" w:firstColumn="1" w:lastColumn="0" w:noHBand="0" w:noVBand="1"/>
            </w:tblPr>
            <w:tblGrid>
              <w:gridCol w:w="2093"/>
              <w:gridCol w:w="2156"/>
            </w:tblGrid>
            <w:tr w:rsidR="009D69B1" w:rsidRPr="001F5CA1" w14:paraId="55AEE586" w14:textId="77777777" w:rsidTr="00677A82">
              <w:trPr>
                <w:trHeight w:val="397"/>
              </w:trPr>
              <w:tc>
                <w:tcPr>
                  <w:tcW w:w="4249" w:type="dxa"/>
                  <w:gridSpan w:val="2"/>
                  <w:shd w:val="clear" w:color="auto" w:fill="FFFF00"/>
                  <w:vAlign w:val="center"/>
                </w:tcPr>
                <w:p w14:paraId="7B786B07" w14:textId="77777777" w:rsidR="009D69B1" w:rsidRPr="001F5CA1" w:rsidRDefault="009D69B1" w:rsidP="00677A82">
                  <w:pPr>
                    <w:jc w:val="center"/>
                    <w:rPr>
                      <w:rFonts w:ascii="Arial" w:hAnsi="Arial" w:cs="Arial"/>
                      <w:b/>
                      <w:bCs/>
                      <w:sz w:val="20"/>
                    </w:rPr>
                  </w:pPr>
                  <w:r w:rsidRPr="001F5CA1">
                    <w:rPr>
                      <w:rFonts w:ascii="Arial" w:hAnsi="Arial" w:cs="Arial"/>
                      <w:b/>
                      <w:bCs/>
                      <w:sz w:val="20"/>
                    </w:rPr>
                    <w:t>Skrbnik</w:t>
                  </w:r>
                </w:p>
              </w:tc>
            </w:tr>
            <w:tr w:rsidR="009D69B1" w:rsidRPr="001F5CA1" w14:paraId="5B740D80" w14:textId="77777777" w:rsidTr="00677A82">
              <w:trPr>
                <w:trHeight w:val="397"/>
              </w:trPr>
              <w:tc>
                <w:tcPr>
                  <w:tcW w:w="2093" w:type="dxa"/>
                  <w:shd w:val="clear" w:color="auto" w:fill="83CAEB"/>
                  <w:vAlign w:val="center"/>
                </w:tcPr>
                <w:p w14:paraId="31A83ACB" w14:textId="77777777" w:rsidR="009D69B1" w:rsidRPr="001F5CA1" w:rsidRDefault="009D69B1" w:rsidP="00677A82">
                  <w:pPr>
                    <w:jc w:val="both"/>
                    <w:rPr>
                      <w:rFonts w:ascii="Arial" w:hAnsi="Arial" w:cs="Arial"/>
                      <w:b/>
                      <w:bCs/>
                      <w:sz w:val="20"/>
                    </w:rPr>
                  </w:pPr>
                  <w:r w:rsidRPr="001F5CA1">
                    <w:rPr>
                      <w:rFonts w:ascii="Arial" w:hAnsi="Arial" w:cs="Arial"/>
                      <w:b/>
                      <w:bCs/>
                      <w:sz w:val="20"/>
                    </w:rPr>
                    <w:t>Ime in Priimek</w:t>
                  </w:r>
                </w:p>
              </w:tc>
              <w:tc>
                <w:tcPr>
                  <w:tcW w:w="2156" w:type="dxa"/>
                  <w:shd w:val="clear" w:color="auto" w:fill="auto"/>
                  <w:vAlign w:val="center"/>
                </w:tcPr>
                <w:p w14:paraId="1DE453EB" w14:textId="77777777" w:rsidR="009D69B1" w:rsidRPr="001F5CA1" w:rsidRDefault="009D69B1" w:rsidP="00677A82">
                  <w:pPr>
                    <w:jc w:val="both"/>
                    <w:rPr>
                      <w:rFonts w:ascii="Arial" w:hAnsi="Arial" w:cs="Arial"/>
                      <w:sz w:val="20"/>
                    </w:rPr>
                  </w:pPr>
                </w:p>
              </w:tc>
            </w:tr>
            <w:tr w:rsidR="009D69B1" w:rsidRPr="001F5CA1" w14:paraId="6FF3F113" w14:textId="77777777" w:rsidTr="00677A82">
              <w:trPr>
                <w:trHeight w:val="397"/>
              </w:trPr>
              <w:tc>
                <w:tcPr>
                  <w:tcW w:w="2093" w:type="dxa"/>
                  <w:shd w:val="clear" w:color="auto" w:fill="83CAEB"/>
                  <w:vAlign w:val="center"/>
                </w:tcPr>
                <w:p w14:paraId="0E36CB02"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(elektronska pošta)</w:t>
                  </w:r>
                </w:p>
              </w:tc>
              <w:tc>
                <w:tcPr>
                  <w:tcW w:w="2156" w:type="dxa"/>
                  <w:shd w:val="clear" w:color="auto" w:fill="auto"/>
                  <w:vAlign w:val="center"/>
                </w:tcPr>
                <w:p w14:paraId="6716C798" w14:textId="77777777" w:rsidR="009D69B1" w:rsidRPr="001F5CA1" w:rsidRDefault="009D69B1" w:rsidP="00677A82">
                  <w:pPr>
                    <w:jc w:val="both"/>
                    <w:rPr>
                      <w:rFonts w:ascii="Arial" w:hAnsi="Arial" w:cs="Arial"/>
                      <w:sz w:val="20"/>
                    </w:rPr>
                  </w:pPr>
                </w:p>
              </w:tc>
            </w:tr>
            <w:tr w:rsidR="009D69B1" w:rsidRPr="001F5CA1" w14:paraId="37B56D6D" w14:textId="77777777" w:rsidTr="00677A82">
              <w:trPr>
                <w:trHeight w:val="397"/>
              </w:trPr>
              <w:tc>
                <w:tcPr>
                  <w:tcW w:w="2093" w:type="dxa"/>
                  <w:shd w:val="clear" w:color="auto" w:fill="83CAEB"/>
                  <w:vAlign w:val="center"/>
                </w:tcPr>
                <w:p w14:paraId="7C746474" w14:textId="77777777" w:rsidR="009D69B1" w:rsidRPr="001F5CA1" w:rsidRDefault="009D69B1" w:rsidP="00677A82">
                  <w:pPr>
                    <w:jc w:val="both"/>
                    <w:rPr>
                      <w:rFonts w:ascii="Arial" w:hAnsi="Arial" w:cs="Arial"/>
                      <w:b/>
                      <w:bCs/>
                      <w:sz w:val="20"/>
                    </w:rPr>
                  </w:pPr>
                  <w:r w:rsidRPr="001F5CA1">
                    <w:rPr>
                      <w:rFonts w:ascii="Arial" w:hAnsi="Arial" w:cs="Arial"/>
                      <w:b/>
                      <w:bCs/>
                      <w:sz w:val="20"/>
                    </w:rPr>
                    <w:t>Telefonska številka</w:t>
                  </w:r>
                </w:p>
              </w:tc>
              <w:tc>
                <w:tcPr>
                  <w:tcW w:w="2156" w:type="dxa"/>
                  <w:shd w:val="clear" w:color="auto" w:fill="auto"/>
                  <w:vAlign w:val="center"/>
                </w:tcPr>
                <w:p w14:paraId="183EAE67" w14:textId="77777777" w:rsidR="009D69B1" w:rsidRPr="001F5CA1" w:rsidRDefault="009D69B1" w:rsidP="00677A82">
                  <w:pPr>
                    <w:jc w:val="both"/>
                    <w:rPr>
                      <w:rFonts w:ascii="Arial" w:hAnsi="Arial" w:cs="Arial"/>
                      <w:sz w:val="20"/>
                    </w:rPr>
                  </w:pPr>
                </w:p>
              </w:tc>
            </w:tr>
            <w:tr w:rsidR="009D69B1" w:rsidRPr="001F5CA1" w14:paraId="4910BFB7" w14:textId="77777777" w:rsidTr="00677A82">
              <w:trPr>
                <w:trHeight w:val="397"/>
              </w:trPr>
              <w:tc>
                <w:tcPr>
                  <w:tcW w:w="4249" w:type="dxa"/>
                  <w:gridSpan w:val="2"/>
                  <w:shd w:val="clear" w:color="auto" w:fill="FFFF00"/>
                  <w:vAlign w:val="center"/>
                </w:tcPr>
                <w:p w14:paraId="4633B76E" w14:textId="77777777" w:rsidR="009D69B1" w:rsidRPr="001F5CA1" w:rsidRDefault="009D69B1" w:rsidP="00677A82">
                  <w:pPr>
                    <w:jc w:val="center"/>
                    <w:rPr>
                      <w:rFonts w:ascii="Arial" w:hAnsi="Arial" w:cs="Arial"/>
                      <w:b/>
                      <w:bCs/>
                      <w:sz w:val="20"/>
                    </w:rPr>
                  </w:pPr>
                  <w:r w:rsidRPr="001F5CA1">
                    <w:rPr>
                      <w:rFonts w:ascii="Arial" w:hAnsi="Arial" w:cs="Arial"/>
                      <w:b/>
                      <w:bCs/>
                      <w:sz w:val="20"/>
                    </w:rPr>
                    <w:t>Kontaktna oseba</w:t>
                  </w:r>
                </w:p>
              </w:tc>
            </w:tr>
            <w:tr w:rsidR="009D69B1" w:rsidRPr="001F5CA1" w14:paraId="2BA10960" w14:textId="77777777" w:rsidTr="00677A82">
              <w:trPr>
                <w:trHeight w:val="397"/>
              </w:trPr>
              <w:tc>
                <w:tcPr>
                  <w:tcW w:w="2093" w:type="dxa"/>
                  <w:shd w:val="clear" w:color="auto" w:fill="83CAEB"/>
                  <w:vAlign w:val="center"/>
                </w:tcPr>
                <w:p w14:paraId="2297B7A2" w14:textId="77777777" w:rsidR="009D69B1" w:rsidRPr="001F5CA1" w:rsidRDefault="009D69B1" w:rsidP="00677A82">
                  <w:pPr>
                    <w:jc w:val="both"/>
                    <w:rPr>
                      <w:rFonts w:ascii="Arial" w:hAnsi="Arial" w:cs="Arial"/>
                      <w:b/>
                      <w:bCs/>
                      <w:sz w:val="20"/>
                    </w:rPr>
                  </w:pPr>
                  <w:r w:rsidRPr="001F5CA1">
                    <w:rPr>
                      <w:rFonts w:ascii="Arial" w:hAnsi="Arial" w:cs="Arial"/>
                      <w:b/>
                      <w:bCs/>
                      <w:sz w:val="20"/>
                    </w:rPr>
                    <w:t>Ime in Priimek</w:t>
                  </w:r>
                </w:p>
              </w:tc>
              <w:tc>
                <w:tcPr>
                  <w:tcW w:w="2156" w:type="dxa"/>
                  <w:shd w:val="clear" w:color="auto" w:fill="auto"/>
                  <w:vAlign w:val="center"/>
                </w:tcPr>
                <w:p w14:paraId="316C87C3" w14:textId="77777777" w:rsidR="009D69B1" w:rsidRPr="001F5CA1" w:rsidRDefault="009D69B1" w:rsidP="00677A82">
                  <w:pPr>
                    <w:jc w:val="both"/>
                    <w:rPr>
                      <w:rFonts w:ascii="Arial" w:hAnsi="Arial" w:cs="Arial"/>
                      <w:sz w:val="20"/>
                    </w:rPr>
                  </w:pPr>
                </w:p>
              </w:tc>
            </w:tr>
            <w:tr w:rsidR="009D69B1" w:rsidRPr="001F5CA1" w14:paraId="3023D90D" w14:textId="77777777" w:rsidTr="00677A82">
              <w:trPr>
                <w:trHeight w:val="397"/>
              </w:trPr>
              <w:tc>
                <w:tcPr>
                  <w:tcW w:w="2093" w:type="dxa"/>
                  <w:shd w:val="clear" w:color="auto" w:fill="83CAEB"/>
                  <w:vAlign w:val="center"/>
                </w:tcPr>
                <w:p w14:paraId="5BF170EE"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(elektronska pošta)</w:t>
                  </w:r>
                </w:p>
              </w:tc>
              <w:tc>
                <w:tcPr>
                  <w:tcW w:w="2156" w:type="dxa"/>
                  <w:shd w:val="clear" w:color="auto" w:fill="auto"/>
                  <w:vAlign w:val="center"/>
                </w:tcPr>
                <w:p w14:paraId="5886381F" w14:textId="77777777" w:rsidR="009D69B1" w:rsidRPr="001F5CA1" w:rsidRDefault="009D69B1" w:rsidP="00677A82">
                  <w:pPr>
                    <w:jc w:val="both"/>
                    <w:rPr>
                      <w:rFonts w:ascii="Arial" w:hAnsi="Arial" w:cs="Arial"/>
                      <w:sz w:val="20"/>
                    </w:rPr>
                  </w:pPr>
                </w:p>
              </w:tc>
            </w:tr>
            <w:tr w:rsidR="009D69B1" w:rsidRPr="001F5CA1" w14:paraId="1F1AE462" w14:textId="77777777" w:rsidTr="00677A82">
              <w:trPr>
                <w:trHeight w:val="397"/>
              </w:trPr>
              <w:tc>
                <w:tcPr>
                  <w:tcW w:w="2093" w:type="dxa"/>
                  <w:shd w:val="clear" w:color="auto" w:fill="83CAEB"/>
                  <w:vAlign w:val="center"/>
                </w:tcPr>
                <w:p w14:paraId="6A4A8EC1" w14:textId="77777777" w:rsidR="009D69B1" w:rsidRPr="001F5CA1" w:rsidRDefault="009D69B1" w:rsidP="00677A82">
                  <w:pPr>
                    <w:jc w:val="both"/>
                    <w:rPr>
                      <w:rFonts w:ascii="Arial" w:hAnsi="Arial" w:cs="Arial"/>
                      <w:b/>
                      <w:bCs/>
                      <w:sz w:val="20"/>
                    </w:rPr>
                  </w:pPr>
                  <w:r w:rsidRPr="001F5CA1">
                    <w:rPr>
                      <w:rFonts w:ascii="Arial" w:hAnsi="Arial" w:cs="Arial"/>
                      <w:b/>
                      <w:bCs/>
                      <w:sz w:val="20"/>
                    </w:rPr>
                    <w:t>Telefonska številka</w:t>
                  </w:r>
                </w:p>
              </w:tc>
              <w:tc>
                <w:tcPr>
                  <w:tcW w:w="2156" w:type="dxa"/>
                  <w:shd w:val="clear" w:color="auto" w:fill="auto"/>
                  <w:vAlign w:val="center"/>
                </w:tcPr>
                <w:p w14:paraId="49536372" w14:textId="77777777" w:rsidR="009D69B1" w:rsidRPr="001F5CA1" w:rsidRDefault="009D69B1" w:rsidP="00677A82">
                  <w:pPr>
                    <w:jc w:val="both"/>
                    <w:rPr>
                      <w:rFonts w:ascii="Arial" w:hAnsi="Arial" w:cs="Arial"/>
                      <w:sz w:val="20"/>
                    </w:rPr>
                  </w:pPr>
                </w:p>
              </w:tc>
            </w:tr>
          </w:tbl>
          <w:p w14:paraId="65B84084" w14:textId="77777777" w:rsidR="009D69B1" w:rsidRPr="001F5CA1" w:rsidRDefault="009D69B1" w:rsidP="00677A82">
            <w:pPr>
              <w:jc w:val="both"/>
              <w:rPr>
                <w:rFonts w:ascii="Arial" w:hAnsi="Arial" w:cs="Arial"/>
                <w:sz w:val="20"/>
              </w:rPr>
            </w:pPr>
          </w:p>
          <w:p w14:paraId="688FFBA4" w14:textId="77777777" w:rsidR="009D69B1" w:rsidRPr="001F5CA1" w:rsidRDefault="009D69B1" w:rsidP="00677A82">
            <w:pPr>
              <w:jc w:val="both"/>
              <w:rPr>
                <w:rFonts w:ascii="Arial" w:hAnsi="Arial" w:cs="Arial"/>
                <w:sz w:val="20"/>
              </w:rPr>
            </w:pPr>
          </w:p>
          <w:p w14:paraId="76B5ADCC" w14:textId="77777777" w:rsidR="009D69B1" w:rsidRPr="001F5CA1" w:rsidRDefault="009D69B1" w:rsidP="00677A82">
            <w:pPr>
              <w:jc w:val="both"/>
              <w:rPr>
                <w:rFonts w:ascii="Arial" w:hAnsi="Arial" w:cs="Arial"/>
                <w:sz w:val="20"/>
              </w:rPr>
            </w:pPr>
            <w:r w:rsidRPr="001F5CA1">
              <w:rPr>
                <w:rFonts w:ascii="Arial" w:hAnsi="Arial" w:cs="Arial"/>
                <w:sz w:val="20"/>
              </w:rPr>
              <w:t>Kontaktne osebe in skrbnik na strani dobavitelja:</w:t>
            </w:r>
          </w:p>
          <w:p w14:paraId="32D9688A" w14:textId="77777777" w:rsidR="009D69B1" w:rsidRPr="001F5CA1" w:rsidRDefault="009D69B1" w:rsidP="00677A82">
            <w:pPr>
              <w:jc w:val="both"/>
              <w:rPr>
                <w:rFonts w:ascii="Arial" w:hAnsi="Arial" w:cs="Arial"/>
                <w:sz w:val="20"/>
              </w:rPr>
            </w:pPr>
          </w:p>
          <w:tbl>
            <w:tblPr>
              <w:tblW w:w="424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4A0" w:firstRow="1" w:lastRow="0" w:firstColumn="1" w:lastColumn="0" w:noHBand="0" w:noVBand="1"/>
            </w:tblPr>
            <w:tblGrid>
              <w:gridCol w:w="2093"/>
              <w:gridCol w:w="2156"/>
            </w:tblGrid>
            <w:tr w:rsidR="009D69B1" w:rsidRPr="001F5CA1" w14:paraId="774C5078" w14:textId="77777777" w:rsidTr="00677A82">
              <w:trPr>
                <w:trHeight w:val="397"/>
              </w:trPr>
              <w:tc>
                <w:tcPr>
                  <w:tcW w:w="4249" w:type="dxa"/>
                  <w:gridSpan w:val="2"/>
                  <w:shd w:val="clear" w:color="auto" w:fill="FFFF00"/>
                  <w:vAlign w:val="center"/>
                </w:tcPr>
                <w:p w14:paraId="598C52AB" w14:textId="77777777" w:rsidR="009D69B1" w:rsidRPr="001F5CA1" w:rsidRDefault="009D69B1" w:rsidP="00677A82">
                  <w:pPr>
                    <w:jc w:val="center"/>
                    <w:rPr>
                      <w:rFonts w:ascii="Arial" w:hAnsi="Arial" w:cs="Arial"/>
                      <w:b/>
                      <w:bCs/>
                      <w:sz w:val="20"/>
                    </w:rPr>
                  </w:pPr>
                  <w:r w:rsidRPr="001F5CA1">
                    <w:rPr>
                      <w:rFonts w:ascii="Arial" w:hAnsi="Arial" w:cs="Arial"/>
                      <w:b/>
                      <w:bCs/>
                      <w:sz w:val="20"/>
                    </w:rPr>
                    <w:t>Skrbnik</w:t>
                  </w:r>
                </w:p>
              </w:tc>
            </w:tr>
            <w:tr w:rsidR="009D69B1" w:rsidRPr="001F5CA1" w14:paraId="724FF122" w14:textId="77777777" w:rsidTr="00677A82">
              <w:trPr>
                <w:trHeight w:val="397"/>
              </w:trPr>
              <w:tc>
                <w:tcPr>
                  <w:tcW w:w="2093" w:type="dxa"/>
                  <w:shd w:val="clear" w:color="auto" w:fill="83CAEB"/>
                  <w:vAlign w:val="center"/>
                </w:tcPr>
                <w:p w14:paraId="45B81071" w14:textId="77777777" w:rsidR="009D69B1" w:rsidRPr="001F5CA1" w:rsidRDefault="009D69B1" w:rsidP="00677A82">
                  <w:pPr>
                    <w:jc w:val="both"/>
                    <w:rPr>
                      <w:rFonts w:ascii="Arial" w:hAnsi="Arial" w:cs="Arial"/>
                      <w:b/>
                      <w:bCs/>
                      <w:sz w:val="20"/>
                    </w:rPr>
                  </w:pPr>
                  <w:r w:rsidRPr="001F5CA1">
                    <w:rPr>
                      <w:rFonts w:ascii="Arial" w:hAnsi="Arial" w:cs="Arial"/>
                      <w:b/>
                      <w:bCs/>
                      <w:sz w:val="20"/>
                    </w:rPr>
                    <w:t>Ime in Priimek</w:t>
                  </w:r>
                </w:p>
              </w:tc>
              <w:tc>
                <w:tcPr>
                  <w:tcW w:w="2156" w:type="dxa"/>
                  <w:shd w:val="clear" w:color="auto" w:fill="auto"/>
                  <w:vAlign w:val="center"/>
                </w:tcPr>
                <w:p w14:paraId="415B9AD7" w14:textId="77777777" w:rsidR="009D69B1" w:rsidRPr="001F5CA1" w:rsidRDefault="009D69B1" w:rsidP="00677A82">
                  <w:pPr>
                    <w:jc w:val="both"/>
                    <w:rPr>
                      <w:rFonts w:ascii="Arial" w:hAnsi="Arial" w:cs="Arial"/>
                      <w:sz w:val="20"/>
                    </w:rPr>
                  </w:pPr>
                </w:p>
              </w:tc>
            </w:tr>
            <w:tr w:rsidR="009D69B1" w:rsidRPr="001F5CA1" w14:paraId="71789C60" w14:textId="77777777" w:rsidTr="00677A82">
              <w:trPr>
                <w:trHeight w:val="397"/>
              </w:trPr>
              <w:tc>
                <w:tcPr>
                  <w:tcW w:w="2093" w:type="dxa"/>
                  <w:shd w:val="clear" w:color="auto" w:fill="83CAEB"/>
                  <w:vAlign w:val="center"/>
                </w:tcPr>
                <w:p w14:paraId="7FE2AD0B"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(elektronska pošta)</w:t>
                  </w:r>
                </w:p>
              </w:tc>
              <w:tc>
                <w:tcPr>
                  <w:tcW w:w="2156" w:type="dxa"/>
                  <w:shd w:val="clear" w:color="auto" w:fill="auto"/>
                  <w:vAlign w:val="center"/>
                </w:tcPr>
                <w:p w14:paraId="36157D67" w14:textId="77777777" w:rsidR="009D69B1" w:rsidRPr="001F5CA1" w:rsidRDefault="009D69B1" w:rsidP="00677A82">
                  <w:pPr>
                    <w:jc w:val="both"/>
                    <w:rPr>
                      <w:rFonts w:ascii="Arial" w:hAnsi="Arial" w:cs="Arial"/>
                      <w:sz w:val="20"/>
                    </w:rPr>
                  </w:pPr>
                </w:p>
              </w:tc>
            </w:tr>
            <w:tr w:rsidR="009D69B1" w:rsidRPr="001F5CA1" w14:paraId="1A2C8B6D" w14:textId="77777777" w:rsidTr="00677A82">
              <w:trPr>
                <w:trHeight w:val="397"/>
              </w:trPr>
              <w:tc>
                <w:tcPr>
                  <w:tcW w:w="2093" w:type="dxa"/>
                  <w:shd w:val="clear" w:color="auto" w:fill="83CAEB"/>
                  <w:vAlign w:val="center"/>
                </w:tcPr>
                <w:p w14:paraId="3B14056A" w14:textId="77777777" w:rsidR="009D69B1" w:rsidRPr="001F5CA1" w:rsidRDefault="009D69B1" w:rsidP="00677A82">
                  <w:pPr>
                    <w:jc w:val="both"/>
                    <w:rPr>
                      <w:rFonts w:ascii="Arial" w:hAnsi="Arial" w:cs="Arial"/>
                      <w:b/>
                      <w:bCs/>
                      <w:sz w:val="20"/>
                    </w:rPr>
                  </w:pPr>
                  <w:r w:rsidRPr="001F5CA1">
                    <w:rPr>
                      <w:rFonts w:ascii="Arial" w:hAnsi="Arial" w:cs="Arial"/>
                      <w:b/>
                      <w:bCs/>
                      <w:sz w:val="20"/>
                    </w:rPr>
                    <w:t>Telefonska številka</w:t>
                  </w:r>
                </w:p>
              </w:tc>
              <w:tc>
                <w:tcPr>
                  <w:tcW w:w="2156" w:type="dxa"/>
                  <w:shd w:val="clear" w:color="auto" w:fill="auto"/>
                  <w:vAlign w:val="center"/>
                </w:tcPr>
                <w:p w14:paraId="0A2074C6" w14:textId="77777777" w:rsidR="009D69B1" w:rsidRPr="001F5CA1" w:rsidRDefault="009D69B1" w:rsidP="00677A82">
                  <w:pPr>
                    <w:jc w:val="both"/>
                    <w:rPr>
                      <w:rFonts w:ascii="Arial" w:hAnsi="Arial" w:cs="Arial"/>
                      <w:sz w:val="20"/>
                    </w:rPr>
                  </w:pPr>
                </w:p>
              </w:tc>
            </w:tr>
            <w:tr w:rsidR="009D69B1" w:rsidRPr="001F5CA1" w14:paraId="69D1C3D4" w14:textId="77777777" w:rsidTr="00677A82">
              <w:trPr>
                <w:trHeight w:val="397"/>
              </w:trPr>
              <w:tc>
                <w:tcPr>
                  <w:tcW w:w="4249" w:type="dxa"/>
                  <w:gridSpan w:val="2"/>
                  <w:shd w:val="clear" w:color="auto" w:fill="FFFF00"/>
                  <w:vAlign w:val="center"/>
                </w:tcPr>
                <w:p w14:paraId="39ED909E" w14:textId="77777777" w:rsidR="009D69B1" w:rsidRPr="001F5CA1" w:rsidRDefault="009D69B1" w:rsidP="00677A82">
                  <w:pPr>
                    <w:jc w:val="center"/>
                    <w:rPr>
                      <w:rFonts w:ascii="Arial" w:hAnsi="Arial" w:cs="Arial"/>
                      <w:b/>
                      <w:bCs/>
                      <w:sz w:val="20"/>
                    </w:rPr>
                  </w:pPr>
                  <w:r w:rsidRPr="001F5CA1">
                    <w:rPr>
                      <w:rFonts w:ascii="Arial" w:hAnsi="Arial" w:cs="Arial"/>
                      <w:b/>
                      <w:bCs/>
                      <w:sz w:val="20"/>
                    </w:rPr>
                    <w:t>Kontaktna oseba</w:t>
                  </w:r>
                </w:p>
              </w:tc>
            </w:tr>
            <w:tr w:rsidR="009D69B1" w:rsidRPr="001F5CA1" w14:paraId="447FF346" w14:textId="77777777" w:rsidTr="00677A82">
              <w:trPr>
                <w:trHeight w:val="397"/>
              </w:trPr>
              <w:tc>
                <w:tcPr>
                  <w:tcW w:w="2093" w:type="dxa"/>
                  <w:shd w:val="clear" w:color="auto" w:fill="83CAEB"/>
                  <w:vAlign w:val="center"/>
                </w:tcPr>
                <w:p w14:paraId="2F529254" w14:textId="77777777" w:rsidR="009D69B1" w:rsidRPr="001F5CA1" w:rsidRDefault="009D69B1" w:rsidP="00677A82">
                  <w:pPr>
                    <w:jc w:val="both"/>
                    <w:rPr>
                      <w:rFonts w:ascii="Arial" w:hAnsi="Arial" w:cs="Arial"/>
                      <w:b/>
                      <w:bCs/>
                      <w:sz w:val="20"/>
                    </w:rPr>
                  </w:pPr>
                  <w:r w:rsidRPr="001F5CA1">
                    <w:rPr>
                      <w:rFonts w:ascii="Arial" w:hAnsi="Arial" w:cs="Arial"/>
                      <w:b/>
                      <w:bCs/>
                      <w:sz w:val="20"/>
                    </w:rPr>
                    <w:t>Ime in Priimek</w:t>
                  </w:r>
                </w:p>
              </w:tc>
              <w:tc>
                <w:tcPr>
                  <w:tcW w:w="2156" w:type="dxa"/>
                  <w:shd w:val="clear" w:color="auto" w:fill="auto"/>
                  <w:vAlign w:val="center"/>
                </w:tcPr>
                <w:p w14:paraId="0DC47317" w14:textId="77777777" w:rsidR="009D69B1" w:rsidRPr="001F5CA1" w:rsidRDefault="009D69B1" w:rsidP="00677A82">
                  <w:pPr>
                    <w:jc w:val="both"/>
                    <w:rPr>
                      <w:rFonts w:ascii="Arial" w:hAnsi="Arial" w:cs="Arial"/>
                      <w:sz w:val="20"/>
                    </w:rPr>
                  </w:pPr>
                </w:p>
              </w:tc>
            </w:tr>
            <w:tr w:rsidR="009D69B1" w:rsidRPr="001F5CA1" w14:paraId="68E53545" w14:textId="77777777" w:rsidTr="00677A82">
              <w:trPr>
                <w:trHeight w:val="397"/>
              </w:trPr>
              <w:tc>
                <w:tcPr>
                  <w:tcW w:w="2093" w:type="dxa"/>
                  <w:shd w:val="clear" w:color="auto" w:fill="83CAEB"/>
                  <w:vAlign w:val="center"/>
                </w:tcPr>
                <w:p w14:paraId="7BA4ADED"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(elektronska pošta)</w:t>
                  </w:r>
                </w:p>
              </w:tc>
              <w:tc>
                <w:tcPr>
                  <w:tcW w:w="2156" w:type="dxa"/>
                  <w:shd w:val="clear" w:color="auto" w:fill="auto"/>
                  <w:vAlign w:val="center"/>
                </w:tcPr>
                <w:p w14:paraId="77B153B5" w14:textId="77777777" w:rsidR="009D69B1" w:rsidRPr="001F5CA1" w:rsidRDefault="009D69B1" w:rsidP="00677A82">
                  <w:pPr>
                    <w:jc w:val="both"/>
                    <w:rPr>
                      <w:rFonts w:ascii="Arial" w:hAnsi="Arial" w:cs="Arial"/>
                      <w:sz w:val="20"/>
                    </w:rPr>
                  </w:pPr>
                </w:p>
              </w:tc>
            </w:tr>
            <w:tr w:rsidR="009D69B1" w:rsidRPr="001F5CA1" w14:paraId="5DF2806C" w14:textId="77777777" w:rsidTr="00677A82">
              <w:trPr>
                <w:trHeight w:val="397"/>
              </w:trPr>
              <w:tc>
                <w:tcPr>
                  <w:tcW w:w="2093" w:type="dxa"/>
                  <w:shd w:val="clear" w:color="auto" w:fill="83CAEB"/>
                  <w:vAlign w:val="center"/>
                </w:tcPr>
                <w:p w14:paraId="3C399546" w14:textId="77777777" w:rsidR="009D69B1" w:rsidRPr="001F5CA1" w:rsidRDefault="009D69B1" w:rsidP="00677A82">
                  <w:pPr>
                    <w:jc w:val="both"/>
                    <w:rPr>
                      <w:rFonts w:ascii="Arial" w:hAnsi="Arial" w:cs="Arial"/>
                      <w:b/>
                      <w:bCs/>
                      <w:sz w:val="20"/>
                    </w:rPr>
                  </w:pPr>
                  <w:r w:rsidRPr="001F5CA1">
                    <w:rPr>
                      <w:rFonts w:ascii="Arial" w:hAnsi="Arial" w:cs="Arial"/>
                      <w:b/>
                      <w:bCs/>
                      <w:sz w:val="20"/>
                    </w:rPr>
                    <w:t>Telefonska številka</w:t>
                  </w:r>
                </w:p>
              </w:tc>
              <w:tc>
                <w:tcPr>
                  <w:tcW w:w="2156" w:type="dxa"/>
                  <w:shd w:val="clear" w:color="auto" w:fill="auto"/>
                  <w:vAlign w:val="center"/>
                </w:tcPr>
                <w:p w14:paraId="082065EA" w14:textId="77777777" w:rsidR="009D69B1" w:rsidRPr="001F5CA1" w:rsidRDefault="009D69B1" w:rsidP="00677A82">
                  <w:pPr>
                    <w:jc w:val="both"/>
                    <w:rPr>
                      <w:rFonts w:ascii="Arial" w:hAnsi="Arial" w:cs="Arial"/>
                      <w:sz w:val="20"/>
                    </w:rPr>
                  </w:pPr>
                </w:p>
              </w:tc>
            </w:tr>
          </w:tbl>
          <w:p w14:paraId="3B3594D6" w14:textId="77777777" w:rsidR="009D69B1" w:rsidRPr="001F5CA1" w:rsidRDefault="009D69B1" w:rsidP="00677A82">
            <w:pPr>
              <w:jc w:val="both"/>
              <w:rPr>
                <w:rFonts w:ascii="Arial" w:hAnsi="Arial" w:cs="Arial"/>
                <w:sz w:val="20"/>
              </w:rPr>
            </w:pPr>
          </w:p>
          <w:p w14:paraId="119BBB46" w14:textId="77777777" w:rsidR="009D69B1" w:rsidRPr="001F5CA1" w:rsidRDefault="009D69B1" w:rsidP="00677A82">
            <w:pPr>
              <w:jc w:val="both"/>
              <w:rPr>
                <w:rFonts w:ascii="Arial" w:hAnsi="Arial" w:cs="Arial"/>
                <w:sz w:val="20"/>
              </w:rPr>
            </w:pPr>
          </w:p>
          <w:p w14:paraId="1E6C24A1" w14:textId="77777777" w:rsidR="009D69B1" w:rsidRPr="001F5CA1" w:rsidRDefault="009D69B1" w:rsidP="00677A82">
            <w:pPr>
              <w:jc w:val="both"/>
              <w:rPr>
                <w:rFonts w:ascii="Arial" w:hAnsi="Arial" w:cs="Arial"/>
                <w:sz w:val="20"/>
              </w:rPr>
            </w:pPr>
            <w:r w:rsidRPr="001F5CA1">
              <w:rPr>
                <w:rFonts w:ascii="Arial" w:hAnsi="Arial" w:cs="Arial"/>
                <w:sz w:val="20"/>
              </w:rPr>
              <w:t>Za spremembo kontaktnih podatkov in skrbništva zadošča pisno obvestilo ene pogodbene stranke drugi.</w:t>
            </w:r>
          </w:p>
          <w:p w14:paraId="35C5F0CE" w14:textId="77777777" w:rsidR="009D69B1" w:rsidRPr="001F5CA1" w:rsidRDefault="009D69B1" w:rsidP="00677A82">
            <w:pPr>
              <w:rPr>
                <w:rFonts w:ascii="Arial" w:hAnsi="Arial" w:cs="Arial"/>
              </w:rPr>
            </w:pPr>
          </w:p>
          <w:p w14:paraId="05B3F125" w14:textId="77777777" w:rsidR="009D69B1" w:rsidRPr="001F5CA1" w:rsidRDefault="009D69B1" w:rsidP="009D69B1">
            <w:pPr>
              <w:widowControl w:val="0"/>
              <w:numPr>
                <w:ilvl w:val="0"/>
                <w:numId w:val="10"/>
              </w:numPr>
              <w:ind w:left="462" w:hanging="357"/>
              <w:jc w:val="center"/>
              <w:rPr>
                <w:rFonts w:ascii="Arial" w:hAnsi="Arial" w:cs="Arial"/>
                <w:b/>
                <w:color w:val="111111"/>
              </w:rPr>
            </w:pPr>
            <w:r w:rsidRPr="001F5CA1">
              <w:rPr>
                <w:rFonts w:ascii="Arial" w:hAnsi="Arial" w:cs="Arial"/>
                <w:b/>
                <w:color w:val="111111"/>
              </w:rPr>
              <w:t>PROTIKORUPCIJSKA KLAVZULA</w:t>
            </w:r>
          </w:p>
          <w:p w14:paraId="6336D7E7" w14:textId="77777777" w:rsidR="009D69B1" w:rsidRPr="001F5CA1" w:rsidRDefault="009D69B1" w:rsidP="00677A82">
            <w:pPr>
              <w:rPr>
                <w:rFonts w:ascii="Arial" w:hAnsi="Arial" w:cs="Arial"/>
              </w:rPr>
            </w:pPr>
          </w:p>
          <w:p w14:paraId="4A05B35A"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57BE55E4" w14:textId="77777777" w:rsidR="009D69B1" w:rsidRPr="001F5CA1" w:rsidRDefault="009D69B1" w:rsidP="00677A82">
            <w:pPr>
              <w:jc w:val="both"/>
              <w:rPr>
                <w:rFonts w:ascii="Arial" w:hAnsi="Arial" w:cs="Arial"/>
                <w:sz w:val="20"/>
              </w:rPr>
            </w:pPr>
            <w:r w:rsidRPr="001F5CA1">
              <w:rPr>
                <w:rFonts w:ascii="Arial" w:hAnsi="Arial" w:cs="Arial"/>
                <w:sz w:val="20"/>
              </w:rPr>
              <w:t xml:space="preserve">Vsak poskus ali dejanje katerekoli osebe, ki bi v imenu ali za račun ponudnika predstavniku ali </w:t>
            </w:r>
            <w:r w:rsidRPr="001F5CA1">
              <w:rPr>
                <w:rFonts w:ascii="Arial" w:hAnsi="Arial" w:cs="Arial"/>
                <w:sz w:val="20"/>
              </w:rPr>
              <w:lastRenderedPageBreak/>
              <w:t>posredniku naročnika obljubila, ponudila ali dala kakšno nedovoljeno korist za:</w:t>
            </w:r>
          </w:p>
          <w:p w14:paraId="3BF1EFA2" w14:textId="77777777" w:rsidR="009D69B1" w:rsidRPr="001F5CA1" w:rsidRDefault="009D69B1" w:rsidP="009D69B1">
            <w:pPr>
              <w:numPr>
                <w:ilvl w:val="0"/>
                <w:numId w:val="36"/>
              </w:numPr>
              <w:jc w:val="both"/>
              <w:rPr>
                <w:rFonts w:ascii="Arial" w:hAnsi="Arial" w:cs="Arial"/>
                <w:sz w:val="20"/>
              </w:rPr>
            </w:pPr>
            <w:r w:rsidRPr="001F5CA1">
              <w:rPr>
                <w:rFonts w:ascii="Arial" w:hAnsi="Arial" w:cs="Arial"/>
                <w:sz w:val="20"/>
              </w:rPr>
              <w:t>pridobitev posla ali</w:t>
            </w:r>
          </w:p>
          <w:p w14:paraId="4B82F198" w14:textId="77777777" w:rsidR="009D69B1" w:rsidRPr="001F5CA1" w:rsidRDefault="009D69B1" w:rsidP="009D69B1">
            <w:pPr>
              <w:numPr>
                <w:ilvl w:val="0"/>
                <w:numId w:val="36"/>
              </w:numPr>
              <w:jc w:val="both"/>
              <w:rPr>
                <w:rFonts w:ascii="Arial" w:hAnsi="Arial" w:cs="Arial"/>
                <w:sz w:val="20"/>
              </w:rPr>
            </w:pPr>
            <w:r w:rsidRPr="001F5CA1">
              <w:rPr>
                <w:rFonts w:ascii="Arial" w:hAnsi="Arial" w:cs="Arial"/>
                <w:sz w:val="20"/>
              </w:rPr>
              <w:t>za sklenitev posla pod ugodnejšimi pogoji ali</w:t>
            </w:r>
          </w:p>
          <w:p w14:paraId="797B2297" w14:textId="77777777" w:rsidR="009D69B1" w:rsidRPr="001F5CA1" w:rsidRDefault="009D69B1" w:rsidP="009D69B1">
            <w:pPr>
              <w:numPr>
                <w:ilvl w:val="0"/>
                <w:numId w:val="36"/>
              </w:numPr>
              <w:jc w:val="both"/>
              <w:rPr>
                <w:rFonts w:ascii="Arial" w:hAnsi="Arial" w:cs="Arial"/>
                <w:sz w:val="20"/>
              </w:rPr>
            </w:pPr>
            <w:r w:rsidRPr="001F5CA1">
              <w:rPr>
                <w:rFonts w:ascii="Arial" w:hAnsi="Arial" w:cs="Arial"/>
                <w:sz w:val="20"/>
              </w:rPr>
              <w:t>za opustitev dolžnega nadzora nad izvajanjem obveznosti, ki izhajajo iz okvirnega sporazuma ali</w:t>
            </w:r>
          </w:p>
          <w:p w14:paraId="03EAFAE9" w14:textId="77777777" w:rsidR="009D69B1" w:rsidRPr="001F5CA1" w:rsidRDefault="009D69B1" w:rsidP="009D69B1">
            <w:pPr>
              <w:numPr>
                <w:ilvl w:val="0"/>
                <w:numId w:val="36"/>
              </w:numPr>
              <w:jc w:val="both"/>
              <w:rPr>
                <w:rFonts w:ascii="Arial" w:hAnsi="Arial" w:cs="Arial"/>
                <w:sz w:val="20"/>
              </w:rPr>
            </w:pPr>
            <w:r w:rsidRPr="001F5CA1">
              <w:rPr>
                <w:rFonts w:ascii="Arial" w:hAnsi="Arial" w:cs="Arial"/>
                <w:sz w:val="20"/>
              </w:rPr>
              <w:t>za drugo ravnanje ali opustitev, s katerim je naročniku povzročena škoda ali je omogočena pridobitev nedovoljene koristi predstavniku naročnika, posredniku naročnika, drugi stranki okvirnega sporazuma ali njenemu predstavniku, zastopniku, posredniku</w:t>
            </w:r>
          </w:p>
          <w:p w14:paraId="68A88074" w14:textId="77777777" w:rsidR="009D69B1" w:rsidRPr="001F5CA1" w:rsidRDefault="009D69B1" w:rsidP="00677A82">
            <w:pPr>
              <w:jc w:val="both"/>
              <w:rPr>
                <w:rFonts w:ascii="Arial" w:hAnsi="Arial" w:cs="Arial"/>
                <w:sz w:val="20"/>
              </w:rPr>
            </w:pPr>
            <w:r w:rsidRPr="001F5CA1">
              <w:rPr>
                <w:rFonts w:ascii="Arial" w:hAnsi="Arial" w:cs="Arial"/>
                <w:sz w:val="20"/>
              </w:rPr>
              <w:t>ima za posledico ničnost tega okvirnega sporazuma.</w:t>
            </w:r>
          </w:p>
          <w:p w14:paraId="2354CABE" w14:textId="77777777" w:rsidR="009D69B1" w:rsidRDefault="009D69B1" w:rsidP="00677A82">
            <w:pPr>
              <w:jc w:val="both"/>
              <w:rPr>
                <w:rFonts w:ascii="Arial" w:hAnsi="Arial" w:cs="Arial"/>
                <w:sz w:val="20"/>
              </w:rPr>
            </w:pPr>
          </w:p>
          <w:p w14:paraId="590344DE" w14:textId="77777777" w:rsidR="00881BDB" w:rsidRPr="001F5CA1" w:rsidRDefault="00881BDB" w:rsidP="00677A82">
            <w:pPr>
              <w:jc w:val="both"/>
              <w:rPr>
                <w:rFonts w:ascii="Arial" w:hAnsi="Arial" w:cs="Arial"/>
                <w:sz w:val="20"/>
              </w:rPr>
            </w:pPr>
          </w:p>
          <w:p w14:paraId="06F2A462" w14:textId="77777777" w:rsidR="009D69B1" w:rsidRPr="001F5CA1" w:rsidRDefault="009D69B1" w:rsidP="00677A82">
            <w:pPr>
              <w:jc w:val="both"/>
              <w:rPr>
                <w:rFonts w:ascii="Arial" w:hAnsi="Arial" w:cs="Arial"/>
                <w:sz w:val="20"/>
              </w:rPr>
            </w:pPr>
            <w:r w:rsidRPr="001F5CA1">
              <w:rPr>
                <w:rFonts w:ascii="Arial" w:hAnsi="Arial" w:cs="Arial"/>
                <w:sz w:val="20"/>
              </w:rPr>
              <w:t xml:space="preserve">V primeru kršitve ali poskusa kršitve te klavzule je že sklenjena okvirni sporazum ničen. V kolikor se okvirni sporazum še ni pričel uporabljati, se šteje, da okvirni sporazum ni bil sklenjen. </w:t>
            </w:r>
          </w:p>
          <w:p w14:paraId="2598F069" w14:textId="77777777" w:rsidR="009D69B1" w:rsidRPr="001F5CA1" w:rsidRDefault="009D69B1" w:rsidP="00677A82">
            <w:pPr>
              <w:jc w:val="both"/>
              <w:rPr>
                <w:rFonts w:ascii="Arial" w:hAnsi="Arial" w:cs="Arial"/>
                <w:sz w:val="20"/>
              </w:rPr>
            </w:pPr>
          </w:p>
          <w:p w14:paraId="774BB772" w14:textId="77777777" w:rsidR="009D69B1" w:rsidRDefault="009D69B1" w:rsidP="00677A82">
            <w:pPr>
              <w:jc w:val="both"/>
              <w:rPr>
                <w:rFonts w:ascii="Arial" w:hAnsi="Arial" w:cs="Arial"/>
                <w:sz w:val="20"/>
              </w:rPr>
            </w:pPr>
          </w:p>
          <w:p w14:paraId="1B65DAD9" w14:textId="77777777" w:rsidR="00881BDB" w:rsidRPr="001F5CA1" w:rsidRDefault="00881BDB" w:rsidP="00677A82">
            <w:pPr>
              <w:jc w:val="both"/>
              <w:rPr>
                <w:rFonts w:ascii="Arial" w:hAnsi="Arial" w:cs="Arial"/>
                <w:sz w:val="20"/>
              </w:rPr>
            </w:pPr>
          </w:p>
          <w:p w14:paraId="2EC97F4F" w14:textId="77777777" w:rsidR="009D69B1" w:rsidRPr="001F5CA1" w:rsidRDefault="009D69B1" w:rsidP="00677A82">
            <w:pPr>
              <w:jc w:val="both"/>
              <w:rPr>
                <w:rFonts w:ascii="Arial" w:hAnsi="Arial" w:cs="Arial"/>
                <w:sz w:val="20"/>
              </w:rPr>
            </w:pPr>
          </w:p>
          <w:p w14:paraId="0325CCF3" w14:textId="77777777" w:rsidR="009D69B1" w:rsidRPr="001F5CA1" w:rsidRDefault="009D69B1" w:rsidP="00677A82">
            <w:pPr>
              <w:jc w:val="both"/>
              <w:rPr>
                <w:rFonts w:ascii="Arial" w:hAnsi="Arial" w:cs="Arial"/>
                <w:sz w:val="20"/>
              </w:rPr>
            </w:pPr>
            <w:r w:rsidRPr="001F5CA1">
              <w:rPr>
                <w:rFonts w:ascii="Arial" w:hAnsi="Arial" w:cs="Arial"/>
                <w:sz w:val="20"/>
              </w:rPr>
              <w:t>Naročnik lahko od okvirnega sporazuma odstopi tudi v primeru, ko se pojavi utemeljen sum, da je bilo pred ali pri samem sklepanju tega okvirnega sporazuma, izvedbi tega okvirnega sporazuma ali v zvezi z njim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tega okvirnega sporazuma.</w:t>
            </w:r>
          </w:p>
          <w:p w14:paraId="5C34322F" w14:textId="77777777" w:rsidR="009D69B1" w:rsidRDefault="009D69B1" w:rsidP="00677A82">
            <w:pPr>
              <w:jc w:val="both"/>
              <w:rPr>
                <w:rFonts w:ascii="Arial" w:hAnsi="Arial" w:cs="Arial"/>
                <w:sz w:val="20"/>
              </w:rPr>
            </w:pPr>
          </w:p>
          <w:p w14:paraId="72C2B565" w14:textId="77777777" w:rsidR="00881BDB" w:rsidRPr="001F5CA1" w:rsidRDefault="00881BDB" w:rsidP="00677A82">
            <w:pPr>
              <w:jc w:val="both"/>
              <w:rPr>
                <w:rFonts w:ascii="Arial" w:hAnsi="Arial" w:cs="Arial"/>
                <w:sz w:val="20"/>
              </w:rPr>
            </w:pPr>
          </w:p>
          <w:p w14:paraId="59761FD9" w14:textId="77777777" w:rsidR="009D69B1" w:rsidRPr="001F5CA1" w:rsidRDefault="009D69B1" w:rsidP="00677A82">
            <w:pPr>
              <w:jc w:val="both"/>
              <w:rPr>
                <w:rFonts w:ascii="Arial" w:hAnsi="Arial" w:cs="Arial"/>
                <w:sz w:val="20"/>
              </w:rPr>
            </w:pPr>
          </w:p>
          <w:p w14:paraId="4CBAF830" w14:textId="77777777" w:rsidR="009D69B1" w:rsidRPr="001F5CA1" w:rsidRDefault="009D69B1" w:rsidP="00677A82">
            <w:pPr>
              <w:jc w:val="both"/>
              <w:rPr>
                <w:rFonts w:ascii="Arial" w:hAnsi="Arial" w:cs="Arial"/>
                <w:sz w:val="20"/>
              </w:rPr>
            </w:pPr>
          </w:p>
          <w:p w14:paraId="3BD0206E" w14:textId="77777777" w:rsidR="009D69B1" w:rsidRPr="001F5CA1" w:rsidRDefault="009D69B1" w:rsidP="00677A82">
            <w:pPr>
              <w:jc w:val="both"/>
              <w:rPr>
                <w:rFonts w:ascii="Arial" w:hAnsi="Arial" w:cs="Arial"/>
                <w:sz w:val="20"/>
              </w:rPr>
            </w:pPr>
            <w:r w:rsidRPr="001F5CA1">
              <w:rPr>
                <w:rFonts w:ascii="Arial" w:hAnsi="Arial" w:cs="Arial"/>
                <w:sz w:val="20"/>
              </w:rPr>
              <w:t>Stranke se strinjajo, da bodo v celotnem času veljavnosti tega  okvirnega sporazuma ravnale skladno z veljavno verzijo pravil ICC (</w:t>
            </w:r>
            <w:proofErr w:type="spellStart"/>
            <w:r w:rsidRPr="001F5CA1">
              <w:rPr>
                <w:rFonts w:ascii="Arial" w:hAnsi="Arial" w:cs="Arial"/>
                <w:sz w:val="20"/>
              </w:rPr>
              <w:t>International</w:t>
            </w:r>
            <w:proofErr w:type="spellEnd"/>
            <w:r w:rsidRPr="001F5CA1">
              <w:rPr>
                <w:rFonts w:ascii="Arial" w:hAnsi="Arial" w:cs="Arial"/>
                <w:sz w:val="20"/>
              </w:rPr>
              <w:t xml:space="preserve"> </w:t>
            </w:r>
            <w:proofErr w:type="spellStart"/>
            <w:r w:rsidRPr="001F5CA1">
              <w:rPr>
                <w:rFonts w:ascii="Arial" w:hAnsi="Arial" w:cs="Arial"/>
                <w:sz w:val="20"/>
              </w:rPr>
              <w:t>Chamber</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tega okvirnega sporazuma, kot da bi bile v celoti napisane v njem. </w:t>
            </w:r>
          </w:p>
          <w:p w14:paraId="3A78F161" w14:textId="77777777" w:rsidR="009D69B1" w:rsidRPr="001F5CA1" w:rsidRDefault="009D69B1" w:rsidP="00677A82">
            <w:pPr>
              <w:jc w:val="both"/>
              <w:rPr>
                <w:rFonts w:ascii="Arial" w:hAnsi="Arial" w:cs="Arial"/>
                <w:sz w:val="20"/>
              </w:rPr>
            </w:pPr>
          </w:p>
          <w:p w14:paraId="06FE7C49" w14:textId="422D5BE6" w:rsidR="009D69B1" w:rsidRPr="001F5CA1" w:rsidRDefault="009D69B1" w:rsidP="00677A82">
            <w:pPr>
              <w:jc w:val="both"/>
              <w:rPr>
                <w:rFonts w:ascii="Arial" w:hAnsi="Arial" w:cs="Arial"/>
                <w:sz w:val="20"/>
              </w:rPr>
            </w:pPr>
            <w:r w:rsidRPr="001F5CA1">
              <w:rPr>
                <w:rFonts w:ascii="Arial" w:hAnsi="Arial" w:cs="Arial"/>
                <w:sz w:val="20"/>
              </w:rPr>
              <w:t xml:space="preserve">Naročnik je dolžan na podlagi svojih ugotovitev o domnevnem obstoju dejanskega stanja iz prvega odstavka tega člena ali na podlagi obvestila drugih organov, glede njegovega domnevnega nastanka, pričeti z ugotavljanjem pogojev ničnosti okvirnega sporazuma iz prejšnjega </w:t>
            </w:r>
            <w:r w:rsidRPr="001F5CA1">
              <w:rPr>
                <w:rFonts w:ascii="Arial" w:hAnsi="Arial" w:cs="Arial"/>
                <w:sz w:val="20"/>
              </w:rPr>
              <w:lastRenderedPageBreak/>
              <w:t>odstavka oziroma z drugimi ukrepi v skladu s predpisi Republike Slovenije.</w:t>
            </w:r>
          </w:p>
          <w:p w14:paraId="26C332AA" w14:textId="77777777" w:rsidR="009D69B1" w:rsidRPr="001F5CA1" w:rsidRDefault="009D69B1" w:rsidP="00677A82">
            <w:pPr>
              <w:jc w:val="both"/>
              <w:rPr>
                <w:rFonts w:ascii="Arial" w:hAnsi="Arial" w:cs="Arial"/>
                <w:sz w:val="20"/>
              </w:rPr>
            </w:pPr>
          </w:p>
          <w:p w14:paraId="6BF2B4A3" w14:textId="77777777" w:rsidR="009D69B1" w:rsidRPr="001F5CA1" w:rsidRDefault="009D69B1" w:rsidP="00677A82">
            <w:pPr>
              <w:rPr>
                <w:rFonts w:ascii="Arial" w:hAnsi="Arial" w:cs="Arial"/>
                <w:sz w:val="20"/>
              </w:rPr>
            </w:pPr>
          </w:p>
          <w:p w14:paraId="5908D34A" w14:textId="77777777" w:rsidR="009D69B1" w:rsidRPr="001F5CA1" w:rsidRDefault="009D69B1" w:rsidP="009D69B1">
            <w:pPr>
              <w:widowControl w:val="0"/>
              <w:numPr>
                <w:ilvl w:val="0"/>
                <w:numId w:val="10"/>
              </w:numPr>
              <w:ind w:left="462" w:hanging="357"/>
              <w:jc w:val="center"/>
              <w:rPr>
                <w:rFonts w:ascii="Arial" w:hAnsi="Arial" w:cs="Arial"/>
                <w:b/>
                <w:color w:val="111111"/>
              </w:rPr>
            </w:pPr>
            <w:r w:rsidRPr="001F5CA1">
              <w:rPr>
                <w:rFonts w:ascii="Arial" w:hAnsi="Arial" w:cs="Arial"/>
                <w:b/>
                <w:color w:val="111111"/>
              </w:rPr>
              <w:t>POSEBNE IN KONČNE DOLOČBE</w:t>
            </w:r>
          </w:p>
          <w:p w14:paraId="429EA44F" w14:textId="77777777" w:rsidR="009D69B1" w:rsidRPr="001F5CA1" w:rsidRDefault="009D69B1" w:rsidP="00677A82">
            <w:pPr>
              <w:rPr>
                <w:rFonts w:ascii="Arial" w:hAnsi="Arial" w:cs="Arial"/>
              </w:rPr>
            </w:pPr>
          </w:p>
          <w:p w14:paraId="0193E800" w14:textId="77777777" w:rsidR="009D69B1" w:rsidRPr="001F5CA1" w:rsidRDefault="009D69B1" w:rsidP="00677A82">
            <w:pPr>
              <w:rPr>
                <w:rFonts w:ascii="Arial" w:hAnsi="Arial" w:cs="Arial"/>
              </w:rPr>
            </w:pPr>
          </w:p>
          <w:p w14:paraId="5B125027"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899BFC2" w14:textId="77777777" w:rsidR="009D69B1" w:rsidRPr="001F5CA1" w:rsidRDefault="009D69B1" w:rsidP="00677A82">
            <w:pPr>
              <w:jc w:val="both"/>
              <w:rPr>
                <w:rFonts w:ascii="Arial" w:hAnsi="Arial" w:cs="Arial"/>
                <w:sz w:val="20"/>
              </w:rPr>
            </w:pPr>
            <w:r w:rsidRPr="001F5CA1">
              <w:rPr>
                <w:rFonts w:ascii="Arial" w:hAnsi="Arial" w:cs="Arial"/>
                <w:sz w:val="20"/>
              </w:rPr>
              <w:t>Stranki tega okvirnega sporazuma sta sporazumni, da začne okvirni sporazum veljati z dnem obojestranskega podpisa okvirnega sporazuma.</w:t>
            </w:r>
          </w:p>
          <w:p w14:paraId="6D5E5C47" w14:textId="77777777" w:rsidR="009D69B1" w:rsidRPr="001F5CA1" w:rsidRDefault="009D69B1" w:rsidP="00677A82">
            <w:pPr>
              <w:jc w:val="both"/>
              <w:rPr>
                <w:rFonts w:ascii="Arial" w:hAnsi="Arial" w:cs="Arial"/>
                <w:sz w:val="20"/>
              </w:rPr>
            </w:pPr>
          </w:p>
          <w:p w14:paraId="5806F1B9"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1D742FA2"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Ta okvirni sporazum je sklenjen pod razveznim pogojem, ki se uresniči v primeru izpolnitve ene od naslednjih okoliščin:</w:t>
            </w:r>
          </w:p>
          <w:p w14:paraId="0D542323" w14:textId="77777777" w:rsidR="009D69B1" w:rsidRPr="001F5CA1" w:rsidRDefault="009D69B1" w:rsidP="009D69B1">
            <w:pPr>
              <w:numPr>
                <w:ilvl w:val="0"/>
                <w:numId w:val="28"/>
              </w:numPr>
              <w:spacing w:line="260" w:lineRule="atLeast"/>
              <w:jc w:val="both"/>
              <w:rPr>
                <w:rFonts w:ascii="Arial" w:hAnsi="Arial" w:cs="Arial"/>
                <w:sz w:val="20"/>
              </w:rPr>
            </w:pPr>
            <w:r w:rsidRPr="001F5CA1">
              <w:rPr>
                <w:rFonts w:ascii="Arial" w:hAnsi="Arial" w:cs="Arial"/>
                <w:sz w:val="20"/>
              </w:rPr>
              <w:t xml:space="preserve">če bo naročnik seznanjen, da je sodišče s pravnomočno odločitvijo ugotovilo kršitev obveznosti delovne, okoljske ali socialne zakonodaje s strani dobavitelja ali </w:t>
            </w:r>
          </w:p>
          <w:p w14:paraId="6FD49B8D" w14:textId="77777777" w:rsidR="009D69B1" w:rsidRPr="001F5CA1" w:rsidRDefault="009D69B1" w:rsidP="009D69B1">
            <w:pPr>
              <w:numPr>
                <w:ilvl w:val="0"/>
                <w:numId w:val="28"/>
              </w:numPr>
              <w:spacing w:line="260" w:lineRule="atLeast"/>
              <w:jc w:val="both"/>
              <w:rPr>
                <w:rFonts w:ascii="Arial" w:hAnsi="Arial" w:cs="Arial"/>
                <w:sz w:val="20"/>
              </w:rPr>
            </w:pPr>
            <w:r w:rsidRPr="001F5CA1">
              <w:rPr>
                <w:rFonts w:ascii="Arial" w:hAnsi="Arial" w:cs="Arial"/>
                <w:sz w:val="20"/>
              </w:rPr>
              <w:t>če bo naročnik seznanjen, da je pristojni državni organ pri dobavitelju v času izvajanja pogodbe ugotovil najmanj dve kršitvi v zvezi s:</w:t>
            </w:r>
          </w:p>
          <w:p w14:paraId="4A606602"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plačilom za delo, </w:t>
            </w:r>
          </w:p>
          <w:p w14:paraId="6F36493E"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delovnim časom, </w:t>
            </w:r>
          </w:p>
          <w:p w14:paraId="10A4CCA8"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počitki, </w:t>
            </w:r>
          </w:p>
          <w:p w14:paraId="1D4C09B2"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opravljanjem dela na podlagi pogodb civilnega prava kljub obstoju elementov delovnega razmerja ali </w:t>
            </w:r>
          </w:p>
          <w:p w14:paraId="091CC224"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v zvezi z zaposlovanjem na črno</w:t>
            </w:r>
          </w:p>
          <w:p w14:paraId="2F5095B4"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in za kateri mu je bila s pravnomočno odločitvijo ali več pravnomočnimi odločitvami izrečena globa za prekršek.</w:t>
            </w:r>
          </w:p>
          <w:p w14:paraId="418BDDD4" w14:textId="77777777" w:rsidR="009D69B1" w:rsidRDefault="009D69B1" w:rsidP="00677A82">
            <w:pPr>
              <w:spacing w:line="260" w:lineRule="atLeast"/>
              <w:jc w:val="both"/>
              <w:rPr>
                <w:rFonts w:ascii="Arial" w:hAnsi="Arial" w:cs="Arial"/>
                <w:sz w:val="20"/>
              </w:rPr>
            </w:pPr>
          </w:p>
          <w:p w14:paraId="556BF367" w14:textId="77777777" w:rsidR="00881BDB" w:rsidRPr="001F5CA1" w:rsidRDefault="00881BDB" w:rsidP="00677A82">
            <w:pPr>
              <w:spacing w:line="260" w:lineRule="atLeast"/>
              <w:jc w:val="both"/>
              <w:rPr>
                <w:rFonts w:ascii="Arial" w:hAnsi="Arial" w:cs="Arial"/>
                <w:sz w:val="20"/>
              </w:rPr>
            </w:pPr>
          </w:p>
          <w:p w14:paraId="32CE30E4"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V primeru seznanitve naročnika s kršitvijo bo naročnik o tem obvestil dobavitelja v desetih dneh.</w:t>
            </w:r>
          </w:p>
          <w:p w14:paraId="2B366C20" w14:textId="77777777" w:rsidR="009D69B1" w:rsidRPr="001F5CA1" w:rsidRDefault="009D69B1" w:rsidP="00677A82">
            <w:pPr>
              <w:spacing w:line="260" w:lineRule="atLeast"/>
              <w:jc w:val="both"/>
              <w:rPr>
                <w:rFonts w:ascii="Arial" w:hAnsi="Arial" w:cs="Arial"/>
                <w:sz w:val="20"/>
              </w:rPr>
            </w:pPr>
          </w:p>
          <w:p w14:paraId="61DEE489" w14:textId="77777777" w:rsidR="009D69B1" w:rsidRPr="001F5CA1" w:rsidRDefault="009D69B1" w:rsidP="00677A82">
            <w:pPr>
              <w:jc w:val="both"/>
              <w:rPr>
                <w:rFonts w:ascii="Arial" w:hAnsi="Arial" w:cs="Arial"/>
                <w:sz w:val="20"/>
              </w:rPr>
            </w:pPr>
            <w:r w:rsidRPr="001F5CA1">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kršitve. Če dobavitelj ne bo predložil dokazov za podizvajalca ali če jih bo, pa bo naročnik oceni, da ti ukrepi ne zadoščajo, lahko izvajalec zamenja podizvajalca v roku, ki ga bo določil </w:t>
            </w:r>
            <w:r w:rsidRPr="001F5CA1">
              <w:rPr>
                <w:rFonts w:ascii="Arial" w:hAnsi="Arial" w:cs="Arial"/>
                <w:sz w:val="20"/>
              </w:rPr>
              <w:lastRenderedPageBreak/>
              <w:t xml:space="preserve">naročnik in ne sme biti daljši od 15 dni v skladu s 94. členom ZJN-3, ali sam prevzame del, ki ga je oddal v </w:t>
            </w:r>
            <w:proofErr w:type="spellStart"/>
            <w:r w:rsidRPr="001F5CA1">
              <w:rPr>
                <w:rFonts w:ascii="Arial" w:hAnsi="Arial" w:cs="Arial"/>
                <w:sz w:val="20"/>
              </w:rPr>
              <w:t>podizvajanje</w:t>
            </w:r>
            <w:proofErr w:type="spellEnd"/>
            <w:r w:rsidRPr="001F5CA1">
              <w:rPr>
                <w:rFonts w:ascii="Arial" w:hAnsi="Arial" w:cs="Arial"/>
                <w:sz w:val="20"/>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EF23E9A" w14:textId="77777777" w:rsidR="009D69B1" w:rsidRPr="001F5CA1" w:rsidRDefault="009D69B1" w:rsidP="00677A82">
            <w:pPr>
              <w:jc w:val="both"/>
              <w:rPr>
                <w:rFonts w:ascii="Arial" w:hAnsi="Arial" w:cs="Arial"/>
                <w:sz w:val="20"/>
              </w:rPr>
            </w:pPr>
          </w:p>
          <w:p w14:paraId="6E5863D2" w14:textId="77777777" w:rsidR="009D69B1" w:rsidRPr="001F5CA1" w:rsidRDefault="009D69B1" w:rsidP="00677A82">
            <w:pPr>
              <w:jc w:val="both"/>
              <w:rPr>
                <w:rFonts w:ascii="Arial" w:hAnsi="Arial" w:cs="Arial"/>
                <w:sz w:val="20"/>
              </w:rPr>
            </w:pPr>
          </w:p>
          <w:p w14:paraId="4FFA733D" w14:textId="77777777" w:rsidR="009D69B1" w:rsidRPr="001F5CA1" w:rsidRDefault="009D69B1" w:rsidP="00677A82">
            <w:pPr>
              <w:jc w:val="both"/>
              <w:rPr>
                <w:rFonts w:ascii="Arial" w:hAnsi="Arial" w:cs="Arial"/>
                <w:sz w:val="20"/>
              </w:rPr>
            </w:pPr>
          </w:p>
          <w:p w14:paraId="5623C00E" w14:textId="77777777" w:rsidR="009D69B1" w:rsidRPr="001F5CA1" w:rsidRDefault="009D69B1" w:rsidP="00677A82">
            <w:pPr>
              <w:jc w:val="both"/>
              <w:rPr>
                <w:rFonts w:ascii="Arial" w:hAnsi="Arial" w:cs="Arial"/>
                <w:sz w:val="20"/>
              </w:rPr>
            </w:pPr>
          </w:p>
          <w:p w14:paraId="348BAB35" w14:textId="77777777" w:rsidR="009D69B1" w:rsidRPr="001F5CA1" w:rsidRDefault="009D69B1" w:rsidP="00677A82">
            <w:pPr>
              <w:jc w:val="both"/>
              <w:rPr>
                <w:rFonts w:ascii="Arial" w:hAnsi="Arial" w:cs="Arial"/>
                <w:sz w:val="20"/>
              </w:rPr>
            </w:pPr>
          </w:p>
          <w:p w14:paraId="6D33ED16" w14:textId="77777777" w:rsidR="009D69B1" w:rsidRPr="001F5CA1" w:rsidRDefault="009D69B1" w:rsidP="00677A82">
            <w:pPr>
              <w:jc w:val="both"/>
              <w:rPr>
                <w:rFonts w:ascii="Arial" w:hAnsi="Arial" w:cs="Arial"/>
                <w:sz w:val="20"/>
              </w:rPr>
            </w:pPr>
          </w:p>
          <w:p w14:paraId="42539D7F" w14:textId="77777777" w:rsidR="009D69B1" w:rsidRPr="001F5CA1" w:rsidRDefault="009D69B1" w:rsidP="00677A82">
            <w:pPr>
              <w:jc w:val="both"/>
              <w:rPr>
                <w:rFonts w:ascii="Arial" w:hAnsi="Arial" w:cs="Arial"/>
                <w:sz w:val="20"/>
              </w:rPr>
            </w:pPr>
          </w:p>
          <w:p w14:paraId="1CCDD600" w14:textId="77777777" w:rsidR="009D69B1" w:rsidRPr="001F5CA1" w:rsidRDefault="009D69B1" w:rsidP="00677A82">
            <w:pPr>
              <w:jc w:val="both"/>
              <w:rPr>
                <w:rFonts w:ascii="Arial" w:hAnsi="Arial" w:cs="Arial"/>
                <w:sz w:val="20"/>
              </w:rPr>
            </w:pPr>
          </w:p>
          <w:p w14:paraId="1F976EB5" w14:textId="77777777" w:rsidR="009D69B1" w:rsidRPr="001F5CA1" w:rsidRDefault="009D69B1" w:rsidP="00677A82">
            <w:pPr>
              <w:jc w:val="both"/>
              <w:rPr>
                <w:rFonts w:ascii="Arial" w:hAnsi="Arial" w:cs="Arial"/>
                <w:sz w:val="20"/>
              </w:rPr>
            </w:pPr>
            <w:r w:rsidRPr="001F5CA1">
              <w:rPr>
                <w:rFonts w:ascii="Arial" w:hAnsi="Arial" w:cs="Arial"/>
                <w:sz w:val="20"/>
              </w:rPr>
              <w:t>V primeru izpolnitve razveznega pogoja se šteje, da je pogodba za tega dobavitelja razvezana z dnem sklenitve nove pogodbe o izvedbi javnega naročila za predmetno naročilo. O datumu sklenitve nove pogodbe bo naročnik obvestil dobavitelja.</w:t>
            </w:r>
          </w:p>
          <w:p w14:paraId="0F7ECBC8" w14:textId="77777777" w:rsidR="009D69B1" w:rsidRPr="001F5CA1" w:rsidRDefault="009D69B1" w:rsidP="00677A82">
            <w:pPr>
              <w:jc w:val="both"/>
              <w:rPr>
                <w:rFonts w:ascii="Arial" w:hAnsi="Arial" w:cs="Arial"/>
                <w:sz w:val="20"/>
              </w:rPr>
            </w:pPr>
          </w:p>
          <w:p w14:paraId="0E5C69B6" w14:textId="77777777" w:rsidR="009D69B1" w:rsidRPr="001F5CA1" w:rsidRDefault="009D69B1" w:rsidP="00677A82">
            <w:pPr>
              <w:jc w:val="both"/>
              <w:rPr>
                <w:rFonts w:ascii="Arial" w:hAnsi="Arial" w:cs="Arial"/>
                <w:sz w:val="20"/>
              </w:rPr>
            </w:pPr>
          </w:p>
          <w:p w14:paraId="0A502B7C" w14:textId="77777777" w:rsidR="009D69B1" w:rsidRPr="001F5CA1" w:rsidRDefault="009D69B1" w:rsidP="00677A82">
            <w:pPr>
              <w:jc w:val="both"/>
              <w:rPr>
                <w:rFonts w:ascii="Arial" w:hAnsi="Arial" w:cs="Arial"/>
                <w:sz w:val="20"/>
              </w:rPr>
            </w:pPr>
            <w:r w:rsidRPr="001F5CA1">
              <w:rPr>
                <w:rFonts w:ascii="Arial" w:hAnsi="Arial" w:cs="Arial"/>
                <w:sz w:val="20"/>
              </w:rPr>
              <w:t>Če naročnik v 60 dneh od seznanitve s kršitvijo ne začne novega postopka javnega naročila, se šteje, da je pogodba razvezana šestdeseti dan od seznanitve s kršitvijo.</w:t>
            </w:r>
          </w:p>
          <w:p w14:paraId="7809EF69" w14:textId="77777777" w:rsidR="009D69B1" w:rsidRPr="001F5CA1" w:rsidRDefault="009D69B1" w:rsidP="00677A82">
            <w:pPr>
              <w:jc w:val="both"/>
              <w:rPr>
                <w:rFonts w:ascii="Arial" w:hAnsi="Arial" w:cs="Arial"/>
              </w:rPr>
            </w:pPr>
          </w:p>
          <w:p w14:paraId="5769D7FE" w14:textId="77777777" w:rsidR="009D69B1" w:rsidRPr="001F5CA1" w:rsidRDefault="009D69B1" w:rsidP="00677A82">
            <w:pPr>
              <w:jc w:val="both"/>
              <w:rPr>
                <w:rFonts w:ascii="Arial" w:hAnsi="Arial" w:cs="Arial"/>
              </w:rPr>
            </w:pPr>
          </w:p>
          <w:p w14:paraId="30327772"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1B1D2443"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Naročnik lahko odstopi od tega okvirnega sporazuma. Odstopni rok je 3 (tri) mesece od poslanega pisnega obvestila o odstopu.</w:t>
            </w:r>
          </w:p>
          <w:p w14:paraId="4804DBA2" w14:textId="77777777" w:rsidR="009D69B1" w:rsidRPr="001F5CA1" w:rsidRDefault="009D69B1" w:rsidP="00677A82">
            <w:pPr>
              <w:spacing w:line="260" w:lineRule="atLeast"/>
              <w:jc w:val="both"/>
              <w:rPr>
                <w:rFonts w:ascii="Arial" w:hAnsi="Arial" w:cs="Arial"/>
                <w:sz w:val="20"/>
              </w:rPr>
            </w:pPr>
          </w:p>
          <w:p w14:paraId="7D6A9FA7" w14:textId="77777777" w:rsidR="009D69B1" w:rsidRPr="001F5CA1" w:rsidRDefault="009D69B1" w:rsidP="00677A82">
            <w:pPr>
              <w:spacing w:line="260" w:lineRule="atLeast"/>
              <w:jc w:val="both"/>
              <w:rPr>
                <w:rFonts w:ascii="Arial" w:hAnsi="Arial" w:cs="Arial"/>
                <w:sz w:val="20"/>
              </w:rPr>
            </w:pPr>
          </w:p>
          <w:p w14:paraId="7E7BC6A5"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V primeru, da dobavitelj ne izpolnjuje obveznosti pogodbe na način kot ga ta predvideva, začne naročnik ustrezne postopke za prekinitev. V primeru bistvenih ali ponavljajočih se kršitev določil okvirnega sporazuma lahko naročnik odstopi od pogodbe. Odstopni rok je v tem primeru 1 (en) mesec od poslanega obvestila o prekinitvi zaradi kršitev. V primeru uveljavljanja skrajšanega odstopnega roka morata stranki predhodno pisno opozoriti na bistvene ali ponavljajoče se kršitve s 30 (trideset) dnevnim rokom za odpravo pomanjkljivosti.</w:t>
            </w:r>
          </w:p>
          <w:p w14:paraId="6D80A73E" w14:textId="77777777" w:rsidR="009D69B1" w:rsidRPr="001F5CA1" w:rsidRDefault="009D69B1" w:rsidP="00677A82">
            <w:pPr>
              <w:spacing w:line="260" w:lineRule="atLeast"/>
              <w:jc w:val="both"/>
              <w:rPr>
                <w:rFonts w:ascii="Arial" w:hAnsi="Arial" w:cs="Arial"/>
                <w:sz w:val="20"/>
              </w:rPr>
            </w:pPr>
          </w:p>
          <w:p w14:paraId="3E6F59A6" w14:textId="77777777" w:rsidR="009D69B1" w:rsidRPr="001F5CA1" w:rsidRDefault="009D69B1" w:rsidP="00677A82">
            <w:pPr>
              <w:spacing w:line="260" w:lineRule="atLeast"/>
              <w:jc w:val="both"/>
              <w:rPr>
                <w:rFonts w:ascii="Arial" w:hAnsi="Arial" w:cs="Arial"/>
                <w:sz w:val="20"/>
              </w:rPr>
            </w:pPr>
          </w:p>
          <w:p w14:paraId="31D857E0" w14:textId="77777777" w:rsidR="009D69B1" w:rsidRPr="001F5CA1" w:rsidRDefault="009D69B1" w:rsidP="00677A82">
            <w:pPr>
              <w:spacing w:line="260" w:lineRule="atLeast"/>
              <w:jc w:val="both"/>
              <w:rPr>
                <w:rFonts w:ascii="Arial" w:hAnsi="Arial" w:cs="Arial"/>
                <w:sz w:val="20"/>
              </w:rPr>
            </w:pPr>
          </w:p>
          <w:p w14:paraId="7B9CE6BD" w14:textId="77777777" w:rsidR="009D69B1" w:rsidRPr="001F5CA1" w:rsidRDefault="009D69B1" w:rsidP="00677A82">
            <w:pPr>
              <w:spacing w:line="260" w:lineRule="atLeast"/>
              <w:jc w:val="both"/>
              <w:rPr>
                <w:rFonts w:ascii="Arial" w:hAnsi="Arial" w:cs="Arial"/>
                <w:sz w:val="20"/>
              </w:rPr>
            </w:pPr>
          </w:p>
          <w:p w14:paraId="4D4CCC2F"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Kot kršitev tega sporazuma se štejejo zlasti naslednje kršitve (našteto primeroma, a ne izključno):</w:t>
            </w:r>
          </w:p>
          <w:p w14:paraId="1641F3BB"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preneha z dobavami;</w:t>
            </w:r>
          </w:p>
          <w:p w14:paraId="7B2FF970"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ne dobavi blaga v roku dogovorjenem v tem okvirnem sporazumu;</w:t>
            </w:r>
          </w:p>
          <w:p w14:paraId="7A8139D7"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 nekvalitetno blago in ga na zahtevo naročnika ne zamenja;</w:t>
            </w:r>
          </w:p>
          <w:p w14:paraId="4A94EC8F"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krši določila tega sporazuma;</w:t>
            </w:r>
          </w:p>
          <w:p w14:paraId="4E4402BD"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neutemeljeno poveča ceno blaga;</w:t>
            </w:r>
          </w:p>
          <w:p w14:paraId="2229EFDE"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bo dobavitelj naročniku dobavljal blago v nasprotju z določili okvirnega sporazuma;</w:t>
            </w:r>
          </w:p>
          <w:p w14:paraId="3DE3DE02"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kljub dogovoru v tem okvirnem sporazumu ne dobavi nadomestne komponente ali višje kvalitete po enaki ceni;</w:t>
            </w:r>
          </w:p>
          <w:p w14:paraId="69C8BBB4" w14:textId="77777777" w:rsidR="009D69B1" w:rsidRPr="001F5CA1" w:rsidRDefault="009D69B1" w:rsidP="009D69B1">
            <w:pPr>
              <w:numPr>
                <w:ilvl w:val="0"/>
                <w:numId w:val="34"/>
              </w:numPr>
              <w:spacing w:line="260" w:lineRule="atLeast"/>
              <w:jc w:val="both"/>
              <w:rPr>
                <w:rFonts w:ascii="Arial" w:hAnsi="Arial" w:cs="Arial"/>
                <w:sz w:val="20"/>
              </w:rPr>
            </w:pPr>
            <w:r w:rsidRPr="001F5CA1">
              <w:rPr>
                <w:rFonts w:ascii="Arial" w:hAnsi="Arial" w:cs="Arial"/>
                <w:sz w:val="20"/>
              </w:rPr>
              <w:t>če dobavitelj ne upošteva reklamacij glede kakovosti, vrste, količine dobav.</w:t>
            </w:r>
          </w:p>
          <w:p w14:paraId="54D5E572" w14:textId="77777777" w:rsidR="009D69B1" w:rsidRPr="001F5CA1" w:rsidRDefault="009D69B1" w:rsidP="00677A82">
            <w:pPr>
              <w:spacing w:line="260" w:lineRule="atLeast"/>
              <w:jc w:val="both"/>
              <w:rPr>
                <w:rFonts w:ascii="Arial" w:hAnsi="Arial" w:cs="Arial"/>
                <w:sz w:val="20"/>
              </w:rPr>
            </w:pPr>
          </w:p>
          <w:p w14:paraId="485B04CF" w14:textId="77777777" w:rsidR="009D69B1" w:rsidRDefault="009D69B1" w:rsidP="00677A82">
            <w:pPr>
              <w:spacing w:line="260" w:lineRule="atLeast"/>
              <w:jc w:val="both"/>
              <w:rPr>
                <w:rFonts w:ascii="Arial" w:hAnsi="Arial" w:cs="Arial"/>
                <w:sz w:val="20"/>
              </w:rPr>
            </w:pPr>
          </w:p>
          <w:p w14:paraId="3708D4E9" w14:textId="77777777" w:rsidR="00881BDB" w:rsidRPr="001F5CA1" w:rsidRDefault="00881BDB" w:rsidP="00677A82">
            <w:pPr>
              <w:spacing w:line="260" w:lineRule="atLeast"/>
              <w:jc w:val="both"/>
              <w:rPr>
                <w:rFonts w:ascii="Arial" w:hAnsi="Arial" w:cs="Arial"/>
                <w:sz w:val="20"/>
              </w:rPr>
            </w:pPr>
          </w:p>
          <w:p w14:paraId="66D45E0D" w14:textId="77777777" w:rsidR="009D69B1" w:rsidRPr="001F5CA1" w:rsidRDefault="009D69B1" w:rsidP="00677A82">
            <w:pPr>
              <w:spacing w:line="260" w:lineRule="atLeast"/>
              <w:jc w:val="both"/>
              <w:rPr>
                <w:rFonts w:ascii="Arial" w:hAnsi="Arial" w:cs="Arial"/>
                <w:sz w:val="20"/>
              </w:rPr>
            </w:pPr>
          </w:p>
          <w:p w14:paraId="7C29054A"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4CBCEFA7"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Med veljavnostjo tega okvirnega sporazuma lahko naročnik ne glede na določbe zakona, ki ureja obligacijska razmerja, odstopi od okvirnega sporazuma v naslednjih okoliščinah:</w:t>
            </w:r>
          </w:p>
          <w:p w14:paraId="0742B89B"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javno naročilo je bilo bistveno spremenjeno, kar terja nov postopek javnega naročanja,</w:t>
            </w:r>
          </w:p>
          <w:p w14:paraId="25B0CB1B"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v času oddaje javnega naročila je bil dobavitelj v enem od položajev, zaradi katerega bi ga naročnik moral izključiti iz postopka javnega naročanja, pa s tem dejstvom naročnik ni bil seznanjen v postopku javnega naročanja,</w:t>
            </w:r>
          </w:p>
          <w:p w14:paraId="0A6C9883"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zaradi hudih kršitev obveznosti iz Pogodbe o Evropski uniji, Pogodbe o delovanju Evropske unije in Zakona o javnem naročanju (Uradni list RS, št. 91/15, 14/18, 121/21, 10/22, 74/22 – odl. US, 100/22 – ZNUZSZS, 28/23 in 88/23 – ZOPNN-F; v nadaljevanju ZJN-3), ki jih je po postopku v skladu z 258. členom PDEU ugotovilo Sodišče Evropske unije, javno naročilo ne bi smelo biti oddano dobavitelju.</w:t>
            </w:r>
          </w:p>
          <w:p w14:paraId="03239AEE" w14:textId="77777777" w:rsidR="009D69B1" w:rsidRPr="001F5CA1" w:rsidRDefault="009D69B1" w:rsidP="00677A82">
            <w:pPr>
              <w:spacing w:line="260" w:lineRule="atLeast"/>
              <w:jc w:val="both"/>
              <w:rPr>
                <w:rFonts w:ascii="Arial" w:hAnsi="Arial" w:cs="Arial"/>
                <w:sz w:val="20"/>
              </w:rPr>
            </w:pPr>
          </w:p>
          <w:p w14:paraId="07FB5EED" w14:textId="77777777" w:rsidR="009D69B1" w:rsidRPr="001F5CA1" w:rsidRDefault="009D69B1" w:rsidP="00677A82">
            <w:pPr>
              <w:spacing w:line="260" w:lineRule="atLeast"/>
              <w:jc w:val="both"/>
              <w:rPr>
                <w:rFonts w:ascii="Arial" w:hAnsi="Arial" w:cs="Arial"/>
                <w:sz w:val="20"/>
              </w:rPr>
            </w:pPr>
          </w:p>
          <w:p w14:paraId="517561FF" w14:textId="77777777" w:rsidR="009D69B1" w:rsidRPr="001F5CA1" w:rsidRDefault="009D69B1" w:rsidP="00677A82">
            <w:pPr>
              <w:spacing w:line="260" w:lineRule="atLeast"/>
              <w:jc w:val="both"/>
              <w:rPr>
                <w:rFonts w:ascii="Arial" w:hAnsi="Arial" w:cs="Arial"/>
                <w:sz w:val="20"/>
              </w:rPr>
            </w:pPr>
          </w:p>
          <w:p w14:paraId="1F3D5171" w14:textId="77777777" w:rsidR="009D69B1" w:rsidRPr="001F5CA1" w:rsidRDefault="009D69B1" w:rsidP="00677A82">
            <w:pPr>
              <w:spacing w:line="260" w:lineRule="atLeast"/>
              <w:jc w:val="both"/>
              <w:rPr>
                <w:rFonts w:ascii="Arial" w:hAnsi="Arial" w:cs="Arial"/>
                <w:sz w:val="20"/>
              </w:rPr>
            </w:pPr>
          </w:p>
          <w:p w14:paraId="0E6A1021" w14:textId="77777777" w:rsidR="009D69B1" w:rsidRPr="001F5CA1" w:rsidRDefault="009D69B1" w:rsidP="00677A82">
            <w:pPr>
              <w:spacing w:line="260" w:lineRule="atLeast"/>
              <w:jc w:val="both"/>
              <w:rPr>
                <w:rFonts w:ascii="Arial" w:hAnsi="Arial" w:cs="Arial"/>
                <w:sz w:val="20"/>
              </w:rPr>
            </w:pPr>
          </w:p>
          <w:p w14:paraId="15F97EAF" w14:textId="77777777" w:rsidR="009D69B1" w:rsidRPr="001F5CA1" w:rsidRDefault="009D69B1" w:rsidP="00677A82">
            <w:pPr>
              <w:spacing w:line="260" w:lineRule="atLeast"/>
              <w:jc w:val="both"/>
              <w:rPr>
                <w:rFonts w:ascii="Arial" w:hAnsi="Arial" w:cs="Arial"/>
                <w:sz w:val="20"/>
              </w:rPr>
            </w:pPr>
          </w:p>
          <w:p w14:paraId="1F7DB7FF" w14:textId="77777777" w:rsidR="009D69B1" w:rsidRPr="001F5CA1" w:rsidRDefault="009D69B1" w:rsidP="00677A82">
            <w:pPr>
              <w:spacing w:line="260" w:lineRule="atLeast"/>
              <w:jc w:val="both"/>
              <w:rPr>
                <w:rFonts w:ascii="Arial" w:hAnsi="Arial" w:cs="Arial"/>
                <w:sz w:val="20"/>
              </w:rPr>
            </w:pPr>
          </w:p>
          <w:p w14:paraId="350882DC" w14:textId="77777777" w:rsidR="009D69B1" w:rsidRPr="001F5CA1" w:rsidRDefault="009D69B1" w:rsidP="00677A82">
            <w:pPr>
              <w:spacing w:line="260" w:lineRule="atLeast"/>
              <w:jc w:val="both"/>
              <w:rPr>
                <w:rFonts w:ascii="Arial" w:hAnsi="Arial" w:cs="Arial"/>
                <w:sz w:val="20"/>
              </w:rPr>
            </w:pPr>
          </w:p>
          <w:p w14:paraId="229107DE" w14:textId="77777777" w:rsidR="009D69B1" w:rsidRPr="001F5CA1" w:rsidRDefault="009D69B1" w:rsidP="00677A82">
            <w:pPr>
              <w:spacing w:line="260" w:lineRule="atLeast"/>
              <w:jc w:val="both"/>
              <w:rPr>
                <w:rFonts w:ascii="Arial" w:hAnsi="Arial" w:cs="Arial"/>
                <w:sz w:val="20"/>
              </w:rPr>
            </w:pPr>
          </w:p>
          <w:p w14:paraId="30E7903D" w14:textId="77777777" w:rsidR="009D69B1" w:rsidRPr="001F5CA1" w:rsidRDefault="009D69B1" w:rsidP="00677A82">
            <w:pPr>
              <w:spacing w:line="260" w:lineRule="atLeast"/>
              <w:jc w:val="both"/>
              <w:rPr>
                <w:rFonts w:ascii="Arial" w:hAnsi="Arial" w:cs="Arial"/>
                <w:sz w:val="20"/>
              </w:rPr>
            </w:pPr>
          </w:p>
          <w:p w14:paraId="3E953DAA" w14:textId="77777777" w:rsidR="009D69B1" w:rsidRPr="001F5CA1" w:rsidRDefault="009D69B1" w:rsidP="00677A82">
            <w:pPr>
              <w:spacing w:line="260" w:lineRule="atLeast"/>
              <w:jc w:val="both"/>
              <w:rPr>
                <w:rFonts w:ascii="Arial" w:hAnsi="Arial" w:cs="Arial"/>
                <w:sz w:val="20"/>
              </w:rPr>
            </w:pPr>
          </w:p>
          <w:p w14:paraId="7E6B83DD" w14:textId="77777777" w:rsidR="009D69B1" w:rsidRPr="001F5CA1" w:rsidRDefault="009D69B1" w:rsidP="00677A82">
            <w:pPr>
              <w:spacing w:line="260" w:lineRule="atLeast"/>
              <w:jc w:val="both"/>
              <w:rPr>
                <w:rFonts w:ascii="Arial" w:hAnsi="Arial" w:cs="Arial"/>
                <w:sz w:val="20"/>
              </w:rPr>
            </w:pPr>
          </w:p>
          <w:p w14:paraId="7DAE9EB5"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Odstop učinkuje z dnem, ko dobavitelj prejme pisno izjavo naročnika o odstopu.</w:t>
            </w:r>
          </w:p>
          <w:p w14:paraId="2F0B7579" w14:textId="77777777" w:rsidR="009D69B1" w:rsidRPr="001F5CA1" w:rsidRDefault="009D69B1" w:rsidP="00677A82">
            <w:pPr>
              <w:spacing w:line="260" w:lineRule="atLeast"/>
              <w:jc w:val="both"/>
              <w:rPr>
                <w:rFonts w:ascii="Arial" w:hAnsi="Arial" w:cs="Arial"/>
                <w:sz w:val="20"/>
              </w:rPr>
            </w:pPr>
          </w:p>
          <w:p w14:paraId="65A67633" w14:textId="77777777" w:rsidR="009D69B1" w:rsidRPr="001F5CA1" w:rsidRDefault="009D69B1" w:rsidP="00677A82">
            <w:pPr>
              <w:spacing w:line="260" w:lineRule="atLeast"/>
              <w:jc w:val="both"/>
              <w:rPr>
                <w:rFonts w:ascii="Arial" w:hAnsi="Arial" w:cs="Arial"/>
                <w:sz w:val="20"/>
              </w:rPr>
            </w:pPr>
          </w:p>
          <w:p w14:paraId="3E117B2A"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3FAEBEAB" w14:textId="77777777" w:rsidR="009D69B1" w:rsidRPr="001F5CA1" w:rsidRDefault="009D69B1" w:rsidP="00677A82">
            <w:pPr>
              <w:spacing w:line="260" w:lineRule="atLeast"/>
              <w:jc w:val="both"/>
              <w:rPr>
                <w:rFonts w:ascii="Arial" w:hAnsi="Arial" w:cs="Arial"/>
                <w:sz w:val="20"/>
              </w:rPr>
            </w:pPr>
          </w:p>
          <w:p w14:paraId="2DD579BE" w14:textId="77777777" w:rsidR="009D69B1" w:rsidRPr="001F5CA1" w:rsidRDefault="009D69B1" w:rsidP="00677A82">
            <w:pPr>
              <w:spacing w:line="260" w:lineRule="atLeast"/>
              <w:jc w:val="both"/>
              <w:rPr>
                <w:rFonts w:ascii="Arial" w:hAnsi="Arial" w:cs="Arial"/>
                <w:sz w:val="20"/>
              </w:rPr>
            </w:pPr>
          </w:p>
          <w:p w14:paraId="71AC3CC5" w14:textId="77777777" w:rsidR="009D69B1" w:rsidRPr="001F5CA1" w:rsidRDefault="009D69B1" w:rsidP="00677A82">
            <w:pPr>
              <w:spacing w:line="260" w:lineRule="atLeast"/>
              <w:jc w:val="both"/>
              <w:rPr>
                <w:rFonts w:ascii="Arial" w:hAnsi="Arial" w:cs="Arial"/>
                <w:sz w:val="20"/>
              </w:rPr>
            </w:pPr>
          </w:p>
          <w:p w14:paraId="77A44E18"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Naročnik ne odgovarja za škodo, ki je ali bi iz gornjih razlogov utegnila nastati dobavitelju.</w:t>
            </w:r>
          </w:p>
          <w:p w14:paraId="7554EAB9" w14:textId="77777777" w:rsidR="009D69B1" w:rsidRPr="001F5CA1" w:rsidRDefault="009D69B1" w:rsidP="00677A82">
            <w:pPr>
              <w:spacing w:line="260" w:lineRule="atLeast"/>
              <w:jc w:val="both"/>
              <w:rPr>
                <w:rFonts w:ascii="Arial" w:hAnsi="Arial" w:cs="Arial"/>
                <w:sz w:val="20"/>
              </w:rPr>
            </w:pPr>
          </w:p>
          <w:p w14:paraId="55BDACB9" w14:textId="77777777" w:rsidR="009D69B1" w:rsidRPr="001F5CA1" w:rsidRDefault="009D69B1" w:rsidP="00677A82">
            <w:pPr>
              <w:spacing w:line="260" w:lineRule="atLeast"/>
              <w:jc w:val="both"/>
              <w:rPr>
                <w:rFonts w:ascii="Arial" w:hAnsi="Arial" w:cs="Arial"/>
                <w:sz w:val="20"/>
              </w:rPr>
            </w:pPr>
          </w:p>
          <w:p w14:paraId="6898163D"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V primeru odstopa po drugi ali tretji alineji prvega odstavka tega člena se šteje, da dobavitelj ne izpolnjuje pogodbenih obveznosti skladno z določili tega okvirnega sporazuma, zaradi česar je naročnik z odstopom upravičen unovčiti zavarovanje za dobro izvedbo pogodbenih obveznosti.</w:t>
            </w:r>
          </w:p>
          <w:p w14:paraId="1FA9A329" w14:textId="77777777" w:rsidR="009D69B1" w:rsidRPr="001F5CA1" w:rsidRDefault="009D69B1" w:rsidP="00677A82">
            <w:pPr>
              <w:jc w:val="both"/>
              <w:rPr>
                <w:rFonts w:ascii="Arial" w:hAnsi="Arial" w:cs="Arial"/>
              </w:rPr>
            </w:pPr>
          </w:p>
          <w:p w14:paraId="08AFEECE"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068FA4C"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Dobavitelj je na poziv naročnika pri izvajanju predmetnega javnega naročila oziroma tega okvirnega sporazuma, v roku osmih dni od prejema poziva, naročniku dolžan posredovati podatke o:</w:t>
            </w:r>
          </w:p>
          <w:p w14:paraId="36572EEB"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svojih ustanoviteljih, družbenikih, delničarjih, komanditistih ali drugih lastnikih in podatke o lastniških deležih navedenih oseb,</w:t>
            </w:r>
          </w:p>
          <w:p w14:paraId="49AFCA22"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gospodarskih subjektih, za katere se glede na določbe zakona, ki ureja gospodarske družbe, šteje, da so z njim povezane družbe.</w:t>
            </w:r>
          </w:p>
          <w:p w14:paraId="77EA4F3E" w14:textId="77777777" w:rsidR="009D69B1" w:rsidRDefault="009D69B1" w:rsidP="00677A82">
            <w:pPr>
              <w:rPr>
                <w:rFonts w:ascii="Arial" w:hAnsi="Arial" w:cs="Arial"/>
              </w:rPr>
            </w:pPr>
          </w:p>
          <w:p w14:paraId="7715A4F6" w14:textId="77777777" w:rsidR="00881BDB" w:rsidRDefault="00881BDB" w:rsidP="00677A82">
            <w:pPr>
              <w:rPr>
                <w:rFonts w:ascii="Arial" w:hAnsi="Arial" w:cs="Arial"/>
              </w:rPr>
            </w:pPr>
          </w:p>
          <w:p w14:paraId="360C2339" w14:textId="77777777" w:rsidR="00881BDB" w:rsidRPr="001F5CA1" w:rsidRDefault="00881BDB" w:rsidP="00677A82">
            <w:pPr>
              <w:rPr>
                <w:rFonts w:ascii="Arial" w:hAnsi="Arial" w:cs="Arial"/>
              </w:rPr>
            </w:pPr>
          </w:p>
          <w:p w14:paraId="54608790"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lastRenderedPageBreak/>
              <w:t>člen</w:t>
            </w:r>
          </w:p>
          <w:p w14:paraId="163D7B41"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Pogodbeni stranki bosta pri tolmačenju posameznih določb okvirnega sporazuma ter za ostala razmerja in vprašanja, ki niso urejena med strankama po tem okvirnem sporazumu, uporabljali </w:t>
            </w:r>
            <w:bookmarkStart w:id="8" w:name="_Hlk130488496"/>
            <w:r w:rsidRPr="001F5CA1">
              <w:rPr>
                <w:rFonts w:ascii="Arial" w:hAnsi="Arial" w:cs="Arial"/>
                <w:sz w:val="20"/>
              </w:rPr>
              <w:t>ZJN-3</w:t>
            </w:r>
            <w:bookmarkEnd w:id="8"/>
            <w:r w:rsidRPr="001F5CA1">
              <w:rPr>
                <w:rFonts w:ascii="Arial" w:hAnsi="Arial" w:cs="Arial"/>
                <w:sz w:val="20"/>
              </w:rPr>
              <w:t xml:space="preserve"> v delu, ki ga ta zakon ne ureja pa se dogovorita, da bosta uporabljali Obligacijski zakonik (Uradni list RS, št. 97/07 – uradno prečiščeno besedilo, 64/16 – odl. US in 20/18 – OROZ631).</w:t>
            </w:r>
          </w:p>
          <w:p w14:paraId="65570C6E" w14:textId="77777777" w:rsidR="009D69B1" w:rsidRDefault="009D69B1" w:rsidP="00677A82">
            <w:pPr>
              <w:spacing w:line="260" w:lineRule="atLeast"/>
              <w:jc w:val="both"/>
              <w:rPr>
                <w:rFonts w:ascii="Arial" w:hAnsi="Arial" w:cs="Arial"/>
                <w:sz w:val="20"/>
              </w:rPr>
            </w:pPr>
          </w:p>
          <w:p w14:paraId="3F7484A7" w14:textId="77777777" w:rsidR="00881BDB" w:rsidRPr="001F5CA1" w:rsidRDefault="00881BDB" w:rsidP="00677A82">
            <w:pPr>
              <w:spacing w:line="260" w:lineRule="atLeast"/>
              <w:jc w:val="both"/>
              <w:rPr>
                <w:rFonts w:ascii="Arial" w:hAnsi="Arial" w:cs="Arial"/>
                <w:sz w:val="20"/>
              </w:rPr>
            </w:pPr>
          </w:p>
          <w:p w14:paraId="5784D70A"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Okvirni sporazum se lahko spremeni ali dopolni s pisnim aneksom, ki ga sporazumno sprejmeta in podpišeta obe pogodbeni stranki. Za spremembo kontaktnih podatkov in spremembo skrbnikov okvirnega sporazuma je dovolj pisno obvestilo ene stranke drugi stranki.</w:t>
            </w:r>
          </w:p>
          <w:p w14:paraId="1E3A76DF" w14:textId="77777777" w:rsidR="009D69B1" w:rsidRPr="001F5CA1" w:rsidRDefault="009D69B1" w:rsidP="00677A82">
            <w:pPr>
              <w:spacing w:line="260" w:lineRule="atLeast"/>
              <w:jc w:val="both"/>
              <w:rPr>
                <w:rFonts w:ascii="Arial" w:hAnsi="Arial" w:cs="Arial"/>
                <w:sz w:val="20"/>
              </w:rPr>
            </w:pPr>
          </w:p>
          <w:p w14:paraId="43EF137E" w14:textId="77777777" w:rsidR="009D69B1" w:rsidRPr="001F5CA1" w:rsidRDefault="009D69B1" w:rsidP="00677A82">
            <w:pPr>
              <w:spacing w:line="260" w:lineRule="atLeast"/>
              <w:jc w:val="both"/>
              <w:rPr>
                <w:rFonts w:ascii="Arial" w:hAnsi="Arial" w:cs="Arial"/>
                <w:sz w:val="20"/>
              </w:rPr>
            </w:pPr>
          </w:p>
          <w:p w14:paraId="45CB9161"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Če katerokoli od določil okvirnega sporazuma je ali postane neveljavno, to ne vpliva na ostala določila okvirnega sporazuma. Neveljavno določilo se nadomesti z veljavnim, ki mora čimbolj ustrezati namenu, ki ga je želelo doseči neveljavno.</w:t>
            </w:r>
          </w:p>
          <w:p w14:paraId="2D951074" w14:textId="77777777" w:rsidR="009D69B1" w:rsidRPr="001F5CA1" w:rsidRDefault="009D69B1" w:rsidP="00677A82">
            <w:pPr>
              <w:jc w:val="both"/>
              <w:rPr>
                <w:rFonts w:ascii="Arial" w:hAnsi="Arial" w:cs="Arial"/>
              </w:rPr>
            </w:pPr>
          </w:p>
          <w:p w14:paraId="4AA5004A" w14:textId="77777777" w:rsidR="009D69B1" w:rsidRPr="001F5CA1" w:rsidRDefault="009D69B1" w:rsidP="00677A82">
            <w:pPr>
              <w:rPr>
                <w:rFonts w:ascii="Arial" w:hAnsi="Arial" w:cs="Arial"/>
              </w:rPr>
            </w:pPr>
          </w:p>
          <w:p w14:paraId="37090208"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F9FBD01" w14:textId="77777777" w:rsidR="009D69B1" w:rsidRPr="001F5CA1" w:rsidRDefault="009D69B1" w:rsidP="00677A82">
            <w:pPr>
              <w:jc w:val="both"/>
              <w:rPr>
                <w:rFonts w:ascii="Arial" w:hAnsi="Arial" w:cs="Arial"/>
              </w:rPr>
            </w:pPr>
            <w:r w:rsidRPr="001F5CA1">
              <w:rPr>
                <w:rFonts w:ascii="Arial" w:hAnsi="Arial" w:cs="Arial"/>
                <w:sz w:val="20"/>
              </w:rPr>
              <w:t>Podpisnika okvirnega sporazuma se zavezujeta, da bosta morebitne spore reševala sporazumno. Če to ne bo mogoče, spore rešuje stvarno pristojno sodišče v Ljubljani.</w:t>
            </w:r>
          </w:p>
          <w:p w14:paraId="5E22AFDF" w14:textId="77777777" w:rsidR="009D69B1" w:rsidRPr="001F5CA1" w:rsidRDefault="009D69B1" w:rsidP="00677A82">
            <w:pPr>
              <w:jc w:val="both"/>
              <w:rPr>
                <w:rFonts w:ascii="Arial" w:hAnsi="Arial" w:cs="Arial"/>
              </w:rPr>
            </w:pPr>
          </w:p>
          <w:p w14:paraId="73C1D60D" w14:textId="77777777" w:rsidR="009D69B1" w:rsidRPr="001F5CA1" w:rsidRDefault="009D69B1" w:rsidP="009D69B1">
            <w:pPr>
              <w:widowControl w:val="0"/>
              <w:numPr>
                <w:ilvl w:val="1"/>
                <w:numId w:val="9"/>
              </w:numPr>
              <w:tabs>
                <w:tab w:val="left" w:pos="284"/>
              </w:tabs>
              <w:spacing w:line="288" w:lineRule="auto"/>
              <w:ind w:left="357" w:hanging="357"/>
              <w:jc w:val="center"/>
              <w:rPr>
                <w:rFonts w:ascii="Arial" w:hAnsi="Arial" w:cs="Arial"/>
                <w:color w:val="0F0F0F"/>
              </w:rPr>
            </w:pPr>
            <w:r w:rsidRPr="001F5CA1">
              <w:rPr>
                <w:rFonts w:ascii="Arial" w:hAnsi="Arial" w:cs="Arial"/>
                <w:color w:val="0F0F0F"/>
              </w:rPr>
              <w:t>člen</w:t>
            </w:r>
          </w:p>
          <w:p w14:paraId="6E3D9AF8" w14:textId="77777777" w:rsidR="009D69B1" w:rsidRPr="001F5CA1" w:rsidRDefault="009D69B1" w:rsidP="00677A82">
            <w:pPr>
              <w:jc w:val="both"/>
              <w:rPr>
                <w:rFonts w:ascii="Arial" w:hAnsi="Arial" w:cs="Arial"/>
                <w:sz w:val="20"/>
              </w:rPr>
            </w:pPr>
            <w:r w:rsidRPr="001F5CA1">
              <w:rPr>
                <w:rFonts w:ascii="Arial" w:hAnsi="Arial" w:cs="Arial"/>
                <w:sz w:val="20"/>
              </w:rPr>
              <w:t xml:space="preserve">Okvirni sporazum je podpisan elektronsko. </w:t>
            </w:r>
          </w:p>
          <w:p w14:paraId="4C6F0BD0" w14:textId="77777777" w:rsidR="009D69B1" w:rsidRPr="001F5CA1" w:rsidRDefault="009D69B1" w:rsidP="00677A82">
            <w:pPr>
              <w:jc w:val="both"/>
              <w:rPr>
                <w:rFonts w:ascii="Arial" w:hAnsi="Arial" w:cs="Arial"/>
                <w:sz w:val="20"/>
              </w:rPr>
            </w:pPr>
          </w:p>
          <w:p w14:paraId="5B24FDCE" w14:textId="77777777" w:rsidR="009D69B1" w:rsidRPr="001F5CA1" w:rsidRDefault="009D69B1" w:rsidP="00677A82">
            <w:pPr>
              <w:rPr>
                <w:rFonts w:ascii="Arial" w:hAnsi="Arial" w:cs="Arial"/>
              </w:rPr>
            </w:pPr>
          </w:p>
          <w:tbl>
            <w:tblPr>
              <w:tblW w:w="5000" w:type="pct"/>
              <w:tblLayout w:type="fixed"/>
              <w:tblLook w:val="04A0" w:firstRow="1" w:lastRow="0" w:firstColumn="1" w:lastColumn="0" w:noHBand="0" w:noVBand="1"/>
            </w:tblPr>
            <w:tblGrid>
              <w:gridCol w:w="1716"/>
              <w:gridCol w:w="591"/>
              <w:gridCol w:w="1990"/>
            </w:tblGrid>
            <w:tr w:rsidR="009D69B1" w:rsidRPr="001F5CA1" w14:paraId="0F684F52" w14:textId="77777777" w:rsidTr="00677A82">
              <w:trPr>
                <w:trHeight w:val="434"/>
              </w:trPr>
              <w:tc>
                <w:tcPr>
                  <w:tcW w:w="1997" w:type="pct"/>
                  <w:shd w:val="clear" w:color="auto" w:fill="auto"/>
                  <w:vAlign w:val="center"/>
                </w:tcPr>
                <w:p w14:paraId="3529C079" w14:textId="77777777" w:rsidR="009D69B1" w:rsidRPr="001F5CA1" w:rsidRDefault="009D69B1" w:rsidP="00677A82">
                  <w:pPr>
                    <w:rPr>
                      <w:rFonts w:ascii="Arial" w:hAnsi="Arial" w:cs="Arial"/>
                      <w:sz w:val="20"/>
                    </w:rPr>
                  </w:pPr>
                  <w:r w:rsidRPr="001F5CA1">
                    <w:rPr>
                      <w:rFonts w:ascii="Arial" w:hAnsi="Arial" w:cs="Arial"/>
                      <w:b/>
                      <w:bCs/>
                      <w:sz w:val="20"/>
                    </w:rPr>
                    <w:t>DOBAVITELJ:</w:t>
                  </w:r>
                </w:p>
              </w:tc>
              <w:tc>
                <w:tcPr>
                  <w:tcW w:w="688" w:type="pct"/>
                  <w:shd w:val="clear" w:color="auto" w:fill="auto"/>
                  <w:vAlign w:val="center"/>
                </w:tcPr>
                <w:p w14:paraId="1DC9A65E" w14:textId="77777777" w:rsidR="009D69B1" w:rsidRPr="001F5CA1" w:rsidRDefault="009D69B1" w:rsidP="00677A82">
                  <w:pPr>
                    <w:rPr>
                      <w:rFonts w:ascii="Arial" w:hAnsi="Arial" w:cs="Arial"/>
                      <w:sz w:val="20"/>
                    </w:rPr>
                  </w:pPr>
                </w:p>
              </w:tc>
              <w:tc>
                <w:tcPr>
                  <w:tcW w:w="2315" w:type="pct"/>
                  <w:shd w:val="clear" w:color="auto" w:fill="auto"/>
                  <w:vAlign w:val="center"/>
                </w:tcPr>
                <w:p w14:paraId="5C0037C4" w14:textId="77777777" w:rsidR="009D69B1" w:rsidRPr="001F5CA1" w:rsidRDefault="009D69B1" w:rsidP="00677A82">
                  <w:pPr>
                    <w:rPr>
                      <w:rFonts w:ascii="Arial" w:hAnsi="Arial" w:cs="Arial"/>
                      <w:b/>
                      <w:bCs/>
                      <w:sz w:val="20"/>
                    </w:rPr>
                  </w:pPr>
                  <w:r w:rsidRPr="001F5CA1">
                    <w:rPr>
                      <w:rFonts w:ascii="Arial" w:hAnsi="Arial" w:cs="Arial"/>
                      <w:b/>
                      <w:bCs/>
                      <w:sz w:val="20"/>
                    </w:rPr>
                    <w:t>NAROČNIK:</w:t>
                  </w:r>
                </w:p>
              </w:tc>
            </w:tr>
            <w:tr w:rsidR="009D69B1" w:rsidRPr="001F5CA1" w14:paraId="2681458B" w14:textId="77777777" w:rsidTr="00677A82">
              <w:trPr>
                <w:trHeight w:val="899"/>
              </w:trPr>
              <w:tc>
                <w:tcPr>
                  <w:tcW w:w="1997" w:type="pct"/>
                  <w:shd w:val="clear" w:color="auto" w:fill="auto"/>
                  <w:vAlign w:val="center"/>
                </w:tcPr>
                <w:p w14:paraId="2FB7AC98" w14:textId="77777777" w:rsidR="009D69B1" w:rsidRPr="001F5CA1" w:rsidRDefault="009D69B1" w:rsidP="00677A82">
                  <w:pPr>
                    <w:rPr>
                      <w:rFonts w:ascii="Arial" w:hAnsi="Arial" w:cs="Arial"/>
                      <w:sz w:val="20"/>
                    </w:rPr>
                  </w:pPr>
                </w:p>
              </w:tc>
              <w:tc>
                <w:tcPr>
                  <w:tcW w:w="688" w:type="pct"/>
                  <w:shd w:val="clear" w:color="auto" w:fill="auto"/>
                  <w:vAlign w:val="center"/>
                </w:tcPr>
                <w:p w14:paraId="346518B7" w14:textId="77777777" w:rsidR="009D69B1" w:rsidRPr="001F5CA1" w:rsidRDefault="009D69B1" w:rsidP="00677A82">
                  <w:pPr>
                    <w:rPr>
                      <w:rFonts w:ascii="Arial" w:hAnsi="Arial" w:cs="Arial"/>
                      <w:sz w:val="20"/>
                    </w:rPr>
                  </w:pPr>
                </w:p>
              </w:tc>
              <w:tc>
                <w:tcPr>
                  <w:tcW w:w="2315" w:type="pct"/>
                  <w:shd w:val="clear" w:color="auto" w:fill="auto"/>
                  <w:vAlign w:val="center"/>
                </w:tcPr>
                <w:p w14:paraId="2571E1A0" w14:textId="77777777" w:rsidR="009D69B1" w:rsidRPr="001F5CA1" w:rsidRDefault="009D69B1" w:rsidP="00677A82">
                  <w:pPr>
                    <w:jc w:val="center"/>
                    <w:rPr>
                      <w:rFonts w:ascii="Arial" w:hAnsi="Arial" w:cs="Arial"/>
                      <w:sz w:val="18"/>
                      <w:szCs w:val="18"/>
                    </w:rPr>
                  </w:pPr>
                  <w:r w:rsidRPr="001F5CA1">
                    <w:rPr>
                      <w:rFonts w:ascii="Arial" w:hAnsi="Arial" w:cs="Arial"/>
                      <w:sz w:val="18"/>
                      <w:szCs w:val="18"/>
                    </w:rPr>
                    <w:t>UNIVERZA V LJUBLJANI</w:t>
                  </w:r>
                </w:p>
                <w:p w14:paraId="1CE972FF" w14:textId="77777777" w:rsidR="009D69B1" w:rsidRPr="001F5CA1" w:rsidRDefault="009D69B1" w:rsidP="00677A82">
                  <w:pPr>
                    <w:jc w:val="center"/>
                    <w:rPr>
                      <w:rFonts w:ascii="Arial" w:hAnsi="Arial" w:cs="Arial"/>
                      <w:sz w:val="18"/>
                      <w:szCs w:val="18"/>
                    </w:rPr>
                  </w:pPr>
                  <w:r w:rsidRPr="001F5CA1">
                    <w:rPr>
                      <w:rFonts w:ascii="Arial" w:hAnsi="Arial" w:cs="Arial"/>
                      <w:sz w:val="18"/>
                      <w:szCs w:val="18"/>
                    </w:rPr>
                    <w:t>FAKULTETA ZA MATEMATIKO IN FIZIKO</w:t>
                  </w:r>
                </w:p>
                <w:p w14:paraId="42ED5922" w14:textId="77777777" w:rsidR="009D69B1" w:rsidRPr="001F5CA1" w:rsidRDefault="009D69B1" w:rsidP="00677A82">
                  <w:pPr>
                    <w:jc w:val="center"/>
                    <w:rPr>
                      <w:rFonts w:ascii="Arial" w:hAnsi="Arial" w:cs="Arial"/>
                      <w:sz w:val="20"/>
                    </w:rPr>
                  </w:pPr>
                  <w:r w:rsidRPr="001F5CA1">
                    <w:rPr>
                      <w:rFonts w:ascii="Arial" w:hAnsi="Arial" w:cs="Arial"/>
                      <w:sz w:val="18"/>
                      <w:szCs w:val="18"/>
                    </w:rPr>
                    <w:t>Prof. dr. Janez Bonča, dekan</w:t>
                  </w:r>
                </w:p>
              </w:tc>
            </w:tr>
            <w:tr w:rsidR="009D69B1" w:rsidRPr="001F5CA1" w14:paraId="1851A296" w14:textId="77777777" w:rsidTr="00677A82">
              <w:trPr>
                <w:trHeight w:val="899"/>
              </w:trPr>
              <w:tc>
                <w:tcPr>
                  <w:tcW w:w="1997" w:type="pct"/>
                  <w:shd w:val="clear" w:color="auto" w:fill="auto"/>
                  <w:vAlign w:val="center"/>
                </w:tcPr>
                <w:p w14:paraId="4855B751" w14:textId="77777777" w:rsidR="009D69B1" w:rsidRPr="001F5CA1" w:rsidRDefault="009D69B1" w:rsidP="00677A82">
                  <w:pPr>
                    <w:rPr>
                      <w:rFonts w:ascii="Arial" w:hAnsi="Arial" w:cs="Arial"/>
                      <w:sz w:val="20"/>
                    </w:rPr>
                  </w:pPr>
                </w:p>
              </w:tc>
              <w:tc>
                <w:tcPr>
                  <w:tcW w:w="688" w:type="pct"/>
                  <w:shd w:val="clear" w:color="auto" w:fill="auto"/>
                  <w:vAlign w:val="center"/>
                </w:tcPr>
                <w:p w14:paraId="1B6685C1" w14:textId="77777777" w:rsidR="009D69B1" w:rsidRPr="001F5CA1" w:rsidRDefault="009D69B1" w:rsidP="00677A82">
                  <w:pPr>
                    <w:rPr>
                      <w:rFonts w:ascii="Arial" w:hAnsi="Arial" w:cs="Arial"/>
                      <w:sz w:val="20"/>
                    </w:rPr>
                  </w:pPr>
                </w:p>
              </w:tc>
              <w:tc>
                <w:tcPr>
                  <w:tcW w:w="2315" w:type="pct"/>
                  <w:shd w:val="clear" w:color="auto" w:fill="auto"/>
                  <w:vAlign w:val="center"/>
                </w:tcPr>
                <w:p w14:paraId="47260319" w14:textId="77777777" w:rsidR="009D69B1" w:rsidRPr="001F5CA1" w:rsidRDefault="009D69B1" w:rsidP="00677A82">
                  <w:pPr>
                    <w:jc w:val="center"/>
                    <w:rPr>
                      <w:rFonts w:ascii="Arial" w:hAnsi="Arial" w:cs="Arial"/>
                      <w:sz w:val="20"/>
                    </w:rPr>
                  </w:pPr>
                </w:p>
              </w:tc>
            </w:tr>
          </w:tbl>
          <w:p w14:paraId="65AA471D" w14:textId="77777777" w:rsidR="009D69B1" w:rsidRPr="001F5CA1" w:rsidRDefault="009D69B1" w:rsidP="00677A82">
            <w:pPr>
              <w:contextualSpacing/>
              <w:jc w:val="both"/>
              <w:rPr>
                <w:rFonts w:ascii="Arial" w:hAnsi="Arial" w:cs="Arial"/>
                <w:color w:val="000000"/>
              </w:rPr>
            </w:pPr>
          </w:p>
          <w:p w14:paraId="507722D6" w14:textId="77777777" w:rsidR="009D69B1" w:rsidRPr="001F5CA1" w:rsidRDefault="009D69B1" w:rsidP="00677A82">
            <w:pPr>
              <w:spacing w:after="78" w:line="247" w:lineRule="auto"/>
              <w:ind w:left="16" w:right="55" w:hanging="10"/>
              <w:jc w:val="both"/>
              <w:rPr>
                <w:rFonts w:ascii="Arial" w:eastAsia="Garamond" w:hAnsi="Arial" w:cs="Arial"/>
                <w:b/>
                <w:bCs/>
                <w:color w:val="000000"/>
                <w:sz w:val="20"/>
              </w:rPr>
            </w:pPr>
            <w:r w:rsidRPr="001F5CA1">
              <w:rPr>
                <w:rFonts w:ascii="Arial" w:eastAsia="Garamond" w:hAnsi="Arial" w:cs="Arial"/>
                <w:b/>
                <w:bCs/>
                <w:color w:val="000000"/>
                <w:sz w:val="20"/>
              </w:rPr>
              <w:t xml:space="preserve">Priloge, ki so priložene temu okvirnemu sporazumu: </w:t>
            </w:r>
          </w:p>
          <w:p w14:paraId="05805CE3" w14:textId="77777777" w:rsidR="009D69B1" w:rsidRPr="001F5CA1" w:rsidRDefault="009D69B1" w:rsidP="00677A82">
            <w:pPr>
              <w:tabs>
                <w:tab w:val="right" w:pos="9072"/>
              </w:tabs>
              <w:spacing w:line="237" w:lineRule="auto"/>
              <w:rPr>
                <w:rFonts w:ascii="Arial" w:eastAsia="Arial Narrow" w:hAnsi="Arial" w:cs="Arial"/>
                <w:sz w:val="20"/>
              </w:rPr>
            </w:pPr>
          </w:p>
          <w:p w14:paraId="28782E95" w14:textId="77777777" w:rsidR="009D69B1" w:rsidRPr="001F5CA1" w:rsidRDefault="009D69B1" w:rsidP="009D69B1">
            <w:pPr>
              <w:numPr>
                <w:ilvl w:val="0"/>
                <w:numId w:val="21"/>
              </w:numPr>
              <w:spacing w:after="3" w:line="247" w:lineRule="auto"/>
              <w:ind w:left="714" w:right="57" w:hanging="357"/>
              <w:contextualSpacing/>
              <w:jc w:val="both"/>
              <w:rPr>
                <w:rFonts w:ascii="Arial" w:eastAsia="Garamond" w:hAnsi="Arial" w:cs="Arial"/>
                <w:color w:val="000000"/>
                <w:sz w:val="20"/>
              </w:rPr>
            </w:pPr>
            <w:r w:rsidRPr="001F5CA1">
              <w:rPr>
                <w:rFonts w:ascii="Arial" w:eastAsia="Garamond" w:hAnsi="Arial" w:cs="Arial"/>
                <w:color w:val="000000"/>
                <w:sz w:val="20"/>
              </w:rPr>
              <w:lastRenderedPageBreak/>
              <w:t>Priloga 1: Ponudbena dokumentacija gospodarskega subjekta z dne _______.</w:t>
            </w:r>
          </w:p>
          <w:p w14:paraId="7F8F6E91" w14:textId="2F9ED0A7" w:rsidR="009D69B1" w:rsidRPr="001F5CA1" w:rsidRDefault="009D69B1" w:rsidP="00677A82">
            <w:pPr>
              <w:numPr>
                <w:ilvl w:val="0"/>
                <w:numId w:val="22"/>
              </w:numPr>
              <w:spacing w:after="3" w:line="247" w:lineRule="auto"/>
              <w:ind w:right="55"/>
              <w:contextualSpacing/>
              <w:jc w:val="both"/>
              <w:rPr>
                <w:rFonts w:ascii="Arial" w:eastAsia="Garamond" w:hAnsi="Arial" w:cs="Arial"/>
                <w:color w:val="000000"/>
              </w:rPr>
            </w:pPr>
            <w:r w:rsidRPr="001F5CA1">
              <w:rPr>
                <w:rFonts w:ascii="Arial" w:eastAsia="Garamond" w:hAnsi="Arial" w:cs="Arial"/>
                <w:color w:val="000000"/>
                <w:sz w:val="20"/>
              </w:rPr>
              <w:t>Priloga 2:</w:t>
            </w:r>
            <w:r w:rsidRPr="001F5CA1">
              <w:rPr>
                <w:rFonts w:ascii="Arial" w:eastAsia="Garamond" w:hAnsi="Arial" w:cs="Arial"/>
                <w:color w:val="000000"/>
              </w:rPr>
              <w:t xml:space="preserve"> </w:t>
            </w:r>
            <w:r w:rsidRPr="001F5CA1">
              <w:rPr>
                <w:rFonts w:ascii="Arial" w:eastAsia="Calibri" w:hAnsi="Arial" w:cs="Arial"/>
                <w:bCs/>
                <w:sz w:val="20"/>
              </w:rPr>
              <w:t>Predračun s seznamom komponent in tehničnimi specifikacijami.</w:t>
            </w:r>
          </w:p>
        </w:tc>
        <w:tc>
          <w:tcPr>
            <w:tcW w:w="4513" w:type="dxa"/>
          </w:tcPr>
          <w:tbl>
            <w:tblPr>
              <w:tblW w:w="5000" w:type="pct"/>
              <w:tblLayout w:type="fixed"/>
              <w:tblCellMar>
                <w:left w:w="70" w:type="dxa"/>
                <w:right w:w="70" w:type="dxa"/>
              </w:tblCellMar>
              <w:tblLook w:val="0000" w:firstRow="0" w:lastRow="0" w:firstColumn="0" w:lastColumn="0" w:noHBand="0" w:noVBand="0"/>
            </w:tblPr>
            <w:tblGrid>
              <w:gridCol w:w="4297"/>
            </w:tblGrid>
            <w:tr w:rsidR="009D69B1" w:rsidRPr="001F5CA1" w14:paraId="3CB71400" w14:textId="77777777" w:rsidTr="00677A82">
              <w:trPr>
                <w:trHeight w:val="426"/>
              </w:trPr>
              <w:tc>
                <w:tcPr>
                  <w:tcW w:w="5000" w:type="pct"/>
                  <w:tcBorders>
                    <w:top w:val="nil"/>
                    <w:left w:val="nil"/>
                    <w:bottom w:val="nil"/>
                    <w:right w:val="nil"/>
                  </w:tcBorders>
                </w:tcPr>
                <w:p w14:paraId="3C91B41A" w14:textId="77777777" w:rsidR="009D69B1" w:rsidRPr="001F5CA1" w:rsidRDefault="009D69B1" w:rsidP="00677A82">
                  <w:pPr>
                    <w:rPr>
                      <w:rFonts w:ascii="Arial" w:hAnsi="Arial" w:cs="Arial"/>
                      <w:sz w:val="22"/>
                      <w:szCs w:val="22"/>
                    </w:rPr>
                  </w:pPr>
                  <w:r w:rsidRPr="001F5CA1">
                    <w:rPr>
                      <w:rFonts w:ascii="Arial" w:hAnsi="Arial" w:cs="Arial"/>
                      <w:sz w:val="22"/>
                      <w:szCs w:val="22"/>
                    </w:rPr>
                    <w:lastRenderedPageBreak/>
                    <w:t>CUSTOMER:</w:t>
                  </w:r>
                </w:p>
              </w:tc>
            </w:tr>
            <w:tr w:rsidR="009D69B1" w:rsidRPr="001F5CA1" w14:paraId="45EA28AC" w14:textId="77777777" w:rsidTr="00677A82">
              <w:trPr>
                <w:trHeight w:val="2275"/>
              </w:trPr>
              <w:tc>
                <w:tcPr>
                  <w:tcW w:w="5000" w:type="pct"/>
                  <w:tcBorders>
                    <w:top w:val="nil"/>
                    <w:left w:val="nil"/>
                    <w:bottom w:val="nil"/>
                    <w:right w:val="nil"/>
                  </w:tcBorders>
                </w:tcPr>
                <w:p w14:paraId="56871393" w14:textId="77777777" w:rsidR="009D69B1" w:rsidRPr="001F5CA1" w:rsidRDefault="009D69B1" w:rsidP="00677A82">
                  <w:pPr>
                    <w:rPr>
                      <w:rFonts w:ascii="Arial" w:hAnsi="Arial" w:cs="Arial"/>
                      <w:b/>
                      <w:bCs/>
                      <w:sz w:val="20"/>
                    </w:rPr>
                  </w:pPr>
                  <w:r w:rsidRPr="001F5CA1">
                    <w:rPr>
                      <w:rFonts w:ascii="Arial" w:hAnsi="Arial" w:cs="Arial"/>
                      <w:b/>
                      <w:bCs/>
                      <w:sz w:val="20"/>
                    </w:rPr>
                    <w:t>UNIVERSITY OF LJUBLJANA, FACULTY OF MATHEMATICS AND PHYSICS,</w:t>
                  </w:r>
                </w:p>
                <w:p w14:paraId="1706C47F" w14:textId="77777777" w:rsidR="009D69B1" w:rsidRPr="001F5CA1" w:rsidRDefault="009D69B1" w:rsidP="00677A82">
                  <w:pPr>
                    <w:rPr>
                      <w:rFonts w:ascii="Arial" w:hAnsi="Arial" w:cs="Arial"/>
                      <w:b/>
                      <w:bCs/>
                      <w:sz w:val="20"/>
                    </w:rPr>
                  </w:pPr>
                  <w:r w:rsidRPr="001F5CA1">
                    <w:rPr>
                      <w:rFonts w:ascii="Arial" w:hAnsi="Arial" w:cs="Arial"/>
                      <w:b/>
                      <w:bCs/>
                      <w:sz w:val="20"/>
                    </w:rPr>
                    <w:t>Jadranska ulica 19, 1000 Ljubljana</w:t>
                  </w:r>
                </w:p>
                <w:p w14:paraId="79AD0AA9" w14:textId="77777777" w:rsidR="009D69B1" w:rsidRPr="001F5CA1" w:rsidRDefault="009D69B1" w:rsidP="00677A82">
                  <w:pPr>
                    <w:rPr>
                      <w:rFonts w:ascii="Arial" w:hAnsi="Arial" w:cs="Arial"/>
                      <w:b/>
                      <w:bCs/>
                      <w:sz w:val="20"/>
                    </w:rPr>
                  </w:pPr>
                  <w:proofErr w:type="spellStart"/>
                  <w:r w:rsidRPr="001F5CA1">
                    <w:rPr>
                      <w:rFonts w:ascii="Arial" w:hAnsi="Arial" w:cs="Arial"/>
                      <w:b/>
                      <w:bCs/>
                      <w:sz w:val="20"/>
                    </w:rPr>
                    <w:t>represented</w:t>
                  </w:r>
                  <w:proofErr w:type="spellEnd"/>
                  <w:r w:rsidRPr="001F5CA1">
                    <w:rPr>
                      <w:rFonts w:ascii="Arial" w:hAnsi="Arial" w:cs="Arial"/>
                      <w:b/>
                      <w:bCs/>
                      <w:sz w:val="20"/>
                    </w:rPr>
                    <w:t xml:space="preserve"> by </w:t>
                  </w:r>
                  <w:proofErr w:type="spellStart"/>
                  <w:r w:rsidRPr="001F5CA1">
                    <w:rPr>
                      <w:rFonts w:ascii="Arial" w:hAnsi="Arial" w:cs="Arial"/>
                      <w:b/>
                      <w:bCs/>
                      <w:sz w:val="20"/>
                    </w:rPr>
                    <w:t>its</w:t>
                  </w:r>
                  <w:proofErr w:type="spellEnd"/>
                  <w:r w:rsidRPr="001F5CA1">
                    <w:rPr>
                      <w:rFonts w:ascii="Arial" w:hAnsi="Arial" w:cs="Arial"/>
                      <w:b/>
                      <w:bCs/>
                      <w:sz w:val="20"/>
                    </w:rPr>
                    <w:t xml:space="preserve"> Dean, prof. dr. Janez Bonča,</w:t>
                  </w:r>
                </w:p>
                <w:p w14:paraId="7E7EDD04" w14:textId="77777777" w:rsidR="009D69B1" w:rsidRPr="001F5CA1" w:rsidRDefault="009D69B1" w:rsidP="00677A82">
                  <w:pPr>
                    <w:rPr>
                      <w:rFonts w:ascii="Arial" w:hAnsi="Arial" w:cs="Arial"/>
                      <w:sz w:val="22"/>
                      <w:szCs w:val="22"/>
                    </w:rPr>
                  </w:pPr>
                </w:p>
                <w:p w14:paraId="63F1EABF" w14:textId="77777777" w:rsidR="009D69B1" w:rsidRPr="001F5CA1" w:rsidRDefault="009D69B1" w:rsidP="00677A82">
                  <w:pPr>
                    <w:rPr>
                      <w:rFonts w:ascii="Arial" w:hAnsi="Arial" w:cs="Arial"/>
                      <w:sz w:val="20"/>
                    </w:rPr>
                  </w:pPr>
                  <w:proofErr w:type="spellStart"/>
                  <w:r w:rsidRPr="001F5CA1">
                    <w:rPr>
                      <w:rFonts w:ascii="Arial" w:hAnsi="Arial" w:cs="Arial"/>
                      <w:sz w:val="20"/>
                    </w:rPr>
                    <w:t>registration</w:t>
                  </w:r>
                  <w:proofErr w:type="spellEnd"/>
                  <w:r w:rsidRPr="001F5CA1">
                    <w:rPr>
                      <w:rFonts w:ascii="Arial" w:hAnsi="Arial" w:cs="Arial"/>
                      <w:sz w:val="20"/>
                    </w:rPr>
                    <w:t xml:space="preserve"> </w:t>
                  </w:r>
                  <w:proofErr w:type="spellStart"/>
                  <w:r w:rsidRPr="001F5CA1">
                    <w:rPr>
                      <w:rFonts w:ascii="Arial" w:hAnsi="Arial" w:cs="Arial"/>
                      <w:sz w:val="20"/>
                    </w:rPr>
                    <w:t>number</w:t>
                  </w:r>
                  <w:proofErr w:type="spellEnd"/>
                  <w:r w:rsidRPr="001F5CA1">
                    <w:rPr>
                      <w:rFonts w:ascii="Arial" w:hAnsi="Arial" w:cs="Arial"/>
                      <w:sz w:val="20"/>
                    </w:rPr>
                    <w:t>: 1627007000</w:t>
                  </w:r>
                </w:p>
                <w:p w14:paraId="52C78ACF" w14:textId="77777777" w:rsidR="009D69B1" w:rsidRPr="001F5CA1" w:rsidRDefault="009D69B1" w:rsidP="00677A82">
                  <w:pPr>
                    <w:rPr>
                      <w:rFonts w:ascii="Arial" w:hAnsi="Arial" w:cs="Arial"/>
                      <w:sz w:val="20"/>
                    </w:rPr>
                  </w:pPr>
                  <w:proofErr w:type="spellStart"/>
                  <w:r w:rsidRPr="001F5CA1">
                    <w:rPr>
                      <w:rFonts w:ascii="Arial" w:hAnsi="Arial" w:cs="Arial"/>
                      <w:sz w:val="20"/>
                    </w:rPr>
                    <w:t>identification</w:t>
                  </w:r>
                  <w:proofErr w:type="spellEnd"/>
                  <w:r w:rsidRPr="001F5CA1">
                    <w:rPr>
                      <w:rFonts w:ascii="Arial" w:hAnsi="Arial" w:cs="Arial"/>
                      <w:sz w:val="20"/>
                    </w:rPr>
                    <w:t xml:space="preserve"> </w:t>
                  </w:r>
                  <w:proofErr w:type="spellStart"/>
                  <w:r w:rsidRPr="001F5CA1">
                    <w:rPr>
                      <w:rFonts w:ascii="Arial" w:hAnsi="Arial" w:cs="Arial"/>
                      <w:sz w:val="20"/>
                    </w:rPr>
                    <w:t>number</w:t>
                  </w:r>
                  <w:proofErr w:type="spellEnd"/>
                  <w:r w:rsidRPr="001F5CA1">
                    <w:rPr>
                      <w:rFonts w:ascii="Arial" w:hAnsi="Arial" w:cs="Arial"/>
                      <w:sz w:val="20"/>
                    </w:rPr>
                    <w:t>: SI55332862</w:t>
                  </w:r>
                </w:p>
                <w:p w14:paraId="4C2516D8" w14:textId="77777777" w:rsidR="009D69B1" w:rsidRPr="001F5CA1" w:rsidRDefault="009D69B1" w:rsidP="00677A82">
                  <w:pPr>
                    <w:rPr>
                      <w:rFonts w:ascii="Arial" w:hAnsi="Arial" w:cs="Arial"/>
                      <w:sz w:val="22"/>
                      <w:szCs w:val="22"/>
                    </w:rPr>
                  </w:pPr>
                  <w:proofErr w:type="spellStart"/>
                  <w:r w:rsidRPr="001F5CA1">
                    <w:rPr>
                      <w:rFonts w:ascii="Arial" w:hAnsi="Arial" w:cs="Arial"/>
                      <w:sz w:val="20"/>
                    </w:rPr>
                    <w:t>hereinafter</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as the: customer</w:t>
                  </w:r>
                </w:p>
              </w:tc>
            </w:tr>
            <w:tr w:rsidR="009D69B1" w:rsidRPr="001F5CA1" w14:paraId="4EB33BCD" w14:textId="77777777" w:rsidTr="00677A82">
              <w:trPr>
                <w:trHeight w:val="421"/>
              </w:trPr>
              <w:tc>
                <w:tcPr>
                  <w:tcW w:w="5000" w:type="pct"/>
                  <w:tcBorders>
                    <w:top w:val="nil"/>
                    <w:left w:val="nil"/>
                    <w:bottom w:val="nil"/>
                    <w:right w:val="nil"/>
                  </w:tcBorders>
                </w:tcPr>
                <w:p w14:paraId="43271DE9" w14:textId="77777777" w:rsidR="009D69B1" w:rsidRPr="001F5CA1" w:rsidRDefault="009D69B1" w:rsidP="00677A82">
                  <w:pPr>
                    <w:rPr>
                      <w:rFonts w:ascii="Arial" w:hAnsi="Arial" w:cs="Arial"/>
                      <w:sz w:val="22"/>
                      <w:szCs w:val="22"/>
                    </w:rPr>
                  </w:pPr>
                  <w:r w:rsidRPr="001F5CA1">
                    <w:rPr>
                      <w:rFonts w:ascii="Arial" w:hAnsi="Arial" w:cs="Arial"/>
                      <w:sz w:val="22"/>
                      <w:szCs w:val="22"/>
                    </w:rPr>
                    <w:t>and</w:t>
                  </w:r>
                </w:p>
              </w:tc>
            </w:tr>
            <w:tr w:rsidR="009D69B1" w:rsidRPr="001F5CA1" w14:paraId="136B510A" w14:textId="77777777" w:rsidTr="00677A82">
              <w:trPr>
                <w:trHeight w:val="426"/>
              </w:trPr>
              <w:tc>
                <w:tcPr>
                  <w:tcW w:w="5000" w:type="pct"/>
                  <w:tcBorders>
                    <w:top w:val="nil"/>
                    <w:left w:val="nil"/>
                    <w:bottom w:val="nil"/>
                    <w:right w:val="nil"/>
                  </w:tcBorders>
                </w:tcPr>
                <w:p w14:paraId="4D09FE3D" w14:textId="77777777" w:rsidR="009D69B1" w:rsidRPr="001F5CA1" w:rsidRDefault="009D69B1" w:rsidP="00677A82">
                  <w:pPr>
                    <w:rPr>
                      <w:rFonts w:ascii="Arial" w:hAnsi="Arial" w:cs="Arial"/>
                      <w:sz w:val="22"/>
                      <w:szCs w:val="22"/>
                    </w:rPr>
                  </w:pPr>
                  <w:r w:rsidRPr="001F5CA1">
                    <w:rPr>
                      <w:rFonts w:ascii="Arial" w:hAnsi="Arial" w:cs="Arial"/>
                      <w:sz w:val="22"/>
                      <w:szCs w:val="22"/>
                    </w:rPr>
                    <w:t>SUPPLIER:</w:t>
                  </w:r>
                </w:p>
              </w:tc>
            </w:tr>
            <w:tr w:rsidR="009D69B1" w:rsidRPr="001F5CA1" w14:paraId="36100936" w14:textId="77777777" w:rsidTr="00677A82">
              <w:trPr>
                <w:trHeight w:val="2120"/>
              </w:trPr>
              <w:tc>
                <w:tcPr>
                  <w:tcW w:w="5000" w:type="pct"/>
                  <w:tcBorders>
                    <w:top w:val="nil"/>
                    <w:left w:val="nil"/>
                    <w:bottom w:val="nil"/>
                    <w:right w:val="nil"/>
                  </w:tcBorders>
                </w:tcPr>
                <w:p w14:paraId="1710AF2C" w14:textId="77777777" w:rsidR="009D69B1" w:rsidRPr="001F5CA1" w:rsidRDefault="009D69B1" w:rsidP="00677A82">
                  <w:pPr>
                    <w:autoSpaceDE w:val="0"/>
                    <w:autoSpaceDN w:val="0"/>
                    <w:adjustRightInd w:val="0"/>
                    <w:rPr>
                      <w:rFonts w:ascii="Arial" w:hAnsi="Arial" w:cs="Arial"/>
                      <w:sz w:val="20"/>
                    </w:rPr>
                  </w:pPr>
                  <w:r w:rsidRPr="001F5CA1">
                    <w:rPr>
                      <w:rFonts w:ascii="Arial" w:hAnsi="Arial" w:cs="Arial"/>
                      <w:sz w:val="20"/>
                    </w:rPr>
                    <w:t>_____________________</w:t>
                  </w:r>
                </w:p>
                <w:p w14:paraId="761CE9D9" w14:textId="77777777" w:rsidR="009D69B1" w:rsidRPr="001F5CA1" w:rsidRDefault="009D69B1" w:rsidP="00677A82">
                  <w:pPr>
                    <w:autoSpaceDE w:val="0"/>
                    <w:autoSpaceDN w:val="0"/>
                    <w:adjustRightInd w:val="0"/>
                    <w:rPr>
                      <w:rFonts w:ascii="Arial" w:hAnsi="Arial" w:cs="Arial"/>
                      <w:sz w:val="20"/>
                    </w:rPr>
                  </w:pPr>
                  <w:r w:rsidRPr="001F5CA1">
                    <w:rPr>
                      <w:rFonts w:ascii="Arial" w:hAnsi="Arial" w:cs="Arial"/>
                      <w:sz w:val="20"/>
                    </w:rPr>
                    <w:t>_________________, ____________</w:t>
                  </w:r>
                </w:p>
                <w:p w14:paraId="4E4412E2" w14:textId="77777777" w:rsidR="009D69B1" w:rsidRPr="001F5CA1" w:rsidRDefault="009D69B1" w:rsidP="00677A82">
                  <w:pPr>
                    <w:autoSpaceDE w:val="0"/>
                    <w:autoSpaceDN w:val="0"/>
                    <w:adjustRightInd w:val="0"/>
                    <w:rPr>
                      <w:rFonts w:ascii="Arial" w:hAnsi="Arial" w:cs="Arial"/>
                      <w:sz w:val="20"/>
                    </w:rPr>
                  </w:pPr>
                  <w:proofErr w:type="spellStart"/>
                  <w:r w:rsidRPr="001F5CA1">
                    <w:rPr>
                      <w:rFonts w:ascii="Arial" w:hAnsi="Arial" w:cs="Arial"/>
                      <w:sz w:val="20"/>
                    </w:rPr>
                    <w:t>represented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______________</w:t>
                  </w:r>
                </w:p>
                <w:p w14:paraId="2495350E" w14:textId="77777777" w:rsidR="009D69B1" w:rsidRPr="001F5CA1" w:rsidRDefault="009D69B1" w:rsidP="00677A82">
                  <w:pPr>
                    <w:autoSpaceDE w:val="0"/>
                    <w:autoSpaceDN w:val="0"/>
                    <w:adjustRightInd w:val="0"/>
                    <w:rPr>
                      <w:rFonts w:ascii="Arial" w:hAnsi="Arial" w:cs="Arial"/>
                      <w:sz w:val="20"/>
                    </w:rPr>
                  </w:pPr>
                </w:p>
                <w:p w14:paraId="0B212278" w14:textId="77777777" w:rsidR="009D69B1" w:rsidRPr="001F5CA1" w:rsidRDefault="009D69B1" w:rsidP="00677A82">
                  <w:pPr>
                    <w:rPr>
                      <w:rFonts w:ascii="Arial" w:hAnsi="Arial" w:cs="Arial"/>
                      <w:sz w:val="20"/>
                    </w:rPr>
                  </w:pPr>
                  <w:proofErr w:type="spellStart"/>
                  <w:r w:rsidRPr="001F5CA1">
                    <w:rPr>
                      <w:rFonts w:ascii="Arial" w:hAnsi="Arial" w:cs="Arial"/>
                      <w:sz w:val="20"/>
                    </w:rPr>
                    <w:t>registration</w:t>
                  </w:r>
                  <w:proofErr w:type="spellEnd"/>
                  <w:r w:rsidRPr="001F5CA1">
                    <w:rPr>
                      <w:rFonts w:ascii="Arial" w:hAnsi="Arial" w:cs="Arial"/>
                      <w:sz w:val="20"/>
                    </w:rPr>
                    <w:t xml:space="preserve"> </w:t>
                  </w:r>
                  <w:proofErr w:type="spellStart"/>
                  <w:r w:rsidRPr="001F5CA1">
                    <w:rPr>
                      <w:rFonts w:ascii="Arial" w:hAnsi="Arial" w:cs="Arial"/>
                      <w:sz w:val="20"/>
                    </w:rPr>
                    <w:t>number</w:t>
                  </w:r>
                  <w:proofErr w:type="spellEnd"/>
                  <w:r w:rsidRPr="001F5CA1">
                    <w:rPr>
                      <w:rFonts w:ascii="Arial" w:hAnsi="Arial" w:cs="Arial"/>
                      <w:sz w:val="20"/>
                    </w:rPr>
                    <w:t xml:space="preserve">: </w:t>
                  </w:r>
                </w:p>
                <w:p w14:paraId="11341AE8" w14:textId="77777777" w:rsidR="009D69B1" w:rsidRPr="001F5CA1" w:rsidRDefault="009D69B1" w:rsidP="00677A82">
                  <w:pPr>
                    <w:rPr>
                      <w:rFonts w:ascii="Arial" w:hAnsi="Arial" w:cs="Arial"/>
                      <w:sz w:val="20"/>
                    </w:rPr>
                  </w:pPr>
                  <w:proofErr w:type="spellStart"/>
                  <w:r w:rsidRPr="001F5CA1">
                    <w:rPr>
                      <w:rFonts w:ascii="Arial" w:hAnsi="Arial" w:cs="Arial"/>
                      <w:sz w:val="20"/>
                    </w:rPr>
                    <w:t>identification</w:t>
                  </w:r>
                  <w:proofErr w:type="spellEnd"/>
                  <w:r w:rsidRPr="001F5CA1">
                    <w:rPr>
                      <w:rFonts w:ascii="Arial" w:hAnsi="Arial" w:cs="Arial"/>
                      <w:sz w:val="20"/>
                    </w:rPr>
                    <w:t xml:space="preserve"> </w:t>
                  </w:r>
                  <w:proofErr w:type="spellStart"/>
                  <w:r w:rsidRPr="001F5CA1">
                    <w:rPr>
                      <w:rFonts w:ascii="Arial" w:hAnsi="Arial" w:cs="Arial"/>
                      <w:sz w:val="20"/>
                    </w:rPr>
                    <w:t>number</w:t>
                  </w:r>
                  <w:proofErr w:type="spellEnd"/>
                  <w:r w:rsidRPr="001F5CA1">
                    <w:rPr>
                      <w:rFonts w:ascii="Arial" w:hAnsi="Arial" w:cs="Arial"/>
                      <w:sz w:val="20"/>
                    </w:rPr>
                    <w:t xml:space="preserve">: </w:t>
                  </w:r>
                </w:p>
                <w:p w14:paraId="16F8EA6F" w14:textId="77777777" w:rsidR="009D69B1" w:rsidRPr="001F5CA1" w:rsidRDefault="009D69B1" w:rsidP="00677A82">
                  <w:pPr>
                    <w:rPr>
                      <w:rFonts w:ascii="Arial" w:hAnsi="Arial" w:cs="Arial"/>
                      <w:sz w:val="20"/>
                    </w:rPr>
                  </w:pPr>
                  <w:proofErr w:type="spellStart"/>
                  <w:r w:rsidRPr="001F5CA1">
                    <w:rPr>
                      <w:rFonts w:ascii="Arial" w:hAnsi="Arial" w:cs="Arial"/>
                      <w:sz w:val="20"/>
                    </w:rPr>
                    <w:t>transaction</w:t>
                  </w:r>
                  <w:proofErr w:type="spellEnd"/>
                  <w:r w:rsidRPr="001F5CA1">
                    <w:rPr>
                      <w:rFonts w:ascii="Arial" w:hAnsi="Arial" w:cs="Arial"/>
                      <w:sz w:val="20"/>
                    </w:rPr>
                    <w:t xml:space="preserve"> </w:t>
                  </w:r>
                  <w:proofErr w:type="spellStart"/>
                  <w:r w:rsidRPr="001F5CA1">
                    <w:rPr>
                      <w:rFonts w:ascii="Arial" w:hAnsi="Arial" w:cs="Arial"/>
                      <w:sz w:val="20"/>
                    </w:rPr>
                    <w:t>account</w:t>
                  </w:r>
                  <w:proofErr w:type="spellEnd"/>
                  <w:r w:rsidRPr="001F5CA1">
                    <w:rPr>
                      <w:rFonts w:ascii="Arial" w:hAnsi="Arial" w:cs="Arial"/>
                      <w:sz w:val="20"/>
                    </w:rPr>
                    <w:t xml:space="preserve"> </w:t>
                  </w:r>
                  <w:proofErr w:type="spellStart"/>
                  <w:r w:rsidRPr="001F5CA1">
                    <w:rPr>
                      <w:rFonts w:ascii="Arial" w:hAnsi="Arial" w:cs="Arial"/>
                      <w:sz w:val="20"/>
                    </w:rPr>
                    <w:t>number</w:t>
                  </w:r>
                  <w:proofErr w:type="spellEnd"/>
                  <w:r w:rsidRPr="001F5CA1">
                    <w:rPr>
                      <w:rFonts w:ascii="Arial" w:hAnsi="Arial" w:cs="Arial"/>
                      <w:sz w:val="20"/>
                    </w:rPr>
                    <w:t xml:space="preserve">: </w:t>
                  </w:r>
                </w:p>
                <w:p w14:paraId="664667FC" w14:textId="77777777" w:rsidR="009D69B1" w:rsidRPr="001F5CA1" w:rsidRDefault="009D69B1" w:rsidP="00677A82">
                  <w:pPr>
                    <w:rPr>
                      <w:rFonts w:ascii="Arial" w:hAnsi="Arial" w:cs="Arial"/>
                      <w:sz w:val="22"/>
                      <w:szCs w:val="22"/>
                    </w:rPr>
                  </w:pPr>
                  <w:proofErr w:type="spellStart"/>
                  <w:r w:rsidRPr="001F5CA1">
                    <w:rPr>
                      <w:rFonts w:ascii="Arial" w:hAnsi="Arial" w:cs="Arial"/>
                      <w:sz w:val="20"/>
                    </w:rPr>
                    <w:t>hereinafter</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as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p>
              </w:tc>
            </w:tr>
          </w:tbl>
          <w:p w14:paraId="203E2E37" w14:textId="77777777" w:rsidR="009D69B1" w:rsidRPr="001F5CA1" w:rsidRDefault="009D69B1" w:rsidP="00677A82">
            <w:pPr>
              <w:numPr>
                <w:ilvl w:val="12"/>
                <w:numId w:val="0"/>
              </w:numPr>
              <w:rPr>
                <w:rFonts w:ascii="Arial" w:hAnsi="Arial" w:cs="Arial"/>
                <w:sz w:val="22"/>
                <w:szCs w:val="22"/>
              </w:rPr>
            </w:pPr>
            <w:r w:rsidRPr="001F5CA1">
              <w:rPr>
                <w:rFonts w:ascii="Arial" w:hAnsi="Arial" w:cs="Arial"/>
                <w:sz w:val="22"/>
                <w:szCs w:val="22"/>
              </w:rPr>
              <w:t xml:space="preserve">enter </w:t>
            </w:r>
            <w:proofErr w:type="spellStart"/>
            <w:r w:rsidRPr="001F5CA1">
              <w:rPr>
                <w:rFonts w:ascii="Arial" w:hAnsi="Arial" w:cs="Arial"/>
                <w:sz w:val="22"/>
                <w:szCs w:val="22"/>
              </w:rPr>
              <w:t>into</w:t>
            </w:r>
            <w:proofErr w:type="spellEnd"/>
            <w:r w:rsidRPr="001F5CA1">
              <w:rPr>
                <w:rFonts w:ascii="Arial" w:hAnsi="Arial" w:cs="Arial"/>
                <w:sz w:val="22"/>
                <w:szCs w:val="22"/>
              </w:rPr>
              <w:t xml:space="preserve"> </w:t>
            </w:r>
            <w:proofErr w:type="spellStart"/>
            <w:r w:rsidRPr="001F5CA1">
              <w:rPr>
                <w:rFonts w:ascii="Arial" w:hAnsi="Arial" w:cs="Arial"/>
                <w:sz w:val="22"/>
                <w:szCs w:val="22"/>
              </w:rPr>
              <w:t>the</w:t>
            </w:r>
            <w:proofErr w:type="spellEnd"/>
            <w:r w:rsidRPr="001F5CA1">
              <w:rPr>
                <w:rFonts w:ascii="Arial" w:hAnsi="Arial" w:cs="Arial"/>
                <w:sz w:val="22"/>
                <w:szCs w:val="22"/>
              </w:rPr>
              <w:t xml:space="preserve"> </w:t>
            </w:r>
            <w:proofErr w:type="spellStart"/>
            <w:r w:rsidRPr="001F5CA1">
              <w:rPr>
                <w:rFonts w:ascii="Arial" w:hAnsi="Arial" w:cs="Arial"/>
                <w:sz w:val="22"/>
                <w:szCs w:val="22"/>
              </w:rPr>
              <w:t>following</w:t>
            </w:r>
            <w:proofErr w:type="spellEnd"/>
          </w:p>
          <w:p w14:paraId="0C7FC668" w14:textId="77777777" w:rsidR="009D69B1" w:rsidRPr="001F5CA1" w:rsidRDefault="009D69B1" w:rsidP="00677A82">
            <w:pPr>
              <w:rPr>
                <w:rFonts w:ascii="Arial" w:hAnsi="Arial" w:cs="Arial"/>
              </w:rPr>
            </w:pPr>
          </w:p>
          <w:p w14:paraId="1CEB2FC4" w14:textId="77777777" w:rsidR="009D69B1" w:rsidRPr="001F5CA1" w:rsidRDefault="009D69B1" w:rsidP="00677A82">
            <w:pPr>
              <w:overflowPunct w:val="0"/>
              <w:autoSpaceDE w:val="0"/>
              <w:autoSpaceDN w:val="0"/>
              <w:adjustRightInd w:val="0"/>
              <w:spacing w:line="288" w:lineRule="auto"/>
              <w:jc w:val="center"/>
              <w:textAlignment w:val="baseline"/>
              <w:rPr>
                <w:rFonts w:ascii="Arial" w:hAnsi="Arial" w:cs="Arial"/>
                <w:b/>
                <w:bCs/>
                <w:color w:val="000000"/>
              </w:rPr>
            </w:pPr>
            <w:r w:rsidRPr="001F5CA1">
              <w:rPr>
                <w:rFonts w:ascii="Arial" w:hAnsi="Arial" w:cs="Arial"/>
                <w:b/>
                <w:color w:val="0F0F0F"/>
              </w:rPr>
              <w:t>FRAMEWORK AGREEMENT No.</w:t>
            </w:r>
            <w:r w:rsidRPr="001F5CA1">
              <w:rPr>
                <w:rFonts w:ascii="Arial" w:hAnsi="Arial" w:cs="Arial"/>
                <w:b/>
              </w:rPr>
              <w:t xml:space="preserve"> _________: </w:t>
            </w:r>
            <w:proofErr w:type="spellStart"/>
            <w:r w:rsidRPr="001F5CA1">
              <w:rPr>
                <w:rFonts w:ascii="Arial" w:hAnsi="Arial" w:cs="Arial"/>
                <w:b/>
                <w:bCs/>
                <w:color w:val="000000"/>
              </w:rPr>
              <w:t>laboratory</w:t>
            </w:r>
            <w:proofErr w:type="spellEnd"/>
            <w:r w:rsidRPr="001F5CA1">
              <w:rPr>
                <w:rFonts w:ascii="Arial" w:hAnsi="Arial" w:cs="Arial"/>
                <w:b/>
                <w:bCs/>
                <w:color w:val="000000"/>
              </w:rPr>
              <w:t xml:space="preserve"> </w:t>
            </w:r>
            <w:proofErr w:type="spellStart"/>
            <w:r w:rsidRPr="001F5CA1">
              <w:rPr>
                <w:rFonts w:ascii="Arial" w:hAnsi="Arial" w:cs="Arial"/>
                <w:b/>
                <w:bCs/>
                <w:color w:val="000000"/>
              </w:rPr>
              <w:t>components</w:t>
            </w:r>
            <w:proofErr w:type="spellEnd"/>
            <w:r w:rsidRPr="001F5CA1">
              <w:rPr>
                <w:rFonts w:ascii="Arial" w:hAnsi="Arial" w:cs="Arial"/>
                <w:b/>
                <w:bCs/>
                <w:color w:val="000000"/>
              </w:rPr>
              <w:t xml:space="preserve"> </w:t>
            </w:r>
            <w:proofErr w:type="spellStart"/>
            <w:r w:rsidRPr="001F5CA1">
              <w:rPr>
                <w:rFonts w:ascii="Arial" w:hAnsi="Arial" w:cs="Arial"/>
                <w:b/>
                <w:bCs/>
                <w:color w:val="000000"/>
              </w:rPr>
              <w:t>and</w:t>
            </w:r>
            <w:proofErr w:type="spellEnd"/>
            <w:r w:rsidRPr="001F5CA1">
              <w:rPr>
                <w:rFonts w:ascii="Arial" w:hAnsi="Arial" w:cs="Arial"/>
                <w:b/>
                <w:bCs/>
                <w:color w:val="000000"/>
              </w:rPr>
              <w:t xml:space="preserve"> </w:t>
            </w:r>
            <w:proofErr w:type="spellStart"/>
            <w:r w:rsidRPr="001F5CA1">
              <w:rPr>
                <w:rFonts w:ascii="Arial" w:hAnsi="Arial" w:cs="Arial"/>
                <w:b/>
                <w:bCs/>
                <w:color w:val="000000"/>
              </w:rPr>
              <w:t>materials</w:t>
            </w:r>
            <w:proofErr w:type="spellEnd"/>
            <w:r w:rsidRPr="001F5CA1">
              <w:rPr>
                <w:rFonts w:ascii="Arial" w:hAnsi="Arial" w:cs="Arial"/>
                <w:b/>
                <w:bCs/>
                <w:color w:val="000000"/>
              </w:rPr>
              <w:t xml:space="preserve"> </w:t>
            </w:r>
            <w:proofErr w:type="spellStart"/>
            <w:r w:rsidRPr="001F5CA1">
              <w:rPr>
                <w:rFonts w:ascii="Arial" w:hAnsi="Arial" w:cs="Arial"/>
                <w:b/>
                <w:bCs/>
                <w:color w:val="000000"/>
              </w:rPr>
              <w:t>for</w:t>
            </w:r>
            <w:proofErr w:type="spellEnd"/>
            <w:r w:rsidRPr="001F5CA1">
              <w:rPr>
                <w:rFonts w:ascii="Arial" w:hAnsi="Arial" w:cs="Arial"/>
                <w:b/>
                <w:bCs/>
                <w:color w:val="000000"/>
              </w:rPr>
              <w:t xml:space="preserve"> </w:t>
            </w:r>
            <w:proofErr w:type="spellStart"/>
            <w:r w:rsidRPr="001F5CA1">
              <w:rPr>
                <w:rFonts w:ascii="Arial" w:hAnsi="Arial" w:cs="Arial"/>
                <w:b/>
                <w:bCs/>
                <w:color w:val="000000"/>
              </w:rPr>
              <w:t>optical</w:t>
            </w:r>
            <w:proofErr w:type="spellEnd"/>
            <w:r w:rsidRPr="001F5CA1">
              <w:rPr>
                <w:rFonts w:ascii="Arial" w:hAnsi="Arial" w:cs="Arial"/>
                <w:b/>
                <w:bCs/>
                <w:color w:val="000000"/>
              </w:rPr>
              <w:t xml:space="preserve"> </w:t>
            </w:r>
            <w:proofErr w:type="spellStart"/>
            <w:r w:rsidRPr="001F5CA1">
              <w:rPr>
                <w:rFonts w:ascii="Arial" w:hAnsi="Arial" w:cs="Arial"/>
                <w:b/>
                <w:bCs/>
                <w:color w:val="000000"/>
              </w:rPr>
              <w:t>experiments</w:t>
            </w:r>
            <w:proofErr w:type="spellEnd"/>
          </w:p>
          <w:p w14:paraId="05943D96" w14:textId="77777777" w:rsidR="009D69B1" w:rsidRPr="001F5CA1" w:rsidRDefault="009D69B1" w:rsidP="00677A82">
            <w:pPr>
              <w:overflowPunct w:val="0"/>
              <w:autoSpaceDE w:val="0"/>
              <w:autoSpaceDN w:val="0"/>
              <w:adjustRightInd w:val="0"/>
              <w:spacing w:line="288" w:lineRule="auto"/>
              <w:jc w:val="center"/>
              <w:textAlignment w:val="baseline"/>
              <w:rPr>
                <w:rFonts w:ascii="Arial" w:hAnsi="Arial" w:cs="Arial"/>
                <w:b/>
              </w:rPr>
            </w:pPr>
          </w:p>
          <w:p w14:paraId="230B4CA1"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INTRODUCTORY PROVISIONS</w:t>
            </w:r>
          </w:p>
          <w:p w14:paraId="03878B9E" w14:textId="77777777" w:rsidR="009D69B1" w:rsidRPr="001F5CA1" w:rsidRDefault="009D69B1" w:rsidP="00677A82">
            <w:pPr>
              <w:jc w:val="both"/>
              <w:rPr>
                <w:rFonts w:ascii="Arial" w:hAnsi="Arial" w:cs="Arial"/>
              </w:rPr>
            </w:pPr>
          </w:p>
          <w:p w14:paraId="0203D8AF"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r w:rsidRPr="001F5CA1">
              <w:rPr>
                <w:rFonts w:ascii="Arial" w:hAnsi="Arial" w:cs="Arial"/>
                <w:color w:val="0F0F0F"/>
              </w:rPr>
              <w:t>Article</w:t>
            </w:r>
          </w:p>
          <w:p w14:paraId="689C7276"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note at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outset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w:t>
            </w:r>
          </w:p>
          <w:p w14:paraId="54DFFE3F" w14:textId="77777777" w:rsidR="009D69B1" w:rsidRPr="001F5CA1" w:rsidRDefault="009D69B1" w:rsidP="009D69B1">
            <w:pPr>
              <w:numPr>
                <w:ilvl w:val="0"/>
                <w:numId w:val="8"/>
              </w:numPr>
              <w:autoSpaceDE w:val="0"/>
              <w:autoSpaceDN w:val="0"/>
              <w:adjustRightInd w:val="0"/>
              <w:ind w:left="343"/>
              <w:contextualSpacing/>
              <w:jc w:val="both"/>
              <w:rPr>
                <w:rFonts w:ascii="Arial" w:eastAsia="Calibri" w:hAnsi="Arial" w:cs="Arial"/>
                <w:sz w:val="20"/>
              </w:rPr>
            </w:pP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Contracting</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Authority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has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launched</w:t>
            </w:r>
            <w:proofErr w:type="spellEnd"/>
            <w:r w:rsidRPr="001F5CA1">
              <w:rPr>
                <w:rFonts w:ascii="Arial" w:eastAsia="Calibri" w:hAnsi="Arial" w:cs="Arial"/>
                <w:sz w:val="20"/>
              </w:rPr>
              <w:t xml:space="preserve"> a </w:t>
            </w:r>
            <w:proofErr w:type="spellStart"/>
            <w:r w:rsidRPr="001F5CA1">
              <w:rPr>
                <w:rFonts w:ascii="Arial" w:eastAsia="Calibri" w:hAnsi="Arial" w:cs="Arial"/>
                <w:sz w:val="20"/>
              </w:rPr>
              <w:t>call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tenders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laboratory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components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materials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optical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experiments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under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Law</w:t>
            </w:r>
            <w:proofErr w:type="spellEnd"/>
            <w:r w:rsidRPr="001F5CA1">
              <w:rPr>
                <w:rFonts w:ascii="Arial" w:eastAsia="Calibri" w:hAnsi="Arial" w:cs="Arial"/>
                <w:sz w:val="20"/>
              </w:rPr>
              <w:t xml:space="preserve"> on </w:t>
            </w:r>
            <w:proofErr w:type="spellStart"/>
            <w:r w:rsidRPr="001F5CA1">
              <w:rPr>
                <w:rFonts w:ascii="Arial" w:eastAsia="Calibri" w:hAnsi="Arial" w:cs="Arial"/>
                <w:sz w:val="20"/>
              </w:rPr>
              <w:t>Public</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Procurement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published</w:t>
            </w:r>
            <w:proofErr w:type="spellEnd"/>
            <w:r w:rsidRPr="001F5CA1">
              <w:rPr>
                <w:rFonts w:ascii="Arial" w:eastAsia="Calibri" w:hAnsi="Arial" w:cs="Arial"/>
                <w:sz w:val="20"/>
              </w:rPr>
              <w:t xml:space="preserve"> on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Public</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Procurement</w:t>
            </w:r>
            <w:proofErr w:type="spellEnd"/>
            <w:r w:rsidRPr="001F5CA1">
              <w:rPr>
                <w:rFonts w:ascii="Arial" w:eastAsia="Calibri" w:hAnsi="Arial" w:cs="Arial"/>
                <w:sz w:val="20"/>
              </w:rPr>
              <w:t xml:space="preserve"> Portal at ____________, </w:t>
            </w:r>
            <w:proofErr w:type="spellStart"/>
            <w:r w:rsidRPr="001F5CA1">
              <w:rPr>
                <w:rFonts w:ascii="Arial" w:eastAsia="Calibri" w:hAnsi="Arial" w:cs="Arial"/>
                <w:sz w:val="20"/>
              </w:rPr>
              <w:t>publication</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number</w:t>
            </w:r>
            <w:proofErr w:type="spellEnd"/>
            <w:r w:rsidRPr="001F5CA1">
              <w:rPr>
                <w:rFonts w:ascii="Arial" w:eastAsia="Calibri" w:hAnsi="Arial" w:cs="Arial"/>
                <w:sz w:val="20"/>
              </w:rPr>
              <w:t xml:space="preserve"> ___________,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on the e-JN online portal;</w:t>
            </w:r>
          </w:p>
          <w:p w14:paraId="30299E84" w14:textId="77777777" w:rsidR="009D69B1" w:rsidRPr="001F5CA1" w:rsidRDefault="009D69B1" w:rsidP="009D69B1">
            <w:pPr>
              <w:numPr>
                <w:ilvl w:val="0"/>
                <w:numId w:val="8"/>
              </w:numPr>
              <w:autoSpaceDE w:val="0"/>
              <w:autoSpaceDN w:val="0"/>
              <w:adjustRightInd w:val="0"/>
              <w:ind w:left="343"/>
              <w:contextualSpacing/>
              <w:jc w:val="both"/>
              <w:rPr>
                <w:rFonts w:ascii="Arial" w:eastAsia="Calibri" w:hAnsi="Arial" w:cs="Arial"/>
                <w:sz w:val="20"/>
              </w:rPr>
            </w:pP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supplier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has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been</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selected</w:t>
            </w:r>
            <w:proofErr w:type="spellEnd"/>
            <w:r w:rsidRPr="001F5CA1">
              <w:rPr>
                <w:rFonts w:ascii="Arial" w:eastAsia="Calibri" w:hAnsi="Arial" w:cs="Arial"/>
                <w:sz w:val="20"/>
              </w:rPr>
              <w:t xml:space="preserve"> as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most </w:t>
            </w:r>
            <w:proofErr w:type="spellStart"/>
            <w:r w:rsidRPr="001F5CA1">
              <w:rPr>
                <w:rFonts w:ascii="Arial" w:eastAsia="Calibri" w:hAnsi="Arial" w:cs="Arial"/>
                <w:sz w:val="20"/>
              </w:rPr>
              <w:t>advantageous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tenderer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by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contracting</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authority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Award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decision</w:t>
            </w:r>
            <w:proofErr w:type="spellEnd"/>
            <w:r w:rsidRPr="001F5CA1">
              <w:rPr>
                <w:rFonts w:ascii="Arial" w:eastAsia="Calibri" w:hAnsi="Arial" w:cs="Arial"/>
                <w:sz w:val="20"/>
              </w:rPr>
              <w:t xml:space="preserve"> No ____________ of _______________;</w:t>
            </w:r>
          </w:p>
          <w:p w14:paraId="47B2E972" w14:textId="77777777" w:rsidR="009D69B1" w:rsidRPr="001F5CA1" w:rsidRDefault="009D69B1" w:rsidP="009D69B1">
            <w:pPr>
              <w:numPr>
                <w:ilvl w:val="0"/>
                <w:numId w:val="8"/>
              </w:numPr>
              <w:autoSpaceDE w:val="0"/>
              <w:autoSpaceDN w:val="0"/>
              <w:adjustRightInd w:val="0"/>
              <w:ind w:left="343"/>
              <w:contextualSpacing/>
              <w:jc w:val="both"/>
              <w:rPr>
                <w:rFonts w:ascii="Arial" w:eastAsia="Calibri" w:hAnsi="Arial" w:cs="Arial"/>
                <w:sz w:val="20"/>
              </w:rPr>
            </w:pP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Contracting</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Authority's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tenders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complete</w:t>
            </w:r>
            <w:proofErr w:type="spellEnd"/>
            <w:r w:rsidRPr="001F5CA1">
              <w:rPr>
                <w:rFonts w:ascii="Arial" w:eastAsia="Calibri" w:hAnsi="Arial" w:cs="Arial"/>
                <w:sz w:val="20"/>
              </w:rPr>
              <w:t xml:space="preserve"> tender </w:t>
            </w:r>
            <w:proofErr w:type="spellStart"/>
            <w:r w:rsidRPr="001F5CA1">
              <w:rPr>
                <w:rFonts w:ascii="Arial" w:eastAsia="Calibri" w:hAnsi="Arial" w:cs="Arial"/>
                <w:sz w:val="20"/>
              </w:rPr>
              <w:t>documentation</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published</w:t>
            </w:r>
            <w:proofErr w:type="spellEnd"/>
            <w:r w:rsidRPr="001F5CA1">
              <w:rPr>
                <w:rFonts w:ascii="Arial" w:eastAsia="Calibri" w:hAnsi="Arial" w:cs="Arial"/>
                <w:sz w:val="20"/>
              </w:rPr>
              <w:t xml:space="preserve"> via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e-JN portal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successful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tenderer's</w:t>
            </w:r>
            <w:proofErr w:type="spellEnd"/>
            <w:r w:rsidRPr="001F5CA1">
              <w:rPr>
                <w:rFonts w:ascii="Arial" w:eastAsia="Calibri" w:hAnsi="Arial" w:cs="Arial"/>
                <w:sz w:val="20"/>
              </w:rPr>
              <w:t xml:space="preserve"> tender (</w:t>
            </w:r>
            <w:proofErr w:type="spellStart"/>
            <w:r w:rsidRPr="001F5CA1">
              <w:rPr>
                <w:rFonts w:ascii="Arial" w:eastAsia="Calibri" w:hAnsi="Arial" w:cs="Arial"/>
                <w:sz w:val="20"/>
              </w:rPr>
              <w:t>with</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amendments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modifications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corrections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form </w:t>
            </w:r>
            <w:proofErr w:type="spellStart"/>
            <w:r w:rsidRPr="001F5CA1">
              <w:rPr>
                <w:rFonts w:ascii="Arial" w:eastAsia="Calibri" w:hAnsi="Arial" w:cs="Arial"/>
                <w:sz w:val="20"/>
              </w:rPr>
              <w:t>an</w:t>
            </w:r>
            <w:proofErr w:type="spellEnd"/>
            <w:r w:rsidRPr="001F5CA1">
              <w:rPr>
                <w:rFonts w:ascii="Arial" w:eastAsia="Calibri" w:hAnsi="Arial" w:cs="Arial"/>
                <w:sz w:val="20"/>
              </w:rPr>
              <w:t xml:space="preserve"> integral part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w:t>
            </w:r>
            <w:proofErr w:type="spellEnd"/>
            <w:r w:rsidRPr="001F5CA1">
              <w:rPr>
                <w:rFonts w:ascii="Arial" w:eastAsia="Calibri" w:hAnsi="Arial" w:cs="Arial"/>
                <w:sz w:val="20"/>
              </w:rPr>
              <w:t>;</w:t>
            </w:r>
          </w:p>
          <w:p w14:paraId="35B29CCC" w14:textId="77777777" w:rsidR="009D69B1" w:rsidRPr="001F5CA1" w:rsidRDefault="009D69B1" w:rsidP="00677A82">
            <w:pPr>
              <w:ind w:left="343"/>
              <w:rPr>
                <w:rFonts w:ascii="Arial" w:hAnsi="Arial" w:cs="Arial"/>
                <w:sz w:val="20"/>
              </w:rPr>
            </w:pPr>
            <w:proofErr w:type="spellStart"/>
            <w:r w:rsidRPr="001F5CA1">
              <w:rPr>
                <w:rFonts w:ascii="Arial" w:hAnsi="Arial" w:cs="Arial"/>
                <w:sz w:val="20"/>
              </w:rPr>
              <w:lastRenderedPageBreak/>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will</w:t>
            </w:r>
            <w:proofErr w:type="spellEnd"/>
            <w:r w:rsidRPr="001F5CA1">
              <w:rPr>
                <w:rFonts w:ascii="Arial" w:hAnsi="Arial" w:cs="Arial"/>
                <w:sz w:val="20"/>
              </w:rPr>
              <w:t xml:space="preserve"> </w:t>
            </w:r>
            <w:proofErr w:type="spellStart"/>
            <w:r w:rsidRPr="001F5CA1">
              <w:rPr>
                <w:rFonts w:ascii="Arial" w:hAnsi="Arial" w:cs="Arial"/>
                <w:sz w:val="20"/>
              </w:rPr>
              <w:t>carry</w:t>
            </w:r>
            <w:proofErr w:type="spellEnd"/>
            <w:r w:rsidRPr="001F5CA1">
              <w:rPr>
                <w:rFonts w:ascii="Arial" w:hAnsi="Arial" w:cs="Arial"/>
                <w:sz w:val="20"/>
              </w:rPr>
              <w:t xml:space="preserve"> out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orders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laboratory</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materials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experiments</w:t>
            </w:r>
            <w:proofErr w:type="spellEnd"/>
            <w:r w:rsidRPr="001F5CA1">
              <w:rPr>
                <w:rFonts w:ascii="Arial" w:hAnsi="Arial" w:cs="Arial"/>
                <w:sz w:val="20"/>
              </w:rPr>
              <w:t>;</w:t>
            </w:r>
          </w:p>
          <w:p w14:paraId="2036048B" w14:textId="77777777" w:rsidR="009D69B1" w:rsidRPr="001F5CA1" w:rsidRDefault="009D69B1" w:rsidP="009D69B1">
            <w:pPr>
              <w:numPr>
                <w:ilvl w:val="0"/>
                <w:numId w:val="8"/>
              </w:numPr>
              <w:jc w:val="both"/>
              <w:rPr>
                <w:rFonts w:ascii="Arial" w:hAnsi="Arial" w:cs="Arial"/>
                <w:sz w:val="20"/>
              </w:rPr>
            </w:pP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conclude</w:t>
            </w:r>
            <w:proofErr w:type="spellEnd"/>
            <w:r w:rsidRPr="001F5CA1">
              <w:rPr>
                <w:rFonts w:ascii="Arial" w:hAnsi="Arial" w:cs="Arial"/>
                <w:sz w:val="20"/>
              </w:rPr>
              <w:t xml:space="preserve"> a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a period </w:t>
            </w:r>
            <w:proofErr w:type="spellStart"/>
            <w:r w:rsidRPr="001F5CA1">
              <w:rPr>
                <w:rFonts w:ascii="Arial" w:hAnsi="Arial" w:cs="Arial"/>
                <w:sz w:val="20"/>
              </w:rPr>
              <w:t>ending</w:t>
            </w:r>
            <w:proofErr w:type="spellEnd"/>
            <w:r w:rsidRPr="001F5CA1">
              <w:rPr>
                <w:rFonts w:ascii="Arial" w:hAnsi="Arial" w:cs="Arial"/>
                <w:sz w:val="20"/>
              </w:rPr>
              <w:t xml:space="preserve"> on 31.12.2027;</w:t>
            </w:r>
          </w:p>
          <w:p w14:paraId="53591872" w14:textId="77777777" w:rsidR="009D69B1" w:rsidRPr="001F5CA1" w:rsidRDefault="009D69B1" w:rsidP="009D69B1">
            <w:pPr>
              <w:numPr>
                <w:ilvl w:val="0"/>
                <w:numId w:val="8"/>
              </w:numPr>
              <w:jc w:val="both"/>
              <w:rPr>
                <w:rFonts w:ascii="Arial" w:hAnsi="Arial" w:cs="Arial"/>
                <w:sz w:val="20"/>
              </w:rPr>
            </w:pP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prices</w:t>
            </w:r>
            <w:proofErr w:type="spellEnd"/>
            <w:r w:rsidRPr="001F5CA1">
              <w:rPr>
                <w:rFonts w:ascii="Arial" w:hAnsi="Arial" w:cs="Arial"/>
                <w:sz w:val="20"/>
              </w:rPr>
              <w:t xml:space="preserve"> in EUR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Tender </w:t>
            </w:r>
            <w:proofErr w:type="spellStart"/>
            <w:r w:rsidRPr="001F5CA1">
              <w:rPr>
                <w:rFonts w:ascii="Arial" w:hAnsi="Arial" w:cs="Arial"/>
                <w:sz w:val="20"/>
              </w:rPr>
              <w:t>Price</w:t>
            </w:r>
            <w:proofErr w:type="spellEnd"/>
            <w:r w:rsidRPr="001F5CA1">
              <w:rPr>
                <w:rFonts w:ascii="Arial" w:hAnsi="Arial" w:cs="Arial"/>
                <w:sz w:val="20"/>
              </w:rPr>
              <w:t xml:space="preserve"> List are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first</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one </w:t>
            </w:r>
            <w:proofErr w:type="spellStart"/>
            <w:r w:rsidRPr="001F5CA1">
              <w:rPr>
                <w:rFonts w:ascii="Arial" w:hAnsi="Arial" w:cs="Arial"/>
                <w:sz w:val="20"/>
              </w:rPr>
              <w:t>month</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conclusion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1C0B9FFD" w14:textId="77777777" w:rsidR="009D69B1" w:rsidRPr="001F5CA1" w:rsidRDefault="009D69B1" w:rsidP="009D69B1">
            <w:pPr>
              <w:numPr>
                <w:ilvl w:val="0"/>
                <w:numId w:val="8"/>
              </w:num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economic</w:t>
            </w:r>
            <w:proofErr w:type="spellEnd"/>
            <w:r w:rsidRPr="001F5CA1">
              <w:rPr>
                <w:rFonts w:ascii="Arial" w:hAnsi="Arial" w:cs="Arial"/>
                <w:sz w:val="20"/>
              </w:rPr>
              <w:t xml:space="preserve"> operator </w:t>
            </w:r>
            <w:proofErr w:type="spellStart"/>
            <w:r w:rsidRPr="001F5CA1">
              <w:rPr>
                <w:rFonts w:ascii="Arial" w:hAnsi="Arial" w:cs="Arial"/>
                <w:sz w:val="20"/>
              </w:rPr>
              <w:t>assures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it is </w:t>
            </w:r>
            <w:proofErr w:type="spellStart"/>
            <w:r w:rsidRPr="001F5CA1">
              <w:rPr>
                <w:rFonts w:ascii="Arial" w:hAnsi="Arial" w:cs="Arial"/>
                <w:sz w:val="20"/>
              </w:rPr>
              <w:t>carrying</w:t>
            </w:r>
            <w:proofErr w:type="spellEnd"/>
            <w:r w:rsidRPr="001F5CA1">
              <w:rPr>
                <w:rFonts w:ascii="Arial" w:hAnsi="Arial" w:cs="Arial"/>
                <w:sz w:val="20"/>
              </w:rPr>
              <w:t xml:space="preserve"> out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activities</w:t>
            </w:r>
            <w:proofErr w:type="spellEnd"/>
            <w:r w:rsidRPr="001F5CA1">
              <w:rPr>
                <w:rFonts w:ascii="Arial" w:hAnsi="Arial" w:cs="Arial"/>
                <w:sz w:val="20"/>
              </w:rPr>
              <w:t xml:space="preserve"> </w:t>
            </w:r>
            <w:proofErr w:type="spellStart"/>
            <w:r w:rsidRPr="001F5CA1">
              <w:rPr>
                <w:rFonts w:ascii="Arial" w:hAnsi="Arial" w:cs="Arial"/>
                <w:sz w:val="20"/>
              </w:rPr>
              <w:t>necessary</w:t>
            </w:r>
            <w:proofErr w:type="spellEnd"/>
            <w:r w:rsidRPr="001F5CA1">
              <w:rPr>
                <w:rFonts w:ascii="Arial" w:hAnsi="Arial" w:cs="Arial"/>
                <w:sz w:val="20"/>
              </w:rPr>
              <w:t xml:space="preserve"> to </w:t>
            </w:r>
            <w:proofErr w:type="spellStart"/>
            <w:r w:rsidRPr="001F5CA1">
              <w:rPr>
                <w:rFonts w:ascii="Arial" w:hAnsi="Arial" w:cs="Arial"/>
                <w:sz w:val="20"/>
              </w:rPr>
              <w:t>fulfil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assumed</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it </w:t>
            </w:r>
            <w:proofErr w:type="spellStart"/>
            <w:r w:rsidRPr="001F5CA1">
              <w:rPr>
                <w:rFonts w:ascii="Arial" w:hAnsi="Arial" w:cs="Arial"/>
                <w:sz w:val="20"/>
              </w:rPr>
              <w:t>fulfils</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laid</w:t>
            </w:r>
            <w:proofErr w:type="spellEnd"/>
            <w:r w:rsidRPr="001F5CA1">
              <w:rPr>
                <w:rFonts w:ascii="Arial" w:hAnsi="Arial" w:cs="Arial"/>
                <w:sz w:val="20"/>
              </w:rPr>
              <w:t xml:space="preserve"> </w:t>
            </w:r>
            <w:proofErr w:type="spellStart"/>
            <w:r w:rsidRPr="001F5CA1">
              <w:rPr>
                <w:rFonts w:ascii="Arial" w:hAnsi="Arial" w:cs="Arial"/>
                <w:sz w:val="20"/>
              </w:rPr>
              <w:t>down</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applicable</w:t>
            </w:r>
            <w:proofErr w:type="spellEnd"/>
            <w:r w:rsidRPr="001F5CA1">
              <w:rPr>
                <w:rFonts w:ascii="Arial" w:hAnsi="Arial" w:cs="Arial"/>
                <w:sz w:val="20"/>
              </w:rPr>
              <w:t xml:space="preserve"> </w:t>
            </w:r>
            <w:proofErr w:type="spellStart"/>
            <w:r w:rsidRPr="001F5CA1">
              <w:rPr>
                <w:rFonts w:ascii="Arial" w:hAnsi="Arial" w:cs="Arial"/>
                <w:sz w:val="20"/>
              </w:rPr>
              <w:t>regulations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instructions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activities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fulfilment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assumed</w:t>
            </w:r>
            <w:proofErr w:type="spellEnd"/>
            <w:r w:rsidRPr="001F5CA1">
              <w:rPr>
                <w:rFonts w:ascii="Arial" w:hAnsi="Arial" w:cs="Arial"/>
                <w:sz w:val="20"/>
              </w:rPr>
              <w:t xml:space="preserve">; </w:t>
            </w:r>
          </w:p>
          <w:p w14:paraId="050566D5" w14:textId="77777777" w:rsidR="009D69B1" w:rsidRPr="001F5CA1" w:rsidRDefault="009D69B1" w:rsidP="009D69B1">
            <w:pPr>
              <w:numPr>
                <w:ilvl w:val="0"/>
                <w:numId w:val="8"/>
              </w:num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enter </w:t>
            </w:r>
            <w:proofErr w:type="spellStart"/>
            <w:r w:rsidRPr="001F5CA1">
              <w:rPr>
                <w:rFonts w:ascii="Arial" w:hAnsi="Arial" w:cs="Arial"/>
                <w:sz w:val="20"/>
              </w:rPr>
              <w:t>into</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in </w:t>
            </w:r>
            <w:proofErr w:type="spellStart"/>
            <w:r w:rsidRPr="001F5CA1">
              <w:rPr>
                <w:rFonts w:ascii="Arial" w:hAnsi="Arial" w:cs="Arial"/>
                <w:sz w:val="20"/>
              </w:rPr>
              <w:t>order</w:t>
            </w:r>
            <w:proofErr w:type="spellEnd"/>
            <w:r w:rsidRPr="001F5CA1">
              <w:rPr>
                <w:rFonts w:ascii="Arial" w:hAnsi="Arial" w:cs="Arial"/>
                <w:sz w:val="20"/>
              </w:rPr>
              <w:t xml:space="preserve"> to </w:t>
            </w:r>
            <w:proofErr w:type="spellStart"/>
            <w:r w:rsidRPr="001F5CA1">
              <w:rPr>
                <w:rFonts w:ascii="Arial" w:hAnsi="Arial" w:cs="Arial"/>
                <w:sz w:val="20"/>
              </w:rPr>
              <w:t>lay</w:t>
            </w:r>
            <w:proofErr w:type="spellEnd"/>
            <w:r w:rsidRPr="001F5CA1">
              <w:rPr>
                <w:rFonts w:ascii="Arial" w:hAnsi="Arial" w:cs="Arial"/>
                <w:sz w:val="20"/>
              </w:rPr>
              <w:t xml:space="preserve"> </w:t>
            </w:r>
            <w:proofErr w:type="spellStart"/>
            <w:r w:rsidRPr="001F5CA1">
              <w:rPr>
                <w:rFonts w:ascii="Arial" w:hAnsi="Arial" w:cs="Arial"/>
                <w:sz w:val="20"/>
              </w:rPr>
              <w:t>down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general </w:t>
            </w:r>
            <w:proofErr w:type="spellStart"/>
            <w:r w:rsidRPr="001F5CA1">
              <w:rPr>
                <w:rFonts w:ascii="Arial" w:hAnsi="Arial" w:cs="Arial"/>
                <w:sz w:val="20"/>
              </w:rPr>
              <w:t>rules</w:t>
            </w:r>
            <w:proofErr w:type="spellEnd"/>
            <w:r w:rsidRPr="001F5CA1">
              <w:rPr>
                <w:rFonts w:ascii="Arial" w:hAnsi="Arial" w:cs="Arial"/>
                <w:sz w:val="20"/>
              </w:rPr>
              <w:t xml:space="preserve"> </w:t>
            </w:r>
            <w:proofErr w:type="spellStart"/>
            <w:r w:rsidRPr="001F5CA1">
              <w:rPr>
                <w:rFonts w:ascii="Arial" w:hAnsi="Arial" w:cs="Arial"/>
                <w:sz w:val="20"/>
              </w:rPr>
              <w:t>relating</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implementation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opening</w:t>
            </w:r>
            <w:proofErr w:type="spellEnd"/>
            <w:r w:rsidRPr="001F5CA1">
              <w:rPr>
                <w:rFonts w:ascii="Arial" w:hAnsi="Arial" w:cs="Arial"/>
                <w:sz w:val="20"/>
              </w:rPr>
              <w:t xml:space="preserve"> up </w:t>
            </w:r>
            <w:proofErr w:type="spellStart"/>
            <w:r w:rsidRPr="001F5CA1">
              <w:rPr>
                <w:rFonts w:ascii="Arial" w:hAnsi="Arial" w:cs="Arial"/>
                <w:sz w:val="20"/>
              </w:rPr>
              <w:t>competition</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terms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contracts</w:t>
            </w:r>
            <w:proofErr w:type="spellEnd"/>
            <w:r w:rsidRPr="001F5CA1">
              <w:rPr>
                <w:rFonts w:ascii="Arial" w:hAnsi="Arial" w:cs="Arial"/>
                <w:sz w:val="20"/>
              </w:rPr>
              <w:t xml:space="preserve"> .</w:t>
            </w:r>
          </w:p>
          <w:p w14:paraId="3B46BC84" w14:textId="77777777" w:rsidR="009D69B1" w:rsidRPr="001F5CA1" w:rsidRDefault="009D69B1" w:rsidP="00677A82">
            <w:pPr>
              <w:ind w:left="343"/>
              <w:rPr>
                <w:rFonts w:ascii="Arial" w:hAnsi="Arial" w:cs="Arial"/>
              </w:rPr>
            </w:pPr>
          </w:p>
          <w:p w14:paraId="23BAE434" w14:textId="77777777" w:rsidR="009D69B1" w:rsidRPr="001F5CA1" w:rsidRDefault="009D69B1" w:rsidP="00677A82">
            <w:pPr>
              <w:rPr>
                <w:rFonts w:ascii="Arial" w:hAnsi="Arial" w:cs="Arial"/>
              </w:rPr>
            </w:pPr>
          </w:p>
          <w:p w14:paraId="53D166F9"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SUBJECT OF THE FRAMEWORK AGREEMENT</w:t>
            </w:r>
          </w:p>
          <w:p w14:paraId="23682E42" w14:textId="77777777" w:rsidR="009D69B1" w:rsidRPr="001F5CA1" w:rsidRDefault="009D69B1" w:rsidP="00677A82">
            <w:pPr>
              <w:jc w:val="both"/>
              <w:rPr>
                <w:rFonts w:ascii="Arial" w:hAnsi="Arial" w:cs="Arial"/>
              </w:rPr>
            </w:pPr>
          </w:p>
          <w:p w14:paraId="6EC35E9C"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58116F32"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subject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is </w:t>
            </w:r>
            <w:proofErr w:type="spellStart"/>
            <w:r w:rsidRPr="001F5CA1">
              <w:rPr>
                <w:rFonts w:ascii="Arial" w:hAnsi="Arial" w:cs="Arial"/>
                <w:b/>
                <w:bCs/>
                <w:sz w:val="20"/>
              </w:rPr>
              <w:t>laboratory</w:t>
            </w:r>
            <w:proofErr w:type="spellEnd"/>
            <w:r w:rsidRPr="001F5CA1">
              <w:rPr>
                <w:rFonts w:ascii="Arial" w:hAnsi="Arial" w:cs="Arial"/>
                <w:b/>
                <w:bCs/>
                <w:sz w:val="20"/>
              </w:rPr>
              <w:t xml:space="preserve"> </w:t>
            </w:r>
            <w:proofErr w:type="spellStart"/>
            <w:r w:rsidRPr="001F5CA1">
              <w:rPr>
                <w:rFonts w:ascii="Arial" w:hAnsi="Arial" w:cs="Arial"/>
                <w:b/>
                <w:bCs/>
                <w:sz w:val="20"/>
              </w:rPr>
              <w:t>components</w:t>
            </w:r>
            <w:proofErr w:type="spellEnd"/>
            <w:r w:rsidRPr="001F5CA1">
              <w:rPr>
                <w:rFonts w:ascii="Arial" w:hAnsi="Arial" w:cs="Arial"/>
                <w:b/>
                <w:bCs/>
                <w:sz w:val="20"/>
              </w:rPr>
              <w:t xml:space="preserv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materials</w:t>
            </w:r>
            <w:proofErr w:type="spellEnd"/>
            <w:r w:rsidRPr="001F5CA1">
              <w:rPr>
                <w:rFonts w:ascii="Arial" w:hAnsi="Arial" w:cs="Arial"/>
                <w:b/>
                <w:bCs/>
                <w:sz w:val="20"/>
              </w:rPr>
              <w:t xml:space="preserve"> </w:t>
            </w:r>
            <w:proofErr w:type="spellStart"/>
            <w:r w:rsidRPr="001F5CA1">
              <w:rPr>
                <w:rFonts w:ascii="Arial" w:hAnsi="Arial" w:cs="Arial"/>
                <w:b/>
                <w:bCs/>
                <w:sz w:val="20"/>
              </w:rPr>
              <w:t>for</w:t>
            </w:r>
            <w:proofErr w:type="spellEnd"/>
            <w:r w:rsidRPr="001F5CA1">
              <w:rPr>
                <w:rFonts w:ascii="Arial" w:hAnsi="Arial" w:cs="Arial"/>
                <w:b/>
                <w:bCs/>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w:t>
            </w:r>
            <w:proofErr w:type="spellStart"/>
            <w:r w:rsidRPr="001F5CA1">
              <w:rPr>
                <w:rFonts w:ascii="Arial" w:hAnsi="Arial" w:cs="Arial"/>
                <w:b/>
                <w:bCs/>
                <w:sz w:val="20"/>
              </w:rPr>
              <w:t>experiments</w:t>
            </w:r>
            <w:proofErr w:type="spellEnd"/>
            <w:r w:rsidRPr="001F5CA1">
              <w:rPr>
                <w:rFonts w:ascii="Arial" w:hAnsi="Arial" w:cs="Arial"/>
                <w:b/>
                <w:bCs/>
                <w:sz w:val="20"/>
              </w:rPr>
              <w:t xml:space="preserve"> </w:t>
            </w:r>
            <w:r w:rsidRPr="001F5CA1">
              <w:rPr>
                <w:rFonts w:ascii="Arial" w:hAnsi="Arial" w:cs="Arial"/>
                <w:sz w:val="20"/>
              </w:rPr>
              <w:t xml:space="preserve">as </w:t>
            </w:r>
            <w:proofErr w:type="spellStart"/>
            <w:r w:rsidRPr="001F5CA1">
              <w:rPr>
                <w:rFonts w:ascii="Arial" w:hAnsi="Arial" w:cs="Arial"/>
                <w:sz w:val="20"/>
              </w:rPr>
              <w:t>follows</w:t>
            </w:r>
            <w:proofErr w:type="spellEnd"/>
            <w:r w:rsidRPr="001F5CA1">
              <w:rPr>
                <w:rFonts w:ascii="Arial" w:hAnsi="Arial" w:cs="Arial"/>
                <w:sz w:val="20"/>
              </w:rPr>
              <w:t>:</w:t>
            </w:r>
          </w:p>
          <w:p w14:paraId="2FE3B9FD" w14:textId="77777777" w:rsidR="009D69B1" w:rsidRPr="001F5CA1" w:rsidRDefault="009D69B1" w:rsidP="009D69B1">
            <w:pPr>
              <w:numPr>
                <w:ilvl w:val="0"/>
                <w:numId w:val="5"/>
              </w:numPr>
              <w:overflowPunct w:val="0"/>
              <w:autoSpaceDE w:val="0"/>
              <w:autoSpaceDN w:val="0"/>
              <w:adjustRightInd w:val="0"/>
              <w:spacing w:after="200" w:line="276" w:lineRule="auto"/>
              <w:jc w:val="both"/>
              <w:rPr>
                <w:rFonts w:ascii="Arial" w:eastAsia="Calibri" w:hAnsi="Arial" w:cs="Arial"/>
                <w:sz w:val="20"/>
              </w:rPr>
            </w:pPr>
            <w:proofErr w:type="spellStart"/>
            <w:r w:rsidRPr="001F5CA1">
              <w:rPr>
                <w:rFonts w:ascii="Arial" w:eastAsia="Calibri" w:hAnsi="Arial" w:cs="Arial"/>
                <w:sz w:val="20"/>
              </w:rPr>
              <w:t>Contractor's</w:t>
            </w:r>
            <w:proofErr w:type="spellEnd"/>
            <w:r w:rsidRPr="001F5CA1">
              <w:rPr>
                <w:rFonts w:ascii="Arial" w:eastAsia="Calibri" w:hAnsi="Arial" w:cs="Arial"/>
                <w:sz w:val="20"/>
              </w:rPr>
              <w:t xml:space="preserve"> tender No _______ </w:t>
            </w:r>
            <w:proofErr w:type="spellStart"/>
            <w:r w:rsidRPr="001F5CA1">
              <w:rPr>
                <w:rFonts w:ascii="Arial" w:eastAsia="Calibri" w:hAnsi="Arial" w:cs="Arial"/>
                <w:sz w:val="20"/>
              </w:rPr>
              <w:t>dated</w:t>
            </w:r>
            <w:proofErr w:type="spellEnd"/>
            <w:r w:rsidRPr="001F5CA1">
              <w:rPr>
                <w:rFonts w:ascii="Arial" w:eastAsia="Calibri" w:hAnsi="Arial" w:cs="Arial"/>
                <w:sz w:val="20"/>
              </w:rPr>
              <w:t xml:space="preserve"> ________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estimate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forming</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w:t>
            </w:r>
            <w:proofErr w:type="spellEnd"/>
            <w:r w:rsidRPr="001F5CA1">
              <w:rPr>
                <w:rFonts w:ascii="Arial" w:eastAsia="Calibri" w:hAnsi="Arial" w:cs="Arial"/>
                <w:sz w:val="20"/>
              </w:rPr>
              <w:t xml:space="preserve"> integral part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Contractor's</w:t>
            </w:r>
            <w:proofErr w:type="spellEnd"/>
            <w:r w:rsidRPr="001F5CA1">
              <w:rPr>
                <w:rFonts w:ascii="Arial" w:eastAsia="Calibri" w:hAnsi="Arial" w:cs="Arial"/>
                <w:sz w:val="20"/>
              </w:rPr>
              <w:t xml:space="preserve"> tender (</w:t>
            </w:r>
            <w:proofErr w:type="spellStart"/>
            <w:r w:rsidRPr="001F5CA1">
              <w:rPr>
                <w:rFonts w:ascii="Arial" w:eastAsia="Calibri" w:hAnsi="Arial" w:cs="Arial"/>
                <w:sz w:val="20"/>
              </w:rPr>
              <w:t>hereinafter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referred</w:t>
            </w:r>
            <w:proofErr w:type="spellEnd"/>
            <w:r w:rsidRPr="001F5CA1">
              <w:rPr>
                <w:rFonts w:ascii="Arial" w:eastAsia="Calibri" w:hAnsi="Arial" w:cs="Arial"/>
                <w:sz w:val="20"/>
              </w:rPr>
              <w:t xml:space="preserve"> to as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tender) </w:t>
            </w:r>
            <w:proofErr w:type="spellStart"/>
            <w:r w:rsidRPr="001F5CA1">
              <w:rPr>
                <w:rFonts w:ascii="Arial" w:eastAsia="Calibri" w:hAnsi="Arial" w:cs="Arial"/>
                <w:sz w:val="20"/>
              </w:rPr>
              <w:t>submitted</w:t>
            </w:r>
            <w:proofErr w:type="spellEnd"/>
            <w:r w:rsidRPr="001F5CA1">
              <w:rPr>
                <w:rFonts w:ascii="Arial" w:eastAsia="Calibri" w:hAnsi="Arial" w:cs="Arial"/>
                <w:sz w:val="20"/>
              </w:rPr>
              <w:t xml:space="preserve"> in </w:t>
            </w:r>
            <w:proofErr w:type="spellStart"/>
            <w:r w:rsidRPr="001F5CA1">
              <w:rPr>
                <w:rFonts w:ascii="Arial" w:eastAsia="Calibri" w:hAnsi="Arial" w:cs="Arial"/>
                <w:sz w:val="20"/>
              </w:rPr>
              <w:t>response</w:t>
            </w:r>
            <w:proofErr w:type="spellEnd"/>
            <w:r w:rsidRPr="001F5CA1">
              <w:rPr>
                <w:rFonts w:ascii="Arial" w:eastAsia="Calibri" w:hAnsi="Arial" w:cs="Arial"/>
                <w:sz w:val="20"/>
              </w:rPr>
              <w:t xml:space="preserve"> to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invitation</w:t>
            </w:r>
            <w:proofErr w:type="spellEnd"/>
            <w:r w:rsidRPr="001F5CA1">
              <w:rPr>
                <w:rFonts w:ascii="Arial" w:eastAsia="Calibri" w:hAnsi="Arial" w:cs="Arial"/>
                <w:sz w:val="20"/>
              </w:rPr>
              <w:t xml:space="preserve"> to tender, </w:t>
            </w:r>
          </w:p>
          <w:p w14:paraId="4E62FD2B" w14:textId="77777777" w:rsidR="009D69B1" w:rsidRPr="001F5CA1" w:rsidRDefault="009D69B1" w:rsidP="009D69B1">
            <w:pPr>
              <w:numPr>
                <w:ilvl w:val="0"/>
                <w:numId w:val="5"/>
              </w:numPr>
              <w:overflowPunct w:val="0"/>
              <w:autoSpaceDE w:val="0"/>
              <w:autoSpaceDN w:val="0"/>
              <w:adjustRightInd w:val="0"/>
              <w:spacing w:after="200" w:line="276" w:lineRule="auto"/>
              <w:jc w:val="both"/>
              <w:rPr>
                <w:rFonts w:ascii="Arial" w:eastAsia="Calibri" w:hAnsi="Arial" w:cs="Arial"/>
                <w:sz w:val="20"/>
              </w:rPr>
            </w:pPr>
            <w:r w:rsidRPr="001F5CA1">
              <w:rPr>
                <w:rFonts w:ascii="Arial" w:eastAsia="Calibri" w:hAnsi="Arial" w:cs="Arial"/>
                <w:sz w:val="20"/>
              </w:rPr>
              <w:t xml:space="preserve">Tender </w:t>
            </w:r>
            <w:proofErr w:type="spellStart"/>
            <w:r w:rsidRPr="001F5CA1">
              <w:rPr>
                <w:rFonts w:ascii="Arial" w:eastAsia="Calibri" w:hAnsi="Arial" w:cs="Arial"/>
                <w:sz w:val="20"/>
              </w:rPr>
              <w:t>dossier</w:t>
            </w:r>
            <w:proofErr w:type="spellEnd"/>
            <w:r w:rsidRPr="001F5CA1">
              <w:rPr>
                <w:rFonts w:ascii="Arial" w:eastAsia="Calibri" w:hAnsi="Arial" w:cs="Arial"/>
                <w:sz w:val="20"/>
              </w:rPr>
              <w:t xml:space="preserve"> No ......... of...........</w:t>
            </w:r>
          </w:p>
          <w:p w14:paraId="6AC526A6" w14:textId="77777777" w:rsidR="009D69B1" w:rsidRPr="001F5CA1" w:rsidRDefault="009D69B1" w:rsidP="00677A82">
            <w:pPr>
              <w:jc w:val="both"/>
              <w:rPr>
                <w:rFonts w:ascii="Arial" w:hAnsi="Arial" w:cs="Arial"/>
                <w:sz w:val="20"/>
              </w:rPr>
            </w:pPr>
          </w:p>
          <w:p w14:paraId="469747CB" w14:textId="070F232D"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required</w:t>
            </w:r>
            <w:proofErr w:type="spellEnd"/>
            <w:r w:rsidRPr="001F5CA1">
              <w:rPr>
                <w:rFonts w:ascii="Arial" w:hAnsi="Arial" w:cs="Arial"/>
                <w:sz w:val="20"/>
              </w:rPr>
              <w:t xml:space="preserve"> </w:t>
            </w:r>
            <w:proofErr w:type="spellStart"/>
            <w:r w:rsidRPr="001F5CA1">
              <w:rPr>
                <w:rFonts w:ascii="Arial" w:hAnsi="Arial" w:cs="Arial"/>
                <w:sz w:val="20"/>
              </w:rPr>
              <w:t>technical</w:t>
            </w:r>
            <w:proofErr w:type="spellEnd"/>
            <w:r w:rsidRPr="001F5CA1">
              <w:rPr>
                <w:rFonts w:ascii="Arial" w:hAnsi="Arial" w:cs="Arial"/>
                <w:sz w:val="20"/>
              </w:rPr>
              <w:t xml:space="preserve"> </w:t>
            </w:r>
            <w:proofErr w:type="spellStart"/>
            <w:r w:rsidRPr="001F5CA1">
              <w:rPr>
                <w:rFonts w:ascii="Arial" w:hAnsi="Arial" w:cs="Arial"/>
                <w:sz w:val="20"/>
              </w:rPr>
              <w:t>characteristics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overall</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subject-matter</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are set out in more </w:t>
            </w:r>
            <w:proofErr w:type="spellStart"/>
            <w:r w:rsidRPr="001F5CA1">
              <w:rPr>
                <w:rFonts w:ascii="Arial" w:hAnsi="Arial" w:cs="Arial"/>
                <w:sz w:val="20"/>
              </w:rPr>
              <w:t>detail</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Annex</w:t>
            </w:r>
            <w:proofErr w:type="spellEnd"/>
            <w:r w:rsidRPr="001F5CA1">
              <w:rPr>
                <w:rFonts w:ascii="Arial" w:hAnsi="Arial" w:cs="Arial"/>
                <w:sz w:val="20"/>
              </w:rPr>
              <w:t xml:space="preserve"> "</w:t>
            </w:r>
            <w:proofErr w:type="spellStart"/>
            <w:r w:rsidRPr="001F5CA1">
              <w:rPr>
                <w:rFonts w:ascii="Arial" w:hAnsi="Arial" w:cs="Arial"/>
                <w:sz w:val="20"/>
              </w:rPr>
              <w:t>Bid</w:t>
            </w:r>
            <w:proofErr w:type="spellEnd"/>
            <w:r w:rsidRPr="001F5CA1">
              <w:rPr>
                <w:rFonts w:ascii="Arial" w:hAnsi="Arial" w:cs="Arial"/>
                <w:sz w:val="20"/>
              </w:rPr>
              <w:t xml:space="preserve"> </w:t>
            </w:r>
            <w:proofErr w:type="spellStart"/>
            <w:r w:rsidRPr="001F5CA1">
              <w:rPr>
                <w:rFonts w:ascii="Arial" w:hAnsi="Arial" w:cs="Arial"/>
                <w:sz w:val="20"/>
              </w:rPr>
              <w:t>Estimate</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is </w:t>
            </w:r>
            <w:proofErr w:type="spellStart"/>
            <w:r w:rsidRPr="001F5CA1">
              <w:rPr>
                <w:rFonts w:ascii="Arial" w:hAnsi="Arial" w:cs="Arial"/>
                <w:sz w:val="20"/>
              </w:rPr>
              <w:t>annexed</w:t>
            </w:r>
            <w:proofErr w:type="spellEnd"/>
            <w:r w:rsidRPr="001F5CA1">
              <w:rPr>
                <w:rFonts w:ascii="Arial" w:hAnsi="Arial" w:cs="Arial"/>
                <w:sz w:val="20"/>
              </w:rPr>
              <w:t xml:space="preserve"> to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forms</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integral part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following</w:t>
            </w:r>
            <w:proofErr w:type="spellEnd"/>
            <w:r w:rsidRPr="001F5CA1">
              <w:rPr>
                <w:rFonts w:ascii="Arial" w:hAnsi="Arial" w:cs="Arial"/>
                <w:sz w:val="20"/>
              </w:rPr>
              <w:t xml:space="preserve"> </w:t>
            </w:r>
            <w:proofErr w:type="spellStart"/>
            <w:r w:rsidRPr="001F5CA1">
              <w:rPr>
                <w:rFonts w:ascii="Arial" w:hAnsi="Arial" w:cs="Arial"/>
                <w:sz w:val="20"/>
              </w:rPr>
              <w:t>paragraphs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w:t>
            </w:r>
          </w:p>
          <w:p w14:paraId="34AA032D" w14:textId="77777777" w:rsidR="009D69B1" w:rsidRPr="001F5CA1" w:rsidRDefault="009D69B1" w:rsidP="00677A82">
            <w:pPr>
              <w:rPr>
                <w:rFonts w:ascii="Arial" w:hAnsi="Arial" w:cs="Arial"/>
              </w:rPr>
            </w:pPr>
          </w:p>
          <w:p w14:paraId="18A58C27" w14:textId="77777777" w:rsidR="009D69B1" w:rsidRPr="001F5CA1" w:rsidRDefault="009D69B1" w:rsidP="00677A82">
            <w:pPr>
              <w:rPr>
                <w:rFonts w:ascii="Arial" w:hAnsi="Arial" w:cs="Arial"/>
              </w:rPr>
            </w:pPr>
          </w:p>
          <w:p w14:paraId="7948934F" w14:textId="77777777" w:rsidR="009D69B1" w:rsidRPr="001F5CA1" w:rsidRDefault="009D69B1" w:rsidP="00677A82">
            <w:pPr>
              <w:rPr>
                <w:rFonts w:ascii="Arial" w:hAnsi="Arial" w:cs="Arial"/>
                <w:b/>
                <w:bCs/>
                <w:sz w:val="20"/>
              </w:rPr>
            </w:pPr>
            <w:proofErr w:type="spellStart"/>
            <w:r w:rsidRPr="001F5CA1">
              <w:rPr>
                <w:rFonts w:ascii="Arial" w:hAnsi="Arial" w:cs="Arial"/>
                <w:b/>
                <w:bCs/>
                <w:sz w:val="20"/>
              </w:rPr>
              <w:lastRenderedPageBreak/>
              <w:t>Description</w:t>
            </w:r>
            <w:proofErr w:type="spellEnd"/>
            <w:r w:rsidRPr="001F5CA1">
              <w:rPr>
                <w:rFonts w:ascii="Arial" w:hAnsi="Arial" w:cs="Arial"/>
                <w:b/>
                <w:bCs/>
                <w:sz w:val="20"/>
              </w:rPr>
              <w:t xml:space="preserve"> </w:t>
            </w:r>
            <w:proofErr w:type="spellStart"/>
            <w:r w:rsidRPr="001F5CA1">
              <w:rPr>
                <w:rFonts w:ascii="Arial" w:hAnsi="Arial" w:cs="Arial"/>
                <w:b/>
                <w:bCs/>
                <w:sz w:val="20"/>
              </w:rPr>
              <w:t>of</w:t>
            </w:r>
            <w:proofErr w:type="spellEnd"/>
            <w:r w:rsidRPr="001F5CA1">
              <w:rPr>
                <w:rFonts w:ascii="Arial" w:hAnsi="Arial" w:cs="Arial"/>
                <w:b/>
                <w:bCs/>
                <w:sz w:val="20"/>
              </w:rPr>
              <w:t xml:space="preserve"> </w:t>
            </w:r>
            <w:proofErr w:type="spellStart"/>
            <w:r w:rsidRPr="001F5CA1">
              <w:rPr>
                <w:rFonts w:ascii="Arial" w:hAnsi="Arial" w:cs="Arial"/>
                <w:b/>
                <w:bCs/>
                <w:sz w:val="20"/>
              </w:rPr>
              <w:t>the</w:t>
            </w:r>
            <w:proofErr w:type="spellEnd"/>
            <w:r w:rsidRPr="001F5CA1">
              <w:rPr>
                <w:rFonts w:ascii="Arial" w:hAnsi="Arial" w:cs="Arial"/>
                <w:b/>
                <w:bCs/>
                <w:sz w:val="20"/>
              </w:rPr>
              <w:t xml:space="preserve"> Set </w:t>
            </w:r>
            <w:proofErr w:type="spellStart"/>
            <w:r w:rsidRPr="001F5CA1">
              <w:rPr>
                <w:rFonts w:ascii="Arial" w:hAnsi="Arial" w:cs="Arial"/>
                <w:b/>
                <w:bCs/>
                <w:sz w:val="20"/>
              </w:rPr>
              <w:t>Laboratory</w:t>
            </w:r>
            <w:proofErr w:type="spellEnd"/>
            <w:r w:rsidRPr="001F5CA1">
              <w:rPr>
                <w:rFonts w:ascii="Arial" w:hAnsi="Arial" w:cs="Arial"/>
                <w:b/>
                <w:bCs/>
                <w:sz w:val="20"/>
              </w:rPr>
              <w:t xml:space="preserve"> </w:t>
            </w:r>
            <w:proofErr w:type="spellStart"/>
            <w:r w:rsidRPr="001F5CA1">
              <w:rPr>
                <w:rFonts w:ascii="Arial" w:hAnsi="Arial" w:cs="Arial"/>
                <w:b/>
                <w:bCs/>
                <w:sz w:val="20"/>
              </w:rPr>
              <w:t>components</w:t>
            </w:r>
            <w:proofErr w:type="spellEnd"/>
            <w:r w:rsidRPr="001F5CA1">
              <w:rPr>
                <w:rFonts w:ascii="Arial" w:hAnsi="Arial" w:cs="Arial"/>
                <w:b/>
                <w:bCs/>
                <w:sz w:val="20"/>
              </w:rPr>
              <w:t xml:space="preserve"> </w:t>
            </w:r>
            <w:proofErr w:type="spellStart"/>
            <w:r w:rsidRPr="001F5CA1">
              <w:rPr>
                <w:rFonts w:ascii="Arial" w:hAnsi="Arial" w:cs="Arial"/>
                <w:b/>
                <w:bCs/>
                <w:sz w:val="20"/>
              </w:rPr>
              <w:t>and</w:t>
            </w:r>
            <w:proofErr w:type="spellEnd"/>
            <w:r w:rsidRPr="001F5CA1">
              <w:rPr>
                <w:rFonts w:ascii="Arial" w:hAnsi="Arial" w:cs="Arial"/>
                <w:b/>
                <w:bCs/>
                <w:sz w:val="20"/>
              </w:rPr>
              <w:t xml:space="preserve"> material </w:t>
            </w:r>
            <w:proofErr w:type="spellStart"/>
            <w:r w:rsidRPr="001F5CA1">
              <w:rPr>
                <w:rFonts w:ascii="Arial" w:hAnsi="Arial" w:cs="Arial"/>
                <w:b/>
                <w:bCs/>
                <w:sz w:val="20"/>
              </w:rPr>
              <w:t>for</w:t>
            </w:r>
            <w:proofErr w:type="spellEnd"/>
            <w:r w:rsidRPr="001F5CA1">
              <w:rPr>
                <w:rFonts w:ascii="Arial" w:hAnsi="Arial" w:cs="Arial"/>
                <w:b/>
                <w:bCs/>
                <w:sz w:val="20"/>
              </w:rPr>
              <w:t xml:space="preserve"> </w:t>
            </w:r>
            <w:proofErr w:type="spellStart"/>
            <w:r w:rsidRPr="001F5CA1">
              <w:rPr>
                <w:rFonts w:ascii="Arial" w:hAnsi="Arial" w:cs="Arial"/>
                <w:b/>
                <w:bCs/>
                <w:sz w:val="20"/>
              </w:rPr>
              <w:t>optomechanics</w:t>
            </w:r>
            <w:proofErr w:type="spellEnd"/>
            <w:r w:rsidRPr="001F5CA1">
              <w:rPr>
                <w:rFonts w:ascii="Arial" w:hAnsi="Arial" w:cs="Arial"/>
                <w:b/>
                <w:bCs/>
                <w:sz w:val="20"/>
              </w:rPr>
              <w:t xml:space="preserve">, </w:t>
            </w:r>
            <w:proofErr w:type="spellStart"/>
            <w:r w:rsidRPr="001F5CA1">
              <w:rPr>
                <w:rFonts w:ascii="Arial" w:hAnsi="Arial" w:cs="Arial"/>
                <w:b/>
                <w:bCs/>
                <w:sz w:val="20"/>
              </w:rPr>
              <w:t>optics</w:t>
            </w:r>
            <w:proofErr w:type="spellEnd"/>
            <w:r w:rsidRPr="001F5CA1">
              <w:rPr>
                <w:rFonts w:ascii="Arial" w:hAnsi="Arial" w:cs="Arial"/>
                <w:b/>
                <w:bCs/>
                <w:sz w:val="20"/>
              </w:rPr>
              <w:t xml:space="preserve">, </w:t>
            </w:r>
            <w:proofErr w:type="spellStart"/>
            <w:r w:rsidRPr="001F5CA1">
              <w:rPr>
                <w:rFonts w:ascii="Arial" w:hAnsi="Arial" w:cs="Arial"/>
                <w:b/>
                <w:bCs/>
                <w:sz w:val="20"/>
              </w:rPr>
              <w:t>light</w:t>
            </w:r>
            <w:proofErr w:type="spellEnd"/>
            <w:r w:rsidRPr="001F5CA1">
              <w:rPr>
                <w:rFonts w:ascii="Arial" w:hAnsi="Arial" w:cs="Arial"/>
                <w:b/>
                <w:bCs/>
                <w:sz w:val="20"/>
              </w:rPr>
              <w:t xml:space="preserv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light</w:t>
            </w:r>
            <w:proofErr w:type="spellEnd"/>
            <w:r w:rsidRPr="001F5CA1">
              <w:rPr>
                <w:rFonts w:ascii="Arial" w:hAnsi="Arial" w:cs="Arial"/>
                <w:b/>
                <w:bCs/>
                <w:sz w:val="20"/>
              </w:rPr>
              <w:t xml:space="preserve"> </w:t>
            </w:r>
            <w:proofErr w:type="spellStart"/>
            <w:r w:rsidRPr="001F5CA1">
              <w:rPr>
                <w:rFonts w:ascii="Arial" w:hAnsi="Arial" w:cs="Arial"/>
                <w:b/>
                <w:bCs/>
                <w:sz w:val="20"/>
              </w:rPr>
              <w:t>analysis</w:t>
            </w:r>
            <w:proofErr w:type="spellEnd"/>
            <w:r w:rsidRPr="001F5CA1">
              <w:rPr>
                <w:rFonts w:ascii="Arial" w:hAnsi="Arial" w:cs="Arial"/>
                <w:b/>
                <w:bCs/>
                <w:sz w:val="20"/>
              </w:rPr>
              <w:t xml:space="preserve">, </w:t>
            </w:r>
            <w:proofErr w:type="spellStart"/>
            <w:r w:rsidRPr="001F5CA1">
              <w:rPr>
                <w:rFonts w:ascii="Arial" w:hAnsi="Arial" w:cs="Arial"/>
                <w:b/>
                <w:bCs/>
                <w:sz w:val="20"/>
              </w:rPr>
              <w:t>which</w:t>
            </w:r>
            <w:proofErr w:type="spellEnd"/>
            <w:r w:rsidRPr="001F5CA1">
              <w:rPr>
                <w:rFonts w:ascii="Arial" w:hAnsi="Arial" w:cs="Arial"/>
                <w:b/>
                <w:bCs/>
                <w:sz w:val="20"/>
              </w:rPr>
              <w:t xml:space="preserve"> </w:t>
            </w:r>
            <w:proofErr w:type="spellStart"/>
            <w:r w:rsidRPr="001F5CA1">
              <w:rPr>
                <w:rFonts w:ascii="Arial" w:hAnsi="Arial" w:cs="Arial"/>
                <w:b/>
                <w:bCs/>
                <w:sz w:val="20"/>
              </w:rPr>
              <w:t>forms</w:t>
            </w:r>
            <w:proofErr w:type="spellEnd"/>
            <w:r w:rsidRPr="001F5CA1">
              <w:rPr>
                <w:rFonts w:ascii="Arial" w:hAnsi="Arial" w:cs="Arial"/>
                <w:b/>
                <w:bCs/>
                <w:sz w:val="20"/>
              </w:rPr>
              <w:t xml:space="preserve"> part </w:t>
            </w:r>
            <w:proofErr w:type="spellStart"/>
            <w:r w:rsidRPr="001F5CA1">
              <w:rPr>
                <w:rFonts w:ascii="Arial" w:hAnsi="Arial" w:cs="Arial"/>
                <w:b/>
                <w:bCs/>
                <w:sz w:val="20"/>
              </w:rPr>
              <w:t>of</w:t>
            </w:r>
            <w:proofErr w:type="spellEnd"/>
            <w:r w:rsidRPr="001F5CA1">
              <w:rPr>
                <w:rFonts w:ascii="Arial" w:hAnsi="Arial" w:cs="Arial"/>
                <w:b/>
                <w:bCs/>
                <w:sz w:val="20"/>
              </w:rPr>
              <w:t xml:space="preserve"> </w:t>
            </w:r>
            <w:proofErr w:type="spellStart"/>
            <w:r w:rsidRPr="001F5CA1">
              <w:rPr>
                <w:rFonts w:ascii="Arial" w:hAnsi="Arial" w:cs="Arial"/>
                <w:b/>
                <w:bCs/>
                <w:sz w:val="20"/>
              </w:rPr>
              <w:t>this</w:t>
            </w:r>
            <w:proofErr w:type="spellEnd"/>
            <w:r w:rsidRPr="001F5CA1">
              <w:rPr>
                <w:rFonts w:ascii="Arial" w:hAnsi="Arial" w:cs="Arial"/>
                <w:b/>
                <w:bCs/>
                <w:sz w:val="20"/>
              </w:rPr>
              <w:t xml:space="preserve"> </w:t>
            </w:r>
            <w:proofErr w:type="spellStart"/>
            <w:r w:rsidRPr="001F5CA1">
              <w:rPr>
                <w:rFonts w:ascii="Arial" w:hAnsi="Arial" w:cs="Arial"/>
                <w:b/>
                <w:bCs/>
                <w:sz w:val="20"/>
              </w:rPr>
              <w:t>Framework</w:t>
            </w:r>
            <w:proofErr w:type="spellEnd"/>
            <w:r w:rsidRPr="001F5CA1">
              <w:rPr>
                <w:rFonts w:ascii="Arial" w:hAnsi="Arial" w:cs="Arial"/>
                <w:b/>
                <w:bCs/>
                <w:sz w:val="20"/>
              </w:rPr>
              <w:t xml:space="preserve"> </w:t>
            </w:r>
            <w:proofErr w:type="spellStart"/>
            <w:r w:rsidRPr="001F5CA1">
              <w:rPr>
                <w:rFonts w:ascii="Arial" w:hAnsi="Arial" w:cs="Arial"/>
                <w:b/>
                <w:bCs/>
                <w:sz w:val="20"/>
              </w:rPr>
              <w:t>Agreement</w:t>
            </w:r>
            <w:proofErr w:type="spellEnd"/>
            <w:r w:rsidRPr="001F5CA1">
              <w:rPr>
                <w:rFonts w:ascii="Arial" w:hAnsi="Arial" w:cs="Arial"/>
                <w:b/>
                <w:bCs/>
                <w:sz w:val="20"/>
              </w:rPr>
              <w:t>.</w:t>
            </w:r>
          </w:p>
          <w:p w14:paraId="606C47BA" w14:textId="77777777" w:rsidR="00A814FA" w:rsidRPr="001F5CA1" w:rsidRDefault="00A814FA" w:rsidP="00677A82">
            <w:pPr>
              <w:rPr>
                <w:rFonts w:ascii="Arial" w:hAnsi="Arial" w:cs="Arial"/>
                <w:b/>
                <w:bCs/>
                <w:sz w:val="20"/>
              </w:rPr>
            </w:pPr>
          </w:p>
          <w:p w14:paraId="70484637" w14:textId="77777777" w:rsidR="009D69B1" w:rsidRPr="001F5CA1" w:rsidRDefault="009D69B1" w:rsidP="00677A82">
            <w:pPr>
              <w:spacing w:after="120"/>
              <w:jc w:val="both"/>
              <w:rPr>
                <w:rFonts w:ascii="Arial" w:hAnsi="Arial" w:cs="Arial"/>
                <w:sz w:val="20"/>
              </w:rPr>
            </w:pP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sake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clarity</w:t>
            </w:r>
            <w:proofErr w:type="spellEnd"/>
            <w:r w:rsidRPr="001F5CA1">
              <w:rPr>
                <w:rFonts w:ascii="Arial" w:hAnsi="Arial" w:cs="Arial"/>
                <w:sz w:val="20"/>
              </w:rPr>
              <w:t xml:space="preserve">, </w:t>
            </w:r>
            <w:proofErr w:type="spellStart"/>
            <w:r w:rsidRPr="001F5CA1">
              <w:rPr>
                <w:rFonts w:ascii="Arial" w:hAnsi="Arial" w:cs="Arial"/>
                <w:sz w:val="20"/>
              </w:rPr>
              <w:t>we</w:t>
            </w:r>
            <w:proofErr w:type="spellEnd"/>
            <w:r w:rsidRPr="001F5CA1">
              <w:rPr>
                <w:rFonts w:ascii="Arial" w:hAnsi="Arial" w:cs="Arial"/>
                <w:sz w:val="20"/>
              </w:rPr>
              <w:t xml:space="preserve">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divided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materials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set </w:t>
            </w:r>
            <w:proofErr w:type="spellStart"/>
            <w:r w:rsidRPr="001F5CA1">
              <w:rPr>
                <w:rFonts w:ascii="Arial" w:hAnsi="Arial" w:cs="Arial"/>
                <w:sz w:val="20"/>
              </w:rPr>
              <w:t>into</w:t>
            </w:r>
            <w:proofErr w:type="spellEnd"/>
            <w:r w:rsidRPr="001F5CA1">
              <w:rPr>
                <w:rFonts w:ascii="Arial" w:hAnsi="Arial" w:cs="Arial"/>
                <w:sz w:val="20"/>
              </w:rPr>
              <w:t xml:space="preserve"> 4 </w:t>
            </w:r>
            <w:proofErr w:type="spellStart"/>
            <w:r w:rsidRPr="001F5CA1">
              <w:rPr>
                <w:rFonts w:ascii="Arial" w:hAnsi="Arial" w:cs="Arial"/>
                <w:sz w:val="20"/>
              </w:rPr>
              <w:t>groups</w:t>
            </w:r>
            <w:proofErr w:type="spellEnd"/>
            <w:r w:rsidRPr="001F5CA1">
              <w:rPr>
                <w:rFonts w:ascii="Arial" w:hAnsi="Arial" w:cs="Arial"/>
                <w:sz w:val="20"/>
              </w:rPr>
              <w:t xml:space="preserve">, </w:t>
            </w:r>
            <w:proofErr w:type="spellStart"/>
            <w:r w:rsidRPr="001F5CA1">
              <w:rPr>
                <w:rFonts w:ascii="Arial" w:hAnsi="Arial" w:cs="Arial"/>
                <w:sz w:val="20"/>
              </w:rPr>
              <w:t>namely</w:t>
            </w:r>
            <w:proofErr w:type="spellEnd"/>
            <w:r w:rsidRPr="001F5CA1">
              <w:rPr>
                <w:rFonts w:ascii="Arial" w:hAnsi="Arial" w:cs="Arial"/>
                <w:sz w:val="20"/>
              </w:rPr>
              <w:t>:</w:t>
            </w:r>
          </w:p>
          <w:p w14:paraId="1FBAAA63" w14:textId="77777777" w:rsidR="009D69B1" w:rsidRPr="001F5CA1" w:rsidRDefault="009D69B1" w:rsidP="00677A82">
            <w:pPr>
              <w:rPr>
                <w:rFonts w:ascii="Arial" w:hAnsi="Arial" w:cs="Arial"/>
              </w:rPr>
            </w:pPr>
          </w:p>
          <w:p w14:paraId="57275BEC"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proofErr w:type="spellStart"/>
            <w:r w:rsidRPr="001F5CA1">
              <w:rPr>
                <w:rFonts w:ascii="Arial" w:hAnsi="Arial" w:cs="Arial"/>
                <w:sz w:val="20"/>
              </w:rPr>
              <w:t>Laboratory</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material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optomechanics</w:t>
            </w:r>
            <w:proofErr w:type="spellEnd"/>
          </w:p>
          <w:p w14:paraId="1BFE6346"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These</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will</w:t>
            </w:r>
            <w:proofErr w:type="spellEnd"/>
            <w:r w:rsidRPr="001F5CA1">
              <w:rPr>
                <w:rFonts w:ascii="Arial" w:hAnsi="Arial" w:cs="Arial"/>
                <w:sz w:val="20"/>
              </w:rPr>
              <w:t xml:space="preserve"> be used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building</w:t>
            </w:r>
            <w:proofErr w:type="spellEnd"/>
            <w:r w:rsidRPr="001F5CA1">
              <w:rPr>
                <w:rFonts w:ascii="Arial" w:hAnsi="Arial" w:cs="Arial"/>
                <w:sz w:val="20"/>
              </w:rPr>
              <w:t xml:space="preserve"> </w:t>
            </w:r>
            <w:proofErr w:type="spellStart"/>
            <w:r w:rsidRPr="001F5CA1">
              <w:rPr>
                <w:rFonts w:ascii="Arial" w:hAnsi="Arial" w:cs="Arial"/>
                <w:sz w:val="20"/>
              </w:rPr>
              <w:t>stable</w:t>
            </w:r>
            <w:proofErr w:type="spellEnd"/>
            <w:r w:rsidRPr="001F5CA1">
              <w:rPr>
                <w:rFonts w:ascii="Arial" w:hAnsi="Arial" w:cs="Arial"/>
                <w:sz w:val="20"/>
              </w:rPr>
              <w:t xml:space="preserve"> </w:t>
            </w:r>
            <w:proofErr w:type="spellStart"/>
            <w:r w:rsidRPr="001F5CA1">
              <w:rPr>
                <w:rFonts w:ascii="Arial" w:hAnsi="Arial" w:cs="Arial"/>
                <w:sz w:val="20"/>
              </w:rPr>
              <w:t>setups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experiments</w:t>
            </w:r>
            <w:proofErr w:type="spellEnd"/>
            <w:r w:rsidRPr="001F5CA1">
              <w:rPr>
                <w:rFonts w:ascii="Arial" w:hAnsi="Arial" w:cs="Arial"/>
                <w:sz w:val="20"/>
              </w:rPr>
              <w:t xml:space="preserve"> in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quantum</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biophysics</w:t>
            </w:r>
            <w:proofErr w:type="spellEnd"/>
            <w:r w:rsidRPr="001F5CA1">
              <w:rPr>
                <w:rFonts w:ascii="Arial" w:hAnsi="Arial" w:cs="Arial"/>
                <w:sz w:val="20"/>
              </w:rPr>
              <w:t xml:space="preserve">, </w:t>
            </w:r>
            <w:proofErr w:type="spellStart"/>
            <w:r w:rsidRPr="001F5CA1">
              <w:rPr>
                <w:rFonts w:ascii="Arial" w:hAnsi="Arial" w:cs="Arial"/>
                <w:sz w:val="20"/>
              </w:rPr>
              <w:t>medical</w:t>
            </w:r>
            <w:proofErr w:type="spellEnd"/>
            <w:r w:rsidRPr="001F5CA1">
              <w:rPr>
                <w:rFonts w:ascii="Arial" w:hAnsi="Arial" w:cs="Arial"/>
                <w:sz w:val="20"/>
              </w:rPr>
              <w:t xml:space="preserve"> </w:t>
            </w:r>
            <w:proofErr w:type="spellStart"/>
            <w:r w:rsidRPr="001F5CA1">
              <w:rPr>
                <w:rFonts w:ascii="Arial" w:hAnsi="Arial" w:cs="Arial"/>
                <w:sz w:val="20"/>
              </w:rPr>
              <w:t>physics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quantum</w:t>
            </w:r>
            <w:proofErr w:type="spellEnd"/>
            <w:r w:rsidRPr="001F5CA1">
              <w:rPr>
                <w:rFonts w:ascii="Arial" w:hAnsi="Arial" w:cs="Arial"/>
                <w:sz w:val="20"/>
              </w:rPr>
              <w:t xml:space="preserve"> </w:t>
            </w:r>
            <w:proofErr w:type="spellStart"/>
            <w:r w:rsidRPr="001F5CA1">
              <w:rPr>
                <w:rFonts w:ascii="Arial" w:hAnsi="Arial" w:cs="Arial"/>
                <w:sz w:val="20"/>
              </w:rPr>
              <w:t>optomechanics</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category</w:t>
            </w:r>
            <w:proofErr w:type="spellEnd"/>
            <w:r w:rsidRPr="001F5CA1">
              <w:rPr>
                <w:rFonts w:ascii="Arial" w:hAnsi="Arial" w:cs="Arial"/>
                <w:sz w:val="20"/>
              </w:rPr>
              <w:t xml:space="preserve"> </w:t>
            </w:r>
            <w:proofErr w:type="spellStart"/>
            <w:r w:rsidRPr="001F5CA1">
              <w:rPr>
                <w:rFonts w:ascii="Arial" w:hAnsi="Arial" w:cs="Arial"/>
                <w:sz w:val="20"/>
              </w:rPr>
              <w:t>will</w:t>
            </w:r>
            <w:proofErr w:type="spellEnd"/>
            <w:r w:rsidRPr="001F5CA1">
              <w:rPr>
                <w:rFonts w:ascii="Arial" w:hAnsi="Arial" w:cs="Arial"/>
                <w:sz w:val="20"/>
              </w:rPr>
              <w:t xml:space="preserve"> </w:t>
            </w:r>
            <w:proofErr w:type="spellStart"/>
            <w:r w:rsidRPr="001F5CA1">
              <w:rPr>
                <w:rFonts w:ascii="Arial" w:hAnsi="Arial" w:cs="Arial"/>
                <w:sz w:val="20"/>
              </w:rPr>
              <w:t>include</w:t>
            </w:r>
            <w:proofErr w:type="spellEnd"/>
            <w:r w:rsidRPr="001F5CA1">
              <w:rPr>
                <w:rFonts w:ascii="Arial" w:hAnsi="Arial" w:cs="Arial"/>
                <w:sz w:val="20"/>
              </w:rPr>
              <w:t xml:space="preserve"> </w:t>
            </w:r>
            <w:proofErr w:type="spellStart"/>
            <w:r w:rsidRPr="001F5CA1">
              <w:rPr>
                <w:rFonts w:ascii="Arial" w:hAnsi="Arial" w:cs="Arial"/>
                <w:b/>
                <w:bCs/>
                <w:sz w:val="20"/>
              </w:rPr>
              <w:t>adapters</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thread</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focus</w:t>
            </w:r>
            <w:proofErr w:type="spellEnd"/>
            <w:r w:rsidRPr="001F5CA1">
              <w:rPr>
                <w:rFonts w:ascii="Arial" w:hAnsi="Arial" w:cs="Arial"/>
                <w:sz w:val="20"/>
              </w:rPr>
              <w:t xml:space="preserve"> </w:t>
            </w:r>
            <w:proofErr w:type="spellStart"/>
            <w:r w:rsidRPr="001F5CA1">
              <w:rPr>
                <w:rFonts w:ascii="Arial" w:hAnsi="Arial" w:cs="Arial"/>
                <w:sz w:val="20"/>
              </w:rPr>
              <w:t>collimators</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mounted</w:t>
            </w:r>
            <w:proofErr w:type="spellEnd"/>
            <w:r w:rsidRPr="001F5CA1">
              <w:rPr>
                <w:rFonts w:ascii="Arial" w:hAnsi="Arial" w:cs="Arial"/>
                <w:sz w:val="20"/>
              </w:rPr>
              <w:t xml:space="preserve"> </w:t>
            </w:r>
            <w:proofErr w:type="spellStart"/>
            <w:r w:rsidRPr="001F5CA1">
              <w:rPr>
                <w:rFonts w:ascii="Arial" w:hAnsi="Arial" w:cs="Arial"/>
                <w:sz w:val="20"/>
              </w:rPr>
              <w:t>aspheres</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terminated</w:t>
            </w:r>
            <w:proofErr w:type="spellEnd"/>
            <w:r w:rsidRPr="001F5CA1">
              <w:rPr>
                <w:rFonts w:ascii="Arial" w:hAnsi="Arial" w:cs="Arial"/>
                <w:sz w:val="20"/>
              </w:rPr>
              <w:t xml:space="preserve"> </w:t>
            </w:r>
            <w:proofErr w:type="spellStart"/>
            <w:r w:rsidRPr="001F5CA1">
              <w:rPr>
                <w:rFonts w:ascii="Arial" w:hAnsi="Arial" w:cs="Arial"/>
                <w:sz w:val="20"/>
              </w:rPr>
              <w:t>fibers</w:t>
            </w:r>
            <w:proofErr w:type="spellEnd"/>
            <w:r w:rsidRPr="001F5CA1">
              <w:rPr>
                <w:rFonts w:ascii="Arial" w:hAnsi="Arial" w:cs="Arial"/>
                <w:sz w:val="20"/>
              </w:rPr>
              <w:t xml:space="preserve">, </w:t>
            </w:r>
            <w:proofErr w:type="spellStart"/>
            <w:r w:rsidRPr="001F5CA1">
              <w:rPr>
                <w:rFonts w:ascii="Arial" w:hAnsi="Arial" w:cs="Arial"/>
                <w:sz w:val="20"/>
              </w:rPr>
              <w:t>lens</w:t>
            </w:r>
            <w:proofErr w:type="spellEnd"/>
            <w:r w:rsidRPr="001F5CA1">
              <w:rPr>
                <w:rFonts w:ascii="Arial" w:hAnsi="Arial" w:cs="Arial"/>
                <w:sz w:val="20"/>
              </w:rPr>
              <w:t xml:space="preserve">-tube </w:t>
            </w:r>
            <w:proofErr w:type="spellStart"/>
            <w:r w:rsidRPr="001F5CA1">
              <w:rPr>
                <w:rFonts w:ascii="Arial" w:hAnsi="Arial" w:cs="Arial"/>
                <w:sz w:val="20"/>
              </w:rPr>
              <w:t>couplers</w:t>
            </w:r>
            <w:proofErr w:type="spellEnd"/>
            <w:r w:rsidRPr="001F5CA1">
              <w:rPr>
                <w:rFonts w:ascii="Arial" w:hAnsi="Arial" w:cs="Arial"/>
                <w:sz w:val="20"/>
              </w:rPr>
              <w:t xml:space="preserve">, SM </w:t>
            </w:r>
            <w:proofErr w:type="spellStart"/>
            <w:r w:rsidRPr="001F5CA1">
              <w:rPr>
                <w:rFonts w:ascii="Arial" w:hAnsi="Arial" w:cs="Arial"/>
                <w:sz w:val="20"/>
              </w:rPr>
              <w:t>thread</w:t>
            </w:r>
            <w:proofErr w:type="spellEnd"/>
            <w:r w:rsidRPr="001F5CA1">
              <w:rPr>
                <w:rFonts w:ascii="Arial" w:hAnsi="Arial" w:cs="Arial"/>
                <w:sz w:val="20"/>
              </w:rPr>
              <w:t xml:space="preserve"> to </w:t>
            </w:r>
            <w:proofErr w:type="spellStart"/>
            <w:r w:rsidRPr="001F5CA1">
              <w:rPr>
                <w:rFonts w:ascii="Arial" w:hAnsi="Arial" w:cs="Arial"/>
                <w:sz w:val="20"/>
              </w:rPr>
              <w:t>smooth</w:t>
            </w:r>
            <w:proofErr w:type="spellEnd"/>
            <w:r w:rsidRPr="001F5CA1">
              <w:rPr>
                <w:rFonts w:ascii="Arial" w:hAnsi="Arial" w:cs="Arial"/>
                <w:sz w:val="20"/>
              </w:rPr>
              <w:t xml:space="preserve"> bore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optic</w:t>
            </w:r>
            <w:proofErr w:type="spellEnd"/>
            <w:r w:rsidRPr="001F5CA1">
              <w:rPr>
                <w:rFonts w:ascii="Arial" w:hAnsi="Arial" w:cs="Arial"/>
                <w:sz w:val="20"/>
              </w:rPr>
              <w:t xml:space="preserve"> </w:t>
            </w:r>
            <w:proofErr w:type="spellStart"/>
            <w:r w:rsidRPr="001F5CA1">
              <w:rPr>
                <w:rFonts w:ascii="Arial" w:hAnsi="Arial" w:cs="Arial"/>
                <w:sz w:val="20"/>
              </w:rPr>
              <w:t>mount</w:t>
            </w:r>
            <w:proofErr w:type="spellEnd"/>
            <w:r w:rsidRPr="001F5CA1">
              <w:rPr>
                <w:rFonts w:ascii="Arial" w:hAnsi="Arial" w:cs="Arial"/>
                <w:sz w:val="20"/>
              </w:rPr>
              <w:t xml:space="preserve"> to SM </w:t>
            </w:r>
            <w:proofErr w:type="spellStart"/>
            <w:r w:rsidRPr="001F5CA1">
              <w:rPr>
                <w:rFonts w:ascii="Arial" w:hAnsi="Arial" w:cs="Arial"/>
                <w:sz w:val="20"/>
              </w:rPr>
              <w:t>thread</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adapters</w:t>
            </w:r>
            <w:proofErr w:type="spellEnd"/>
            <w:r w:rsidRPr="001F5CA1">
              <w:rPr>
                <w:rFonts w:ascii="Arial" w:hAnsi="Arial" w:cs="Arial"/>
                <w:sz w:val="20"/>
              </w:rPr>
              <w:t xml:space="preserve">, </w:t>
            </w:r>
            <w:proofErr w:type="spellStart"/>
            <w:r w:rsidRPr="001F5CA1">
              <w:rPr>
                <w:rFonts w:ascii="Arial" w:hAnsi="Arial" w:cs="Arial"/>
                <w:sz w:val="20"/>
              </w:rPr>
              <w:t>threaded</w:t>
            </w:r>
            <w:proofErr w:type="spellEnd"/>
            <w:r w:rsidRPr="001F5CA1">
              <w:rPr>
                <w:rFonts w:ascii="Arial" w:hAnsi="Arial" w:cs="Arial"/>
                <w:sz w:val="20"/>
              </w:rPr>
              <w:t xml:space="preserve"> stud adapter,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accessories</w:t>
            </w:r>
            <w:proofErr w:type="spellEnd"/>
            <w:r w:rsidRPr="001F5CA1">
              <w:rPr>
                <w:rFonts w:ascii="Arial" w:hAnsi="Arial" w:cs="Arial"/>
                <w:b/>
                <w:bCs/>
                <w:sz w:val="20"/>
              </w:rPr>
              <w:t xml:space="preserve"> </w:t>
            </w:r>
            <w:proofErr w:type="spellStart"/>
            <w:r w:rsidRPr="001F5CA1">
              <w:rPr>
                <w:rFonts w:ascii="Arial" w:hAnsi="Arial" w:cs="Arial"/>
                <w:b/>
                <w:bCs/>
                <w:sz w:val="20"/>
              </w:rPr>
              <w:t>for</w:t>
            </w:r>
            <w:proofErr w:type="spellEnd"/>
            <w:r w:rsidRPr="001F5CA1">
              <w:rPr>
                <w:rFonts w:ascii="Arial" w:hAnsi="Arial" w:cs="Arial"/>
                <w:b/>
                <w:bCs/>
                <w:sz w:val="20"/>
              </w:rPr>
              <w:t xml:space="preserve"> </w:t>
            </w:r>
            <w:proofErr w:type="spellStart"/>
            <w:r w:rsidRPr="001F5CA1">
              <w:rPr>
                <w:rFonts w:ascii="Arial" w:hAnsi="Arial" w:cs="Arial"/>
                <w:b/>
                <w:bCs/>
                <w:sz w:val="20"/>
              </w:rPr>
              <w:t>breadboards</w:t>
            </w:r>
            <w:proofErr w:type="spellEnd"/>
            <w:r w:rsidRPr="001F5CA1">
              <w:rPr>
                <w:rFonts w:ascii="Arial" w:hAnsi="Arial" w:cs="Arial"/>
                <w:sz w:val="20"/>
              </w:rPr>
              <w:t xml:space="preserve"> (</w:t>
            </w:r>
            <w:proofErr w:type="spellStart"/>
            <w:r w:rsidRPr="001F5CA1">
              <w:rPr>
                <w:rFonts w:ascii="Arial" w:hAnsi="Arial" w:cs="Arial"/>
                <w:sz w:val="20"/>
              </w:rPr>
              <w:t>breadboard</w:t>
            </w:r>
            <w:proofErr w:type="spellEnd"/>
            <w:r w:rsidRPr="001F5CA1">
              <w:rPr>
                <w:rFonts w:ascii="Arial" w:hAnsi="Arial" w:cs="Arial"/>
                <w:sz w:val="20"/>
              </w:rPr>
              <w:t xml:space="preserve"> </w:t>
            </w:r>
            <w:proofErr w:type="spellStart"/>
            <w:r w:rsidRPr="001F5CA1">
              <w:rPr>
                <w:rFonts w:ascii="Arial" w:hAnsi="Arial" w:cs="Arial"/>
                <w:sz w:val="20"/>
              </w:rPr>
              <w:t>handles</w:t>
            </w:r>
            <w:proofErr w:type="spellEnd"/>
            <w:r w:rsidRPr="001F5CA1">
              <w:rPr>
                <w:rFonts w:ascii="Arial" w:hAnsi="Arial" w:cs="Arial"/>
                <w:sz w:val="20"/>
              </w:rPr>
              <w:t xml:space="preserve">, </w:t>
            </w:r>
            <w:proofErr w:type="spellStart"/>
            <w:r w:rsidRPr="001F5CA1">
              <w:rPr>
                <w:rFonts w:ascii="Arial" w:hAnsi="Arial" w:cs="Arial"/>
                <w:sz w:val="20"/>
              </w:rPr>
              <w:t>posts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stacking</w:t>
            </w:r>
            <w:proofErr w:type="spellEnd"/>
            <w:r w:rsidRPr="001F5CA1">
              <w:rPr>
                <w:rFonts w:ascii="Arial" w:hAnsi="Arial" w:cs="Arial"/>
                <w:sz w:val="20"/>
              </w:rPr>
              <w:t xml:space="preserve"> </w:t>
            </w:r>
            <w:proofErr w:type="spellStart"/>
            <w:r w:rsidRPr="001F5CA1">
              <w:rPr>
                <w:rFonts w:ascii="Arial" w:hAnsi="Arial" w:cs="Arial"/>
                <w:sz w:val="20"/>
              </w:rPr>
              <w:t>breadboards</w:t>
            </w:r>
            <w:proofErr w:type="spellEnd"/>
            <w:r w:rsidRPr="001F5CA1">
              <w:rPr>
                <w:rFonts w:ascii="Arial" w:hAnsi="Arial" w:cs="Arial"/>
                <w:sz w:val="20"/>
              </w:rPr>
              <w:t xml:space="preserve">, </w:t>
            </w:r>
            <w:proofErr w:type="spellStart"/>
            <w:r w:rsidRPr="001F5CA1">
              <w:rPr>
                <w:rFonts w:ascii="Arial" w:hAnsi="Arial" w:cs="Arial"/>
                <w:sz w:val="20"/>
              </w:rPr>
              <w:t>breadboard</w:t>
            </w:r>
            <w:proofErr w:type="spellEnd"/>
            <w:r w:rsidRPr="001F5CA1">
              <w:rPr>
                <w:rFonts w:ascii="Arial" w:hAnsi="Arial" w:cs="Arial"/>
                <w:sz w:val="20"/>
              </w:rPr>
              <w:t xml:space="preserve"> </w:t>
            </w:r>
            <w:proofErr w:type="spellStart"/>
            <w:r w:rsidRPr="001F5CA1">
              <w:rPr>
                <w:rFonts w:ascii="Arial" w:hAnsi="Arial" w:cs="Arial"/>
                <w:sz w:val="20"/>
              </w:rPr>
              <w:t>enclosures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breadboards</w:t>
            </w:r>
            <w:proofErr w:type="spellEnd"/>
            <w:r w:rsidRPr="001F5CA1">
              <w:rPr>
                <w:rFonts w:ascii="Arial" w:hAnsi="Arial" w:cs="Arial"/>
                <w:sz w:val="20"/>
              </w:rPr>
              <w:t xml:space="preserve"> (</w:t>
            </w:r>
            <w:proofErr w:type="spellStart"/>
            <w:r w:rsidRPr="001F5CA1">
              <w:rPr>
                <w:rFonts w:ascii="Arial" w:hAnsi="Arial" w:cs="Arial"/>
                <w:sz w:val="20"/>
              </w:rPr>
              <w:t>different</w:t>
            </w:r>
            <w:proofErr w:type="spellEnd"/>
            <w:r w:rsidRPr="001F5CA1">
              <w:rPr>
                <w:rFonts w:ascii="Arial" w:hAnsi="Arial" w:cs="Arial"/>
                <w:sz w:val="20"/>
              </w:rPr>
              <w:t xml:space="preserve"> </w:t>
            </w:r>
            <w:proofErr w:type="spellStart"/>
            <w:r w:rsidRPr="001F5CA1">
              <w:rPr>
                <w:rFonts w:ascii="Arial" w:hAnsi="Arial" w:cs="Arial"/>
                <w:sz w:val="20"/>
              </w:rPr>
              <w:t>sizes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solid</w:t>
            </w:r>
            <w:proofErr w:type="spellEnd"/>
            <w:r w:rsidRPr="001F5CA1">
              <w:rPr>
                <w:rFonts w:ascii="Arial" w:hAnsi="Arial" w:cs="Arial"/>
                <w:sz w:val="20"/>
              </w:rPr>
              <w:t xml:space="preserve"> </w:t>
            </w:r>
            <w:proofErr w:type="spellStart"/>
            <w:r w:rsidRPr="001F5CA1">
              <w:rPr>
                <w:rFonts w:ascii="Arial" w:hAnsi="Arial" w:cs="Arial"/>
                <w:sz w:val="20"/>
              </w:rPr>
              <w:t>aluminum</w:t>
            </w:r>
            <w:proofErr w:type="spellEnd"/>
            <w:r w:rsidRPr="001F5CA1">
              <w:rPr>
                <w:rFonts w:ascii="Arial" w:hAnsi="Arial" w:cs="Arial"/>
                <w:sz w:val="20"/>
              </w:rPr>
              <w:t xml:space="preserve"> </w:t>
            </w:r>
            <w:proofErr w:type="spellStart"/>
            <w:r w:rsidRPr="001F5CA1">
              <w:rPr>
                <w:rFonts w:ascii="Arial" w:hAnsi="Arial" w:cs="Arial"/>
                <w:sz w:val="20"/>
              </w:rPr>
              <w:t>breadboards</w:t>
            </w:r>
            <w:proofErr w:type="spellEnd"/>
            <w:r w:rsidRPr="001F5CA1">
              <w:rPr>
                <w:rFonts w:ascii="Arial" w:hAnsi="Arial" w:cs="Arial"/>
                <w:sz w:val="20"/>
              </w:rPr>
              <w:t xml:space="preserve">, </w:t>
            </w:r>
            <w:proofErr w:type="spellStart"/>
            <w:r w:rsidRPr="001F5CA1">
              <w:rPr>
                <w:rFonts w:ascii="Arial" w:hAnsi="Arial" w:cs="Arial"/>
                <w:sz w:val="20"/>
              </w:rPr>
              <w:t>solid</w:t>
            </w:r>
            <w:proofErr w:type="spellEnd"/>
            <w:r w:rsidRPr="001F5CA1">
              <w:rPr>
                <w:rFonts w:ascii="Arial" w:hAnsi="Arial" w:cs="Arial"/>
                <w:sz w:val="20"/>
              </w:rPr>
              <w:t xml:space="preserve"> </w:t>
            </w:r>
            <w:proofErr w:type="spellStart"/>
            <w:r w:rsidRPr="001F5CA1">
              <w:rPr>
                <w:rFonts w:ascii="Arial" w:hAnsi="Arial" w:cs="Arial"/>
                <w:sz w:val="20"/>
              </w:rPr>
              <w:t>steel</w:t>
            </w:r>
            <w:proofErr w:type="spellEnd"/>
            <w:r w:rsidRPr="001F5CA1">
              <w:rPr>
                <w:rFonts w:ascii="Arial" w:hAnsi="Arial" w:cs="Arial"/>
                <w:sz w:val="20"/>
              </w:rPr>
              <w:t xml:space="preserve"> </w:t>
            </w:r>
            <w:proofErr w:type="spellStart"/>
            <w:r w:rsidRPr="001F5CA1">
              <w:rPr>
                <w:rFonts w:ascii="Arial" w:hAnsi="Arial" w:cs="Arial"/>
                <w:sz w:val="20"/>
              </w:rPr>
              <w:t>breadboards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honeycomb</w:t>
            </w:r>
            <w:proofErr w:type="spellEnd"/>
            <w:r w:rsidRPr="001F5CA1">
              <w:rPr>
                <w:rFonts w:ascii="Arial" w:hAnsi="Arial" w:cs="Arial"/>
                <w:sz w:val="20"/>
              </w:rPr>
              <w:t xml:space="preserve"> </w:t>
            </w:r>
            <w:proofErr w:type="spellStart"/>
            <w:r w:rsidRPr="001F5CA1">
              <w:rPr>
                <w:rFonts w:ascii="Arial" w:hAnsi="Arial" w:cs="Arial"/>
                <w:sz w:val="20"/>
              </w:rPr>
              <w:t>breadboards</w:t>
            </w:r>
            <w:proofErr w:type="spellEnd"/>
            <w:r w:rsidRPr="001F5CA1">
              <w:rPr>
                <w:rFonts w:ascii="Arial" w:hAnsi="Arial" w:cs="Arial"/>
                <w:sz w:val="20"/>
              </w:rPr>
              <w:t xml:space="preserve">), </w:t>
            </w:r>
            <w:proofErr w:type="spellStart"/>
            <w:r w:rsidRPr="001F5CA1">
              <w:rPr>
                <w:rFonts w:ascii="Arial" w:hAnsi="Arial" w:cs="Arial"/>
                <w:b/>
                <w:bCs/>
                <w:sz w:val="20"/>
              </w:rPr>
              <w:t>cage</w:t>
            </w:r>
            <w:proofErr w:type="spellEnd"/>
            <w:r w:rsidRPr="001F5CA1">
              <w:rPr>
                <w:rFonts w:ascii="Arial" w:hAnsi="Arial" w:cs="Arial"/>
                <w:b/>
                <w:bCs/>
                <w:sz w:val="20"/>
              </w:rPr>
              <w:t xml:space="preserve"> </w:t>
            </w:r>
            <w:proofErr w:type="spellStart"/>
            <w:r w:rsidRPr="001F5CA1">
              <w:rPr>
                <w:rFonts w:ascii="Arial" w:hAnsi="Arial" w:cs="Arial"/>
                <w:b/>
                <w:bCs/>
                <w:sz w:val="20"/>
              </w:rPr>
              <w:t>systems</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building</w:t>
            </w:r>
            <w:proofErr w:type="spellEnd"/>
            <w:r w:rsidRPr="001F5CA1">
              <w:rPr>
                <w:rFonts w:ascii="Arial" w:hAnsi="Arial" w:cs="Arial"/>
                <w:sz w:val="20"/>
              </w:rPr>
              <w:t xml:space="preserve"> </w:t>
            </w:r>
            <w:proofErr w:type="spellStart"/>
            <w:r w:rsidRPr="001F5CA1">
              <w:rPr>
                <w:rFonts w:ascii="Arial" w:hAnsi="Arial" w:cs="Arial"/>
                <w:sz w:val="20"/>
              </w:rPr>
              <w:t>cage</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 </w:t>
            </w:r>
            <w:proofErr w:type="spellStart"/>
            <w:r w:rsidRPr="001F5CA1">
              <w:rPr>
                <w:rFonts w:ascii="Arial" w:hAnsi="Arial" w:cs="Arial"/>
                <w:sz w:val="20"/>
              </w:rPr>
              <w:t>e.g</w:t>
            </w:r>
            <w:proofErr w:type="spellEnd"/>
            <w:r w:rsidRPr="001F5CA1">
              <w:rPr>
                <w:rFonts w:ascii="Arial" w:hAnsi="Arial" w:cs="Arial"/>
                <w:sz w:val="20"/>
              </w:rPr>
              <w:t xml:space="preserve">., </w:t>
            </w:r>
            <w:proofErr w:type="spellStart"/>
            <w:r w:rsidRPr="001F5CA1">
              <w:rPr>
                <w:rFonts w:ascii="Arial" w:hAnsi="Arial" w:cs="Arial"/>
                <w:sz w:val="20"/>
              </w:rPr>
              <w:t>rods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cage</w:t>
            </w:r>
            <w:proofErr w:type="spellEnd"/>
            <w:r w:rsidRPr="001F5CA1">
              <w:rPr>
                <w:rFonts w:ascii="Arial" w:hAnsi="Arial" w:cs="Arial"/>
                <w:sz w:val="20"/>
              </w:rPr>
              <w:t xml:space="preserve"> </w:t>
            </w:r>
            <w:proofErr w:type="spellStart"/>
            <w:r w:rsidRPr="001F5CA1">
              <w:rPr>
                <w:rFonts w:ascii="Arial" w:hAnsi="Arial" w:cs="Arial"/>
                <w:sz w:val="20"/>
              </w:rPr>
              <w:t>plates</w:t>
            </w:r>
            <w:proofErr w:type="spellEnd"/>
            <w:r w:rsidRPr="001F5CA1">
              <w:rPr>
                <w:rFonts w:ascii="Arial" w:hAnsi="Arial" w:cs="Arial"/>
                <w:sz w:val="20"/>
              </w:rPr>
              <w:t xml:space="preserve"> for 16 mm, 30 mm, 60 mm </w:t>
            </w:r>
            <w:proofErr w:type="spellStart"/>
            <w:r w:rsidRPr="001F5CA1">
              <w:rPr>
                <w:rFonts w:ascii="Arial" w:hAnsi="Arial" w:cs="Arial"/>
                <w:sz w:val="20"/>
              </w:rPr>
              <w:t>cage</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in </w:t>
            </w:r>
            <w:proofErr w:type="spellStart"/>
            <w:r w:rsidRPr="001F5CA1">
              <w:rPr>
                <w:rFonts w:ascii="Arial" w:hAnsi="Arial" w:cs="Arial"/>
                <w:sz w:val="20"/>
              </w:rPr>
              <w:t>cage</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w:t>
            </w:r>
            <w:proofErr w:type="spellStart"/>
            <w:r w:rsidRPr="001F5CA1">
              <w:rPr>
                <w:rFonts w:ascii="Arial" w:hAnsi="Arial" w:cs="Arial"/>
                <w:sz w:val="20"/>
              </w:rPr>
              <w:t>translation</w:t>
            </w:r>
            <w:proofErr w:type="spellEnd"/>
            <w:r w:rsidRPr="001F5CA1">
              <w:rPr>
                <w:rFonts w:ascii="Arial" w:hAnsi="Arial" w:cs="Arial"/>
                <w:sz w:val="20"/>
              </w:rPr>
              <w:t xml:space="preserve"> </w:t>
            </w:r>
            <w:proofErr w:type="spellStart"/>
            <w:r w:rsidRPr="001F5CA1">
              <w:rPr>
                <w:rFonts w:ascii="Arial" w:hAnsi="Arial" w:cs="Arial"/>
                <w:sz w:val="20"/>
              </w:rPr>
              <w:t>stages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cage</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fiber</w:t>
            </w:r>
            <w:proofErr w:type="spellEnd"/>
            <w:r w:rsidRPr="001F5CA1">
              <w:rPr>
                <w:rFonts w:ascii="Arial" w:hAnsi="Arial" w:cs="Arial"/>
                <w:b/>
                <w:bCs/>
                <w:sz w:val="20"/>
              </w:rPr>
              <w:t xml:space="preserve"> </w:t>
            </w:r>
            <w:proofErr w:type="spellStart"/>
            <w:r w:rsidRPr="001F5CA1">
              <w:rPr>
                <w:rFonts w:ascii="Arial" w:hAnsi="Arial" w:cs="Arial"/>
                <w:b/>
                <w:bCs/>
                <w:sz w:val="20"/>
              </w:rPr>
              <w:t>lab</w:t>
            </w:r>
            <w:proofErr w:type="spellEnd"/>
            <w:r w:rsidRPr="001F5CA1">
              <w:rPr>
                <w:rFonts w:ascii="Arial" w:hAnsi="Arial" w:cs="Arial"/>
                <w:b/>
                <w:bCs/>
                <w:sz w:val="20"/>
              </w:rPr>
              <w:t xml:space="preserve"> </w:t>
            </w:r>
            <w:proofErr w:type="spellStart"/>
            <w:r w:rsidRPr="001F5CA1">
              <w:rPr>
                <w:rFonts w:ascii="Arial" w:hAnsi="Arial" w:cs="Arial"/>
                <w:b/>
                <w:bCs/>
                <w:sz w:val="20"/>
              </w:rPr>
              <w:t>supplies</w:t>
            </w:r>
            <w:proofErr w:type="spellEnd"/>
            <w:r w:rsidRPr="001F5CA1">
              <w:rPr>
                <w:rFonts w:ascii="Arial" w:hAnsi="Arial" w:cs="Arial"/>
                <w:sz w:val="20"/>
              </w:rPr>
              <w:t xml:space="preserve"> (</w:t>
            </w:r>
            <w:proofErr w:type="spellStart"/>
            <w:r w:rsidRPr="001F5CA1">
              <w:rPr>
                <w:rFonts w:ascii="Arial" w:hAnsi="Arial" w:cs="Arial"/>
                <w:sz w:val="20"/>
              </w:rPr>
              <w:t>products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 </w:t>
            </w:r>
            <w:proofErr w:type="spellStart"/>
            <w:r w:rsidRPr="001F5CA1">
              <w:rPr>
                <w:rFonts w:ascii="Arial" w:hAnsi="Arial" w:cs="Arial"/>
                <w:sz w:val="20"/>
              </w:rPr>
              <w:t>cleaning</w:t>
            </w:r>
            <w:proofErr w:type="spellEnd"/>
            <w:r w:rsidRPr="001F5CA1">
              <w:rPr>
                <w:rFonts w:ascii="Arial" w:hAnsi="Arial" w:cs="Arial"/>
                <w:sz w:val="20"/>
              </w:rPr>
              <w:t xml:space="preserve">, </w:t>
            </w:r>
            <w:proofErr w:type="spellStart"/>
            <w:r w:rsidRPr="001F5CA1">
              <w:rPr>
                <w:rFonts w:ascii="Arial" w:hAnsi="Arial" w:cs="Arial"/>
                <w:sz w:val="20"/>
              </w:rPr>
              <w:t>termination</w:t>
            </w:r>
            <w:proofErr w:type="spellEnd"/>
            <w:r w:rsidRPr="001F5CA1">
              <w:rPr>
                <w:rFonts w:ascii="Arial" w:hAnsi="Arial" w:cs="Arial"/>
                <w:sz w:val="20"/>
              </w:rPr>
              <w:t xml:space="preserve">, </w:t>
            </w:r>
            <w:proofErr w:type="spellStart"/>
            <w:r w:rsidRPr="001F5CA1">
              <w:rPr>
                <w:rFonts w:ascii="Arial" w:hAnsi="Arial" w:cs="Arial"/>
                <w:sz w:val="20"/>
              </w:rPr>
              <w:t>polishing</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inspection</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 </w:t>
            </w:r>
            <w:proofErr w:type="spellStart"/>
            <w:r w:rsidRPr="001F5CA1">
              <w:rPr>
                <w:rFonts w:ascii="Arial" w:hAnsi="Arial" w:cs="Arial"/>
                <w:sz w:val="20"/>
              </w:rPr>
              <w:t>mating</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 </w:t>
            </w:r>
            <w:proofErr w:type="spellStart"/>
            <w:r w:rsidRPr="001F5CA1">
              <w:rPr>
                <w:rFonts w:ascii="Arial" w:hAnsi="Arial" w:cs="Arial"/>
                <w:sz w:val="20"/>
              </w:rPr>
              <w:t>cable</w:t>
            </w:r>
            <w:proofErr w:type="spellEnd"/>
            <w:r w:rsidRPr="001F5CA1">
              <w:rPr>
                <w:rFonts w:ascii="Arial" w:hAnsi="Arial" w:cs="Arial"/>
                <w:sz w:val="20"/>
              </w:rPr>
              <w:t xml:space="preserve"> management), </w:t>
            </w:r>
            <w:r w:rsidRPr="001F5CA1">
              <w:rPr>
                <w:rFonts w:ascii="Arial" w:hAnsi="Arial" w:cs="Arial"/>
                <w:b/>
                <w:bCs/>
                <w:sz w:val="20"/>
              </w:rPr>
              <w:t xml:space="preserve">filter </w:t>
            </w:r>
            <w:proofErr w:type="spellStart"/>
            <w:r w:rsidRPr="001F5CA1">
              <w:rPr>
                <w:rFonts w:ascii="Arial" w:hAnsi="Arial" w:cs="Arial"/>
                <w:b/>
                <w:bCs/>
                <w:sz w:val="20"/>
              </w:rPr>
              <w:t>wheels</w:t>
            </w:r>
            <w:proofErr w:type="spellEnd"/>
            <w:r w:rsidRPr="001F5CA1">
              <w:rPr>
                <w:rFonts w:ascii="Arial" w:hAnsi="Arial" w:cs="Arial"/>
                <w:sz w:val="20"/>
              </w:rPr>
              <w:t xml:space="preserve"> (manual filter </w:t>
            </w:r>
            <w:proofErr w:type="spellStart"/>
            <w:r w:rsidRPr="001F5CA1">
              <w:rPr>
                <w:rFonts w:ascii="Arial" w:hAnsi="Arial" w:cs="Arial"/>
                <w:sz w:val="20"/>
              </w:rPr>
              <w:t>wheel</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motorized</w:t>
            </w:r>
            <w:proofErr w:type="spellEnd"/>
            <w:r w:rsidRPr="001F5CA1">
              <w:rPr>
                <w:rFonts w:ascii="Arial" w:hAnsi="Arial" w:cs="Arial"/>
                <w:sz w:val="20"/>
              </w:rPr>
              <w:t xml:space="preserve"> filter </w:t>
            </w:r>
            <w:proofErr w:type="spellStart"/>
            <w:r w:rsidRPr="001F5CA1">
              <w:rPr>
                <w:rFonts w:ascii="Arial" w:hAnsi="Arial" w:cs="Arial"/>
                <w:sz w:val="20"/>
              </w:rPr>
              <w:t>wheels</w:t>
            </w:r>
            <w:proofErr w:type="spellEnd"/>
            <w:r w:rsidRPr="001F5CA1">
              <w:rPr>
                <w:rFonts w:ascii="Arial" w:hAnsi="Arial" w:cs="Arial"/>
                <w:sz w:val="20"/>
              </w:rPr>
              <w:t xml:space="preserve">), </w:t>
            </w:r>
            <w:proofErr w:type="spellStart"/>
            <w:r w:rsidRPr="001F5CA1">
              <w:rPr>
                <w:rFonts w:ascii="Arial" w:hAnsi="Arial" w:cs="Arial"/>
                <w:b/>
                <w:bCs/>
                <w:sz w:val="20"/>
              </w:rPr>
              <w:t>galvo</w:t>
            </w:r>
            <w:proofErr w:type="spellEnd"/>
            <w:r w:rsidRPr="001F5CA1">
              <w:rPr>
                <w:rFonts w:ascii="Arial" w:hAnsi="Arial" w:cs="Arial"/>
                <w:b/>
                <w:bCs/>
                <w:sz w:val="20"/>
              </w:rPr>
              <w:t xml:space="preserve"> </w:t>
            </w:r>
            <w:proofErr w:type="spellStart"/>
            <w:r w:rsidRPr="001F5CA1">
              <w:rPr>
                <w:rFonts w:ascii="Arial" w:hAnsi="Arial" w:cs="Arial"/>
                <w:b/>
                <w:bCs/>
                <w:sz w:val="20"/>
              </w:rPr>
              <w:t>mirror</w:t>
            </w:r>
            <w:proofErr w:type="spellEnd"/>
            <w:r w:rsidRPr="001F5CA1">
              <w:rPr>
                <w:rFonts w:ascii="Arial" w:hAnsi="Arial" w:cs="Arial"/>
                <w:b/>
                <w:bCs/>
                <w:sz w:val="20"/>
              </w:rPr>
              <w:t xml:space="preserve"> </w:t>
            </w:r>
            <w:proofErr w:type="spellStart"/>
            <w:r w:rsidRPr="001F5CA1">
              <w:rPr>
                <w:rFonts w:ascii="Arial" w:hAnsi="Arial" w:cs="Arial"/>
                <w:b/>
                <w:bCs/>
                <w:sz w:val="20"/>
              </w:rPr>
              <w:t>systems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steering</w:t>
            </w:r>
            <w:proofErr w:type="spellEnd"/>
            <w:r w:rsidRPr="001F5CA1">
              <w:rPr>
                <w:rFonts w:ascii="Arial" w:hAnsi="Arial" w:cs="Arial"/>
                <w:sz w:val="20"/>
              </w:rPr>
              <w:t xml:space="preserve">, </w:t>
            </w:r>
            <w:proofErr w:type="spellStart"/>
            <w:r w:rsidRPr="001F5CA1">
              <w:rPr>
                <w:rFonts w:ascii="Arial" w:hAnsi="Arial" w:cs="Arial"/>
                <w:sz w:val="20"/>
              </w:rPr>
              <w:t>imaging</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lens</w:t>
            </w:r>
            <w:proofErr w:type="spellEnd"/>
            <w:r w:rsidRPr="001F5CA1">
              <w:rPr>
                <w:rFonts w:ascii="Arial" w:hAnsi="Arial" w:cs="Arial"/>
                <w:b/>
                <w:bCs/>
                <w:sz w:val="20"/>
              </w:rPr>
              <w:t xml:space="preserve"> </w:t>
            </w:r>
            <w:proofErr w:type="spellStart"/>
            <w:r w:rsidRPr="001F5CA1">
              <w:rPr>
                <w:rFonts w:ascii="Arial" w:hAnsi="Arial" w:cs="Arial"/>
                <w:b/>
                <w:bCs/>
                <w:sz w:val="20"/>
              </w:rPr>
              <w:t>tubes</w:t>
            </w:r>
            <w:proofErr w:type="spellEnd"/>
            <w:r w:rsidRPr="001F5CA1">
              <w:rPr>
                <w:rFonts w:ascii="Arial" w:hAnsi="Arial" w:cs="Arial"/>
                <w:sz w:val="20"/>
              </w:rPr>
              <w:t xml:space="preserve"> (</w:t>
            </w:r>
            <w:proofErr w:type="spellStart"/>
            <w:r w:rsidRPr="001F5CA1">
              <w:rPr>
                <w:rFonts w:ascii="Arial" w:hAnsi="Arial" w:cs="Arial"/>
                <w:sz w:val="20"/>
              </w:rPr>
              <w:t>lens</w:t>
            </w:r>
            <w:proofErr w:type="spellEnd"/>
            <w:r w:rsidRPr="001F5CA1">
              <w:rPr>
                <w:rFonts w:ascii="Arial" w:hAnsi="Arial" w:cs="Arial"/>
                <w:sz w:val="20"/>
              </w:rPr>
              <w:t xml:space="preserve"> </w:t>
            </w:r>
            <w:proofErr w:type="spellStart"/>
            <w:r w:rsidRPr="001F5CA1">
              <w:rPr>
                <w:rFonts w:ascii="Arial" w:hAnsi="Arial" w:cs="Arial"/>
                <w:sz w:val="20"/>
              </w:rPr>
              <w:t>tubes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diameters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internal</w:t>
            </w:r>
            <w:proofErr w:type="spellEnd"/>
            <w:r w:rsidRPr="001F5CA1">
              <w:rPr>
                <w:rFonts w:ascii="Arial" w:hAnsi="Arial" w:cs="Arial"/>
                <w:sz w:val="20"/>
              </w:rPr>
              <w:t xml:space="preserve"> </w:t>
            </w:r>
            <w:proofErr w:type="spellStart"/>
            <w:r w:rsidRPr="001F5CA1">
              <w:rPr>
                <w:rFonts w:ascii="Arial" w:hAnsi="Arial" w:cs="Arial"/>
                <w:sz w:val="20"/>
              </w:rPr>
              <w:t>threads</w:t>
            </w:r>
            <w:proofErr w:type="spellEnd"/>
            <w:r w:rsidRPr="001F5CA1">
              <w:rPr>
                <w:rFonts w:ascii="Arial" w:hAnsi="Arial" w:cs="Arial"/>
                <w:sz w:val="20"/>
              </w:rPr>
              <w:t xml:space="preserve"> to </w:t>
            </w:r>
            <w:proofErr w:type="spellStart"/>
            <w:r w:rsidRPr="001F5CA1">
              <w:rPr>
                <w:rFonts w:ascii="Arial" w:hAnsi="Arial" w:cs="Arial"/>
                <w:sz w:val="20"/>
              </w:rPr>
              <w:t>hold</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external</w:t>
            </w:r>
            <w:proofErr w:type="spellEnd"/>
            <w:r w:rsidRPr="001F5CA1">
              <w:rPr>
                <w:rFonts w:ascii="Arial" w:hAnsi="Arial" w:cs="Arial"/>
                <w:sz w:val="20"/>
              </w:rPr>
              <w:t xml:space="preserve"> </w:t>
            </w:r>
            <w:proofErr w:type="spellStart"/>
            <w:r w:rsidRPr="001F5CA1">
              <w:rPr>
                <w:rFonts w:ascii="Arial" w:hAnsi="Arial" w:cs="Arial"/>
                <w:sz w:val="20"/>
              </w:rPr>
              <w:t>threads</w:t>
            </w:r>
            <w:proofErr w:type="spellEnd"/>
            <w:r w:rsidRPr="001F5CA1">
              <w:rPr>
                <w:rFonts w:ascii="Arial" w:hAnsi="Arial" w:cs="Arial"/>
                <w:sz w:val="20"/>
              </w:rPr>
              <w:t xml:space="preserve"> to </w:t>
            </w:r>
            <w:proofErr w:type="spellStart"/>
            <w:r w:rsidRPr="001F5CA1">
              <w:rPr>
                <w:rFonts w:ascii="Arial" w:hAnsi="Arial" w:cs="Arial"/>
                <w:sz w:val="20"/>
              </w:rPr>
              <w:t>stack</w:t>
            </w:r>
            <w:proofErr w:type="spellEnd"/>
            <w:r w:rsidRPr="001F5CA1">
              <w:rPr>
                <w:rFonts w:ascii="Arial" w:hAnsi="Arial" w:cs="Arial"/>
                <w:sz w:val="20"/>
              </w:rPr>
              <w:t xml:space="preserve"> multiple </w:t>
            </w:r>
            <w:proofErr w:type="spellStart"/>
            <w:r w:rsidRPr="001F5CA1">
              <w:rPr>
                <w:rFonts w:ascii="Arial" w:hAnsi="Arial" w:cs="Arial"/>
                <w:sz w:val="20"/>
              </w:rPr>
              <w:t>lens</w:t>
            </w:r>
            <w:proofErr w:type="spellEnd"/>
            <w:r w:rsidRPr="001F5CA1">
              <w:rPr>
                <w:rFonts w:ascii="Arial" w:hAnsi="Arial" w:cs="Arial"/>
                <w:sz w:val="20"/>
              </w:rPr>
              <w:t xml:space="preserve"> </w:t>
            </w:r>
            <w:proofErr w:type="spellStart"/>
            <w:r w:rsidRPr="001F5CA1">
              <w:rPr>
                <w:rFonts w:ascii="Arial" w:hAnsi="Arial" w:cs="Arial"/>
                <w:sz w:val="20"/>
              </w:rPr>
              <w:t>tubes</w:t>
            </w:r>
            <w:proofErr w:type="spellEnd"/>
            <w:r w:rsidRPr="001F5CA1">
              <w:rPr>
                <w:rFonts w:ascii="Arial" w:hAnsi="Arial" w:cs="Arial"/>
                <w:sz w:val="20"/>
              </w:rPr>
              <w:t xml:space="preserve">, </w:t>
            </w:r>
            <w:proofErr w:type="spellStart"/>
            <w:r w:rsidRPr="001F5CA1">
              <w:rPr>
                <w:rFonts w:ascii="Arial" w:hAnsi="Arial" w:cs="Arial"/>
                <w:sz w:val="20"/>
              </w:rPr>
              <w:t>retaining</w:t>
            </w:r>
            <w:proofErr w:type="spellEnd"/>
            <w:r w:rsidRPr="001F5CA1">
              <w:rPr>
                <w:rFonts w:ascii="Arial" w:hAnsi="Arial" w:cs="Arial"/>
                <w:sz w:val="20"/>
              </w:rPr>
              <w:t xml:space="preserve"> </w:t>
            </w:r>
            <w:proofErr w:type="spellStart"/>
            <w:r w:rsidRPr="001F5CA1">
              <w:rPr>
                <w:rFonts w:ascii="Arial" w:hAnsi="Arial" w:cs="Arial"/>
                <w:sz w:val="20"/>
              </w:rPr>
              <w:t>rings</w:t>
            </w:r>
            <w:proofErr w:type="spellEnd"/>
            <w:r w:rsidRPr="001F5CA1">
              <w:rPr>
                <w:rFonts w:ascii="Arial" w:hAnsi="Arial" w:cs="Arial"/>
                <w:sz w:val="20"/>
              </w:rPr>
              <w:t xml:space="preserve"> to </w:t>
            </w:r>
            <w:proofErr w:type="spellStart"/>
            <w:r w:rsidRPr="001F5CA1">
              <w:rPr>
                <w:rFonts w:ascii="Arial" w:hAnsi="Arial" w:cs="Arial"/>
                <w:sz w:val="20"/>
              </w:rPr>
              <w:t>fix</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w:t>
            </w:r>
            <w:proofErr w:type="spellStart"/>
            <w:r w:rsidRPr="001F5CA1">
              <w:rPr>
                <w:rFonts w:ascii="Arial" w:hAnsi="Arial" w:cs="Arial"/>
                <w:b/>
                <w:bCs/>
                <w:sz w:val="20"/>
              </w:rPr>
              <w:t>irises</w:t>
            </w:r>
            <w:proofErr w:type="spellEnd"/>
            <w:r w:rsidRPr="001F5CA1">
              <w:rPr>
                <w:rFonts w:ascii="Arial" w:hAnsi="Arial" w:cs="Arial"/>
                <w:b/>
                <w:bCs/>
                <w:sz w:val="20"/>
              </w:rPr>
              <w:t>/</w:t>
            </w:r>
            <w:proofErr w:type="spellStart"/>
            <w:r w:rsidRPr="001F5CA1">
              <w:rPr>
                <w:rFonts w:ascii="Arial" w:hAnsi="Arial" w:cs="Arial"/>
                <w:b/>
                <w:bCs/>
                <w:sz w:val="20"/>
              </w:rPr>
              <w:t>apertures</w:t>
            </w:r>
            <w:proofErr w:type="spellEnd"/>
            <w:r w:rsidRPr="001F5CA1">
              <w:rPr>
                <w:rFonts w:ascii="Arial" w:hAnsi="Arial" w:cs="Arial"/>
                <w:sz w:val="20"/>
              </w:rPr>
              <w:t xml:space="preserve"> (</w:t>
            </w:r>
            <w:proofErr w:type="spellStart"/>
            <w:r w:rsidRPr="001F5CA1">
              <w:rPr>
                <w:rFonts w:ascii="Arial" w:hAnsi="Arial" w:cs="Arial"/>
                <w:sz w:val="20"/>
              </w:rPr>
              <w:t>irises</w:t>
            </w:r>
            <w:proofErr w:type="spellEnd"/>
            <w:r w:rsidRPr="001F5CA1">
              <w:rPr>
                <w:rFonts w:ascii="Arial" w:hAnsi="Arial" w:cs="Arial"/>
                <w:sz w:val="20"/>
              </w:rPr>
              <w:t xml:space="preserve">, </w:t>
            </w:r>
            <w:proofErr w:type="spellStart"/>
            <w:r w:rsidRPr="001F5CA1">
              <w:rPr>
                <w:rFonts w:ascii="Arial" w:hAnsi="Arial" w:cs="Arial"/>
                <w:sz w:val="20"/>
              </w:rPr>
              <w:t>pinholes</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slits</w:t>
            </w:r>
            <w:proofErr w:type="spellEnd"/>
            <w:r w:rsidRPr="001F5CA1">
              <w:rPr>
                <w:rFonts w:ascii="Arial" w:hAnsi="Arial" w:cs="Arial"/>
                <w:sz w:val="20"/>
              </w:rPr>
              <w:t xml:space="preserve">, variable </w:t>
            </w:r>
            <w:proofErr w:type="spellStart"/>
            <w:r w:rsidRPr="001F5CA1">
              <w:rPr>
                <w:rFonts w:ascii="Arial" w:hAnsi="Arial" w:cs="Arial"/>
                <w:sz w:val="20"/>
              </w:rPr>
              <w:t>slits</w:t>
            </w:r>
            <w:proofErr w:type="spellEnd"/>
            <w:r w:rsidRPr="001F5CA1">
              <w:rPr>
                <w:rFonts w:ascii="Arial" w:hAnsi="Arial" w:cs="Arial"/>
                <w:sz w:val="20"/>
              </w:rPr>
              <w:t xml:space="preserve">, </w:t>
            </w:r>
            <w:proofErr w:type="spellStart"/>
            <w:r w:rsidRPr="001F5CA1">
              <w:rPr>
                <w:rFonts w:ascii="Arial" w:hAnsi="Arial" w:cs="Arial"/>
                <w:sz w:val="20"/>
              </w:rPr>
              <w:t>pinhole</w:t>
            </w:r>
            <w:proofErr w:type="spellEnd"/>
            <w:r w:rsidRPr="001F5CA1">
              <w:rPr>
                <w:rFonts w:ascii="Arial" w:hAnsi="Arial" w:cs="Arial"/>
                <w:sz w:val="20"/>
              </w:rPr>
              <w:t xml:space="preserve"> </w:t>
            </w:r>
            <w:proofErr w:type="spellStart"/>
            <w:r w:rsidRPr="001F5CA1">
              <w:rPr>
                <w:rFonts w:ascii="Arial" w:hAnsi="Arial" w:cs="Arial"/>
                <w:sz w:val="20"/>
              </w:rPr>
              <w:t>spatial</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mounting</w:t>
            </w:r>
            <w:proofErr w:type="spellEnd"/>
            <w:r w:rsidRPr="001F5CA1">
              <w:rPr>
                <w:rFonts w:ascii="Arial" w:hAnsi="Arial" w:cs="Arial"/>
                <w:b/>
                <w:bCs/>
                <w:sz w:val="20"/>
              </w:rPr>
              <w:t>/</w:t>
            </w:r>
            <w:proofErr w:type="spellStart"/>
            <w:r w:rsidRPr="001F5CA1">
              <w:rPr>
                <w:rFonts w:ascii="Arial" w:hAnsi="Arial" w:cs="Arial"/>
                <w:b/>
                <w:bCs/>
                <w:sz w:val="20"/>
              </w:rPr>
              <w:t>angle</w:t>
            </w:r>
            <w:proofErr w:type="spellEnd"/>
            <w:r w:rsidRPr="001F5CA1">
              <w:rPr>
                <w:rFonts w:ascii="Arial" w:hAnsi="Arial" w:cs="Arial"/>
                <w:b/>
                <w:bCs/>
                <w:sz w:val="20"/>
              </w:rPr>
              <w:t xml:space="preserve"> </w:t>
            </w:r>
            <w:proofErr w:type="spellStart"/>
            <w:r w:rsidRPr="001F5CA1">
              <w:rPr>
                <w:rFonts w:ascii="Arial" w:hAnsi="Arial" w:cs="Arial"/>
                <w:b/>
                <w:bCs/>
                <w:sz w:val="20"/>
              </w:rPr>
              <w:t>brackets</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plates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angle</w:t>
            </w:r>
            <w:proofErr w:type="spellEnd"/>
            <w:r w:rsidRPr="001F5CA1">
              <w:rPr>
                <w:rFonts w:ascii="Arial" w:hAnsi="Arial" w:cs="Arial"/>
                <w:sz w:val="20"/>
              </w:rPr>
              <w:t xml:space="preserve"> </w:t>
            </w:r>
            <w:proofErr w:type="spellStart"/>
            <w:r w:rsidRPr="001F5CA1">
              <w:rPr>
                <w:rFonts w:ascii="Arial" w:hAnsi="Arial" w:cs="Arial"/>
                <w:sz w:val="20"/>
              </w:rPr>
              <w:t>brackets</w:t>
            </w:r>
            <w:proofErr w:type="spellEnd"/>
            <w:r w:rsidRPr="001F5CA1">
              <w:rPr>
                <w:rFonts w:ascii="Arial" w:hAnsi="Arial" w:cs="Arial"/>
                <w:sz w:val="20"/>
              </w:rPr>
              <w:t xml:space="preserve"> to </w:t>
            </w:r>
            <w:proofErr w:type="spellStart"/>
            <w:r w:rsidRPr="001F5CA1">
              <w:rPr>
                <w:rFonts w:ascii="Arial" w:hAnsi="Arial" w:cs="Arial"/>
                <w:sz w:val="20"/>
              </w:rPr>
              <w:t>build</w:t>
            </w:r>
            <w:proofErr w:type="spellEnd"/>
            <w:r w:rsidRPr="001F5CA1">
              <w:rPr>
                <w:rFonts w:ascii="Arial" w:hAnsi="Arial" w:cs="Arial"/>
                <w:sz w:val="20"/>
              </w:rPr>
              <w:t xml:space="preserve"> </w:t>
            </w:r>
            <w:proofErr w:type="spellStart"/>
            <w:r w:rsidRPr="001F5CA1">
              <w:rPr>
                <w:rFonts w:ascii="Arial" w:hAnsi="Arial" w:cs="Arial"/>
                <w:sz w:val="20"/>
              </w:rPr>
              <w:t>rigid</w:t>
            </w:r>
            <w:proofErr w:type="spellEnd"/>
            <w:r w:rsidRPr="001F5CA1">
              <w:rPr>
                <w:rFonts w:ascii="Arial" w:hAnsi="Arial" w:cs="Arial"/>
                <w:sz w:val="20"/>
              </w:rPr>
              <w:t xml:space="preserve"> </w:t>
            </w:r>
            <w:proofErr w:type="spellStart"/>
            <w:r w:rsidRPr="001F5CA1">
              <w:rPr>
                <w:rFonts w:ascii="Arial" w:hAnsi="Arial" w:cs="Arial"/>
                <w:sz w:val="20"/>
              </w:rPr>
              <w:t>optomechanical</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at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angles</w:t>
            </w:r>
            <w:proofErr w:type="spellEnd"/>
            <w:r w:rsidRPr="001F5CA1">
              <w:rPr>
                <w:rFonts w:ascii="Arial" w:hAnsi="Arial" w:cs="Arial"/>
                <w:sz w:val="20"/>
              </w:rPr>
              <w:t xml:space="preserve"> –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example</w:t>
            </w:r>
            <w:proofErr w:type="spellEnd"/>
            <w:r w:rsidRPr="001F5CA1">
              <w:rPr>
                <w:rFonts w:ascii="Arial" w:hAnsi="Arial" w:cs="Arial"/>
                <w:sz w:val="20"/>
              </w:rPr>
              <w:t xml:space="preserve"> at 90 </w:t>
            </w:r>
            <w:proofErr w:type="spellStart"/>
            <w:r w:rsidRPr="001F5CA1">
              <w:rPr>
                <w:rFonts w:ascii="Arial" w:hAnsi="Arial" w:cs="Arial"/>
                <w:sz w:val="20"/>
              </w:rPr>
              <w:t>degrees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45 </w:t>
            </w:r>
            <w:proofErr w:type="spellStart"/>
            <w:r w:rsidRPr="001F5CA1">
              <w:rPr>
                <w:rFonts w:ascii="Arial" w:hAnsi="Arial" w:cs="Arial"/>
                <w:sz w:val="20"/>
              </w:rPr>
              <w:t>degrees</w:t>
            </w:r>
            <w:proofErr w:type="spellEnd"/>
            <w:r w:rsidRPr="001F5CA1">
              <w:rPr>
                <w:rFonts w:ascii="Arial" w:hAnsi="Arial" w:cs="Arial"/>
                <w:sz w:val="20"/>
              </w:rPr>
              <w:t xml:space="preserve">), </w:t>
            </w:r>
            <w:proofErr w:type="spellStart"/>
            <w:r w:rsidRPr="001F5CA1">
              <w:rPr>
                <w:rFonts w:ascii="Arial" w:hAnsi="Arial" w:cs="Arial"/>
                <w:b/>
                <w:bCs/>
                <w:sz w:val="20"/>
              </w:rPr>
              <w:t>optomechanical</w:t>
            </w:r>
            <w:proofErr w:type="spellEnd"/>
            <w:r w:rsidRPr="001F5CA1">
              <w:rPr>
                <w:rFonts w:ascii="Arial" w:hAnsi="Arial" w:cs="Arial"/>
                <w:b/>
                <w:bCs/>
                <w:sz w:val="20"/>
              </w:rPr>
              <w:t xml:space="preserve"> </w:t>
            </w:r>
            <w:proofErr w:type="spellStart"/>
            <w:r w:rsidRPr="001F5CA1">
              <w:rPr>
                <w:rFonts w:ascii="Arial" w:hAnsi="Arial" w:cs="Arial"/>
                <w:b/>
                <w:bCs/>
                <w:sz w:val="20"/>
              </w:rPr>
              <w:t>mounts</w:t>
            </w:r>
            <w:proofErr w:type="spellEnd"/>
            <w:r w:rsidRPr="001F5CA1">
              <w:rPr>
                <w:rFonts w:ascii="Arial" w:hAnsi="Arial" w:cs="Arial"/>
                <w:sz w:val="20"/>
              </w:rPr>
              <w:t xml:space="preserv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optic</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kinematic</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filter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translation</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rotation</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component</w:t>
            </w:r>
            <w:proofErr w:type="spellEnd"/>
            <w:r w:rsidRPr="001F5CA1">
              <w:rPr>
                <w:rFonts w:ascii="Arial" w:hAnsi="Arial" w:cs="Arial"/>
                <w:sz w:val="20"/>
              </w:rPr>
              <w:t xml:space="preserve"> </w:t>
            </w:r>
            <w:proofErr w:type="spellStart"/>
            <w:r w:rsidRPr="001F5CA1">
              <w:rPr>
                <w:rFonts w:ascii="Arial" w:hAnsi="Arial" w:cs="Arial"/>
                <w:sz w:val="20"/>
              </w:rPr>
              <w:t>mounts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w:t>
            </w:r>
            <w:proofErr w:type="spellStart"/>
            <w:r w:rsidRPr="001F5CA1">
              <w:rPr>
                <w:rFonts w:ascii="Arial" w:hAnsi="Arial" w:cs="Arial"/>
                <w:b/>
                <w:bCs/>
                <w:sz w:val="20"/>
              </w:rPr>
              <w:t>shutters</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shutters</w:t>
            </w:r>
            <w:proofErr w:type="spellEnd"/>
            <w:r w:rsidRPr="001F5CA1">
              <w:rPr>
                <w:rFonts w:ascii="Arial" w:hAnsi="Arial" w:cs="Arial"/>
                <w:sz w:val="20"/>
              </w:rPr>
              <w:t xml:space="preserve">, </w:t>
            </w:r>
            <w:proofErr w:type="spellStart"/>
            <w:r w:rsidRPr="001F5CA1">
              <w:rPr>
                <w:rFonts w:ascii="Arial" w:hAnsi="Arial" w:cs="Arial"/>
                <w:sz w:val="20"/>
              </w:rPr>
              <w:t>shutter</w:t>
            </w:r>
            <w:proofErr w:type="spellEnd"/>
            <w:r w:rsidRPr="001F5CA1">
              <w:rPr>
                <w:rFonts w:ascii="Arial" w:hAnsi="Arial" w:cs="Arial"/>
                <w:sz w:val="20"/>
              </w:rPr>
              <w:t xml:space="preserve"> </w:t>
            </w:r>
            <w:proofErr w:type="spellStart"/>
            <w:r w:rsidRPr="001F5CA1">
              <w:rPr>
                <w:rFonts w:ascii="Arial" w:hAnsi="Arial" w:cs="Arial"/>
                <w:sz w:val="20"/>
              </w:rPr>
              <w:t>controllers</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w:t>
            </w:r>
            <w:proofErr w:type="spellStart"/>
            <w:r w:rsidRPr="001F5CA1">
              <w:rPr>
                <w:rFonts w:ascii="Arial" w:hAnsi="Arial" w:cs="Arial"/>
                <w:b/>
                <w:bCs/>
                <w:sz w:val="20"/>
              </w:rPr>
              <w:t>choppers</w:t>
            </w:r>
            <w:proofErr w:type="spellEnd"/>
            <w:r w:rsidRPr="001F5CA1">
              <w:rPr>
                <w:rFonts w:ascii="Arial" w:hAnsi="Arial" w:cs="Arial"/>
                <w:sz w:val="20"/>
              </w:rPr>
              <w:t xml:space="preserve"> (</w:t>
            </w:r>
            <w:proofErr w:type="spellStart"/>
            <w:r w:rsidRPr="001F5CA1">
              <w:rPr>
                <w:rFonts w:ascii="Arial" w:hAnsi="Arial" w:cs="Arial"/>
                <w:sz w:val="20"/>
              </w:rPr>
              <w:t>chopper</w:t>
            </w:r>
            <w:proofErr w:type="spellEnd"/>
            <w:r w:rsidRPr="001F5CA1">
              <w:rPr>
                <w:rFonts w:ascii="Arial" w:hAnsi="Arial" w:cs="Arial"/>
                <w:sz w:val="20"/>
              </w:rPr>
              <w:t xml:space="preserve"> </w:t>
            </w:r>
            <w:proofErr w:type="spellStart"/>
            <w:r w:rsidRPr="001F5CA1">
              <w:rPr>
                <w:rFonts w:ascii="Arial" w:hAnsi="Arial" w:cs="Arial"/>
                <w:sz w:val="20"/>
              </w:rPr>
              <w:t>wheels</w:t>
            </w:r>
            <w:proofErr w:type="spellEnd"/>
            <w:r w:rsidRPr="001F5CA1">
              <w:rPr>
                <w:rFonts w:ascii="Arial" w:hAnsi="Arial" w:cs="Arial"/>
                <w:sz w:val="20"/>
              </w:rPr>
              <w:t xml:space="preserve">, </w:t>
            </w:r>
            <w:proofErr w:type="spellStart"/>
            <w:r w:rsidRPr="001F5CA1">
              <w:rPr>
                <w:rFonts w:ascii="Arial" w:hAnsi="Arial" w:cs="Arial"/>
                <w:sz w:val="20"/>
              </w:rPr>
              <w:t>chopper</w:t>
            </w:r>
            <w:proofErr w:type="spellEnd"/>
            <w:r w:rsidRPr="001F5CA1">
              <w:rPr>
                <w:rFonts w:ascii="Arial" w:hAnsi="Arial" w:cs="Arial"/>
                <w:sz w:val="20"/>
              </w:rPr>
              <w:t xml:space="preserve"> </w:t>
            </w:r>
            <w:proofErr w:type="spellStart"/>
            <w:r w:rsidRPr="001F5CA1">
              <w:rPr>
                <w:rFonts w:ascii="Arial" w:hAnsi="Arial" w:cs="Arial"/>
                <w:sz w:val="20"/>
              </w:rPr>
              <w:t>heads</w:t>
            </w:r>
            <w:proofErr w:type="spellEnd"/>
            <w:r w:rsidRPr="001F5CA1">
              <w:rPr>
                <w:rFonts w:ascii="Arial" w:hAnsi="Arial" w:cs="Arial"/>
                <w:sz w:val="20"/>
              </w:rPr>
              <w:t xml:space="preserve">, </w:t>
            </w:r>
            <w:proofErr w:type="spellStart"/>
            <w:r w:rsidRPr="001F5CA1">
              <w:rPr>
                <w:rFonts w:ascii="Arial" w:hAnsi="Arial" w:cs="Arial"/>
                <w:sz w:val="20"/>
              </w:rPr>
              <w:t>chopper</w:t>
            </w:r>
            <w:proofErr w:type="spellEnd"/>
            <w:r w:rsidRPr="001F5CA1">
              <w:rPr>
                <w:rFonts w:ascii="Arial" w:hAnsi="Arial" w:cs="Arial"/>
                <w:sz w:val="20"/>
              </w:rPr>
              <w:t xml:space="preserve"> </w:t>
            </w:r>
            <w:proofErr w:type="spellStart"/>
            <w:r w:rsidRPr="001F5CA1">
              <w:rPr>
                <w:rFonts w:ascii="Arial" w:hAnsi="Arial" w:cs="Arial"/>
                <w:sz w:val="20"/>
              </w:rPr>
              <w:t>controllers</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post </w:t>
            </w:r>
            <w:proofErr w:type="spellStart"/>
            <w:r w:rsidRPr="001F5CA1">
              <w:rPr>
                <w:rFonts w:ascii="Arial" w:hAnsi="Arial" w:cs="Arial"/>
                <w:b/>
                <w:bCs/>
                <w:sz w:val="20"/>
              </w:rPr>
              <w:t>assemblies</w:t>
            </w:r>
            <w:proofErr w:type="spellEnd"/>
            <w:r w:rsidRPr="001F5CA1">
              <w:rPr>
                <w:rFonts w:ascii="Arial" w:hAnsi="Arial" w:cs="Arial"/>
                <w:sz w:val="20"/>
              </w:rPr>
              <w:t xml:space="preserve"> (</w:t>
            </w:r>
            <w:proofErr w:type="spellStart"/>
            <w:r w:rsidRPr="001F5CA1">
              <w:rPr>
                <w:rFonts w:ascii="Arial" w:hAnsi="Arial" w:cs="Arial"/>
                <w:sz w:val="20"/>
              </w:rPr>
              <w:t>metric</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imperial</w:t>
            </w:r>
            <w:proofErr w:type="spellEnd"/>
            <w:r w:rsidRPr="001F5CA1">
              <w:rPr>
                <w:rFonts w:ascii="Arial" w:hAnsi="Arial" w:cs="Arial"/>
                <w:sz w:val="20"/>
              </w:rPr>
              <w:t xml:space="preserve"> </w:t>
            </w:r>
            <w:proofErr w:type="spellStart"/>
            <w:r w:rsidRPr="001F5CA1">
              <w:rPr>
                <w:rFonts w:ascii="Arial" w:hAnsi="Arial" w:cs="Arial"/>
                <w:sz w:val="20"/>
              </w:rPr>
              <w:t>posts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pedestal</w:t>
            </w:r>
            <w:proofErr w:type="spellEnd"/>
            <w:r w:rsidRPr="001F5CA1">
              <w:rPr>
                <w:rFonts w:ascii="Arial" w:hAnsi="Arial" w:cs="Arial"/>
                <w:sz w:val="20"/>
              </w:rPr>
              <w:t xml:space="preserve"> </w:t>
            </w:r>
            <w:proofErr w:type="spellStart"/>
            <w:r w:rsidRPr="001F5CA1">
              <w:rPr>
                <w:rFonts w:ascii="Arial" w:hAnsi="Arial" w:cs="Arial"/>
                <w:sz w:val="20"/>
              </w:rPr>
              <w:t>posts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thicknesses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lengths</w:t>
            </w:r>
            <w:proofErr w:type="spellEnd"/>
            <w:r w:rsidRPr="001F5CA1">
              <w:rPr>
                <w:rFonts w:ascii="Arial" w:hAnsi="Arial" w:cs="Arial"/>
                <w:sz w:val="20"/>
              </w:rPr>
              <w:t xml:space="preserve"> – </w:t>
            </w:r>
            <w:proofErr w:type="spellStart"/>
            <w:r w:rsidRPr="001F5CA1">
              <w:rPr>
                <w:rFonts w:ascii="Arial" w:hAnsi="Arial" w:cs="Arial"/>
                <w:sz w:val="20"/>
              </w:rPr>
              <w:t>e.g</w:t>
            </w:r>
            <w:proofErr w:type="spellEnd"/>
            <w:r w:rsidRPr="001F5CA1">
              <w:rPr>
                <w:rFonts w:ascii="Arial" w:hAnsi="Arial" w:cs="Arial"/>
                <w:sz w:val="20"/>
              </w:rPr>
              <w:t xml:space="preserve">. ½", 1”, 1.5”, </w:t>
            </w:r>
            <w:proofErr w:type="spellStart"/>
            <w:r w:rsidRPr="001F5CA1">
              <w:rPr>
                <w:rFonts w:ascii="Arial" w:hAnsi="Arial" w:cs="Arial"/>
                <w:sz w:val="20"/>
              </w:rPr>
              <w:t>spacers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pedestal</w:t>
            </w:r>
            <w:proofErr w:type="spellEnd"/>
            <w:r w:rsidRPr="001F5CA1">
              <w:rPr>
                <w:rFonts w:ascii="Arial" w:hAnsi="Arial" w:cs="Arial"/>
                <w:sz w:val="20"/>
              </w:rPr>
              <w:t xml:space="preserve"> </w:t>
            </w:r>
            <w:proofErr w:type="spellStart"/>
            <w:r w:rsidRPr="001F5CA1">
              <w:rPr>
                <w:rFonts w:ascii="Arial" w:hAnsi="Arial" w:cs="Arial"/>
                <w:sz w:val="20"/>
              </w:rPr>
              <w:t>posts</w:t>
            </w:r>
            <w:proofErr w:type="spellEnd"/>
            <w:r w:rsidRPr="001F5CA1">
              <w:rPr>
                <w:rFonts w:ascii="Arial" w:hAnsi="Arial" w:cs="Arial"/>
                <w:sz w:val="20"/>
              </w:rPr>
              <w:t xml:space="preserve">, post </w:t>
            </w:r>
            <w:proofErr w:type="spellStart"/>
            <w:r w:rsidRPr="001F5CA1">
              <w:rPr>
                <w:rFonts w:ascii="Arial" w:hAnsi="Arial" w:cs="Arial"/>
                <w:sz w:val="20"/>
              </w:rPr>
              <w:t>holders</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bases</w:t>
            </w:r>
            <w:proofErr w:type="spellEnd"/>
            <w:r w:rsidRPr="001F5CA1">
              <w:rPr>
                <w:rFonts w:ascii="Arial" w:hAnsi="Arial" w:cs="Arial"/>
                <w:sz w:val="20"/>
              </w:rPr>
              <w:t xml:space="preserve">, table </w:t>
            </w:r>
            <w:proofErr w:type="spellStart"/>
            <w:r w:rsidRPr="001F5CA1">
              <w:rPr>
                <w:rFonts w:ascii="Arial" w:hAnsi="Arial" w:cs="Arial"/>
                <w:sz w:val="20"/>
              </w:rPr>
              <w:t>clamps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w:t>
            </w:r>
            <w:proofErr w:type="spellStart"/>
            <w:r w:rsidRPr="001F5CA1">
              <w:rPr>
                <w:rFonts w:ascii="Arial" w:hAnsi="Arial" w:cs="Arial"/>
                <w:b/>
                <w:bCs/>
                <w:sz w:val="20"/>
              </w:rPr>
              <w:t>rails</w:t>
            </w:r>
            <w:proofErr w:type="spellEnd"/>
            <w:r w:rsidRPr="001F5CA1">
              <w:rPr>
                <w:rFonts w:ascii="Arial" w:hAnsi="Arial" w:cs="Arial"/>
                <w:sz w:val="20"/>
              </w:rPr>
              <w:t xml:space="preserve"> (</w:t>
            </w:r>
            <w:proofErr w:type="spellStart"/>
            <w:r w:rsidRPr="001F5CA1">
              <w:rPr>
                <w:rFonts w:ascii="Arial" w:hAnsi="Arial" w:cs="Arial"/>
                <w:sz w:val="20"/>
              </w:rPr>
              <w:t>rails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stable</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1D </w:t>
            </w:r>
            <w:proofErr w:type="spellStart"/>
            <w:r w:rsidRPr="001F5CA1">
              <w:rPr>
                <w:rFonts w:ascii="Arial" w:hAnsi="Arial" w:cs="Arial"/>
                <w:sz w:val="20"/>
              </w:rPr>
              <w:t>translation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lastRenderedPageBreak/>
              <w:t>components</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rail</w:t>
            </w:r>
            <w:proofErr w:type="spellEnd"/>
            <w:r w:rsidRPr="001F5CA1">
              <w:rPr>
                <w:rFonts w:ascii="Arial" w:hAnsi="Arial" w:cs="Arial"/>
                <w:sz w:val="20"/>
              </w:rPr>
              <w:t xml:space="preserve"> </w:t>
            </w:r>
            <w:proofErr w:type="spellStart"/>
            <w:r w:rsidRPr="001F5CA1">
              <w:rPr>
                <w:rFonts w:ascii="Arial" w:hAnsi="Arial" w:cs="Arial"/>
                <w:sz w:val="20"/>
              </w:rPr>
              <w:t>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profiles</w:t>
            </w:r>
            <w:proofErr w:type="spellEnd"/>
            <w:r w:rsidRPr="001F5CA1">
              <w:rPr>
                <w:rFonts w:ascii="Arial" w:hAnsi="Arial" w:cs="Arial"/>
                <w:sz w:val="20"/>
              </w:rPr>
              <w:t xml:space="preserve">, </w:t>
            </w:r>
            <w:proofErr w:type="spellStart"/>
            <w:r w:rsidRPr="001F5CA1">
              <w:rPr>
                <w:rFonts w:ascii="Arial" w:hAnsi="Arial" w:cs="Arial"/>
                <w:sz w:val="20"/>
              </w:rPr>
              <w:t>accessories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fixing</w:t>
            </w:r>
            <w:proofErr w:type="spellEnd"/>
            <w:r w:rsidRPr="001F5CA1">
              <w:rPr>
                <w:rFonts w:ascii="Arial" w:hAnsi="Arial" w:cs="Arial"/>
                <w:sz w:val="20"/>
              </w:rPr>
              <w:t xml:space="preserve"> </w:t>
            </w:r>
            <w:proofErr w:type="spellStart"/>
            <w:r w:rsidRPr="001F5CA1">
              <w:rPr>
                <w:rFonts w:ascii="Arial" w:hAnsi="Arial" w:cs="Arial"/>
                <w:sz w:val="20"/>
              </w:rPr>
              <w:t>rails</w:t>
            </w:r>
            <w:proofErr w:type="spellEnd"/>
            <w:r w:rsidRPr="001F5CA1">
              <w:rPr>
                <w:rFonts w:ascii="Arial" w:hAnsi="Arial" w:cs="Arial"/>
                <w:sz w:val="20"/>
              </w:rPr>
              <w:t xml:space="preserve"> to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tables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breadboards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mounting</w:t>
            </w:r>
            <w:proofErr w:type="spellEnd"/>
            <w:r w:rsidRPr="001F5CA1">
              <w:rPr>
                <w:rFonts w:ascii="Arial" w:hAnsi="Arial" w:cs="Arial"/>
                <w:sz w:val="20"/>
              </w:rPr>
              <w:t xml:space="preserve"> </w:t>
            </w:r>
            <w:proofErr w:type="spellStart"/>
            <w:r w:rsidRPr="001F5CA1">
              <w:rPr>
                <w:rFonts w:ascii="Arial" w:hAnsi="Arial" w:cs="Arial"/>
                <w:sz w:val="20"/>
              </w:rPr>
              <w:t>optomechanical</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rails</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table </w:t>
            </w:r>
            <w:proofErr w:type="spellStart"/>
            <w:r w:rsidRPr="001F5CA1">
              <w:rPr>
                <w:rFonts w:ascii="Arial" w:hAnsi="Arial" w:cs="Arial"/>
                <w:b/>
                <w:bCs/>
                <w:sz w:val="20"/>
              </w:rPr>
              <w:t>enclosure</w:t>
            </w:r>
            <w:proofErr w:type="spellEnd"/>
            <w:r w:rsidRPr="001F5CA1">
              <w:rPr>
                <w:rFonts w:ascii="Arial" w:hAnsi="Arial" w:cs="Arial"/>
                <w:b/>
                <w:bCs/>
                <w:sz w:val="20"/>
              </w:rPr>
              <w:t xml:space="preserve"> </w:t>
            </w:r>
            <w:proofErr w:type="spellStart"/>
            <w:r w:rsidRPr="001F5CA1">
              <w:rPr>
                <w:rFonts w:ascii="Arial" w:hAnsi="Arial" w:cs="Arial"/>
                <w:b/>
                <w:bCs/>
                <w:sz w:val="20"/>
              </w:rPr>
              <w:t>accessories</w:t>
            </w:r>
            <w:proofErr w:type="spellEnd"/>
            <w:r w:rsidRPr="001F5CA1">
              <w:rPr>
                <w:rFonts w:ascii="Arial" w:hAnsi="Arial" w:cs="Arial"/>
                <w:sz w:val="20"/>
              </w:rPr>
              <w:t xml:space="preserve"> (</w:t>
            </w:r>
            <w:proofErr w:type="spellStart"/>
            <w:r w:rsidRPr="001F5CA1">
              <w:rPr>
                <w:rFonts w:ascii="Arial" w:hAnsi="Arial" w:cs="Arial"/>
                <w:sz w:val="20"/>
              </w:rPr>
              <w:t>laminar</w:t>
            </w:r>
            <w:proofErr w:type="spellEnd"/>
            <w:r w:rsidRPr="001F5CA1">
              <w:rPr>
                <w:rFonts w:ascii="Arial" w:hAnsi="Arial" w:cs="Arial"/>
                <w:sz w:val="20"/>
              </w:rPr>
              <w:t xml:space="preserve"> </w:t>
            </w:r>
            <w:proofErr w:type="spellStart"/>
            <w:r w:rsidRPr="001F5CA1">
              <w:rPr>
                <w:rFonts w:ascii="Arial" w:hAnsi="Arial" w:cs="Arial"/>
                <w:sz w:val="20"/>
              </w:rPr>
              <w:t>flow</w:t>
            </w:r>
            <w:proofErr w:type="spellEnd"/>
            <w:r w:rsidRPr="001F5CA1">
              <w:rPr>
                <w:rFonts w:ascii="Arial" w:hAnsi="Arial" w:cs="Arial"/>
                <w:sz w:val="20"/>
              </w:rPr>
              <w:t xml:space="preserve"> </w:t>
            </w:r>
            <w:proofErr w:type="spellStart"/>
            <w:r w:rsidRPr="001F5CA1">
              <w:rPr>
                <w:rFonts w:ascii="Arial" w:hAnsi="Arial" w:cs="Arial"/>
                <w:sz w:val="20"/>
              </w:rPr>
              <w:t>enclosures</w:t>
            </w:r>
            <w:proofErr w:type="spellEnd"/>
            <w:r w:rsidRPr="001F5CA1">
              <w:rPr>
                <w:rFonts w:ascii="Arial" w:hAnsi="Arial" w:cs="Arial"/>
                <w:sz w:val="20"/>
              </w:rPr>
              <w:t xml:space="preserve">, </w:t>
            </w:r>
            <w:proofErr w:type="spellStart"/>
            <w:r w:rsidRPr="001F5CA1">
              <w:rPr>
                <w:rFonts w:ascii="Arial" w:hAnsi="Arial" w:cs="Arial"/>
                <w:sz w:val="20"/>
              </w:rPr>
              <w:t>enclosure</w:t>
            </w:r>
            <w:proofErr w:type="spellEnd"/>
            <w:r w:rsidRPr="001F5CA1">
              <w:rPr>
                <w:rFonts w:ascii="Arial" w:hAnsi="Arial" w:cs="Arial"/>
                <w:sz w:val="20"/>
              </w:rPr>
              <w:t xml:space="preserve"> </w:t>
            </w:r>
            <w:proofErr w:type="spellStart"/>
            <w:r w:rsidRPr="001F5CA1">
              <w:rPr>
                <w:rFonts w:ascii="Arial" w:hAnsi="Arial" w:cs="Arial"/>
                <w:sz w:val="20"/>
              </w:rPr>
              <w:t>frames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hardware, laser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blackout</w:t>
            </w:r>
            <w:proofErr w:type="spellEnd"/>
            <w:r w:rsidRPr="001F5CA1">
              <w:rPr>
                <w:rFonts w:ascii="Arial" w:hAnsi="Arial" w:cs="Arial"/>
                <w:sz w:val="20"/>
              </w:rPr>
              <w:t xml:space="preserve"> </w:t>
            </w:r>
            <w:proofErr w:type="spellStart"/>
            <w:r w:rsidRPr="001F5CA1">
              <w:rPr>
                <w:rFonts w:ascii="Arial" w:hAnsi="Arial" w:cs="Arial"/>
                <w:sz w:val="20"/>
              </w:rPr>
              <w:t>curtains</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w:t>
            </w:r>
            <w:proofErr w:type="spellStart"/>
            <w:r w:rsidRPr="001F5CA1">
              <w:rPr>
                <w:rFonts w:ascii="Arial" w:hAnsi="Arial" w:cs="Arial"/>
                <w:b/>
                <w:bCs/>
                <w:sz w:val="20"/>
              </w:rPr>
              <w:t>tables</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thicknesses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sizes</w:t>
            </w:r>
            <w:proofErr w:type="spellEnd"/>
            <w:r w:rsidRPr="001F5CA1">
              <w:rPr>
                <w:rFonts w:ascii="Arial" w:hAnsi="Arial" w:cs="Arial"/>
                <w:sz w:val="20"/>
              </w:rPr>
              <w:t xml:space="preserve">, </w:t>
            </w:r>
            <w:proofErr w:type="spellStart"/>
            <w:r w:rsidRPr="001F5CA1">
              <w:rPr>
                <w:rFonts w:ascii="Arial" w:hAnsi="Arial" w:cs="Arial"/>
                <w:sz w:val="20"/>
              </w:rPr>
              <w:t>different</w:t>
            </w:r>
            <w:proofErr w:type="spellEnd"/>
            <w:r w:rsidRPr="001F5CA1">
              <w:rPr>
                <w:rFonts w:ascii="Arial" w:hAnsi="Arial" w:cs="Arial"/>
                <w:sz w:val="20"/>
              </w:rPr>
              <w:t xml:space="preserve"> </w:t>
            </w:r>
            <w:proofErr w:type="spellStart"/>
            <w:r w:rsidRPr="001F5CA1">
              <w:rPr>
                <w:rFonts w:ascii="Arial" w:hAnsi="Arial" w:cs="Arial"/>
                <w:sz w:val="20"/>
              </w:rPr>
              <w:t>levels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vibration</w:t>
            </w:r>
            <w:proofErr w:type="spellEnd"/>
            <w:r w:rsidRPr="001F5CA1">
              <w:rPr>
                <w:rFonts w:ascii="Arial" w:hAnsi="Arial" w:cs="Arial"/>
                <w:sz w:val="20"/>
              </w:rPr>
              <w:t xml:space="preserve"> </w:t>
            </w:r>
            <w:proofErr w:type="spellStart"/>
            <w:r w:rsidRPr="001F5CA1">
              <w:rPr>
                <w:rFonts w:ascii="Arial" w:hAnsi="Arial" w:cs="Arial"/>
                <w:sz w:val="20"/>
              </w:rPr>
              <w:t>isolation</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temperature </w:t>
            </w:r>
            <w:proofErr w:type="spellStart"/>
            <w:r w:rsidRPr="001F5CA1">
              <w:rPr>
                <w:rFonts w:ascii="Arial" w:hAnsi="Arial" w:cs="Arial"/>
                <w:sz w:val="20"/>
              </w:rPr>
              <w:t>stability</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table </w:t>
            </w:r>
            <w:proofErr w:type="spellStart"/>
            <w:r w:rsidRPr="001F5CA1">
              <w:rPr>
                <w:rFonts w:ascii="Arial" w:hAnsi="Arial" w:cs="Arial"/>
                <w:b/>
                <w:bCs/>
                <w:sz w:val="20"/>
              </w:rPr>
              <w:t>supports</w:t>
            </w:r>
            <w:proofErr w:type="spellEnd"/>
            <w:r w:rsidRPr="001F5CA1">
              <w:rPr>
                <w:rFonts w:ascii="Arial" w:hAnsi="Arial" w:cs="Arial"/>
                <w:sz w:val="20"/>
              </w:rPr>
              <w:t xml:space="preserve"> (</w:t>
            </w:r>
            <w:proofErr w:type="spellStart"/>
            <w:r w:rsidRPr="001F5CA1">
              <w:rPr>
                <w:rFonts w:ascii="Arial" w:hAnsi="Arial" w:cs="Arial"/>
                <w:sz w:val="20"/>
              </w:rPr>
              <w:t>passive</w:t>
            </w:r>
            <w:proofErr w:type="spellEnd"/>
            <w:r w:rsidRPr="001F5CA1">
              <w:rPr>
                <w:rFonts w:ascii="Arial" w:hAnsi="Arial" w:cs="Arial"/>
                <w:sz w:val="20"/>
              </w:rPr>
              <w:t xml:space="preserve"> </w:t>
            </w:r>
            <w:proofErr w:type="spellStart"/>
            <w:r w:rsidRPr="001F5CA1">
              <w:rPr>
                <w:rFonts w:ascii="Arial" w:hAnsi="Arial" w:cs="Arial"/>
                <w:sz w:val="20"/>
              </w:rPr>
              <w:t>vibration</w:t>
            </w:r>
            <w:proofErr w:type="spellEnd"/>
            <w:r w:rsidRPr="001F5CA1">
              <w:rPr>
                <w:rFonts w:ascii="Arial" w:hAnsi="Arial" w:cs="Arial"/>
                <w:sz w:val="20"/>
              </w:rPr>
              <w:t xml:space="preserve"> </w:t>
            </w:r>
            <w:proofErr w:type="spellStart"/>
            <w:r w:rsidRPr="001F5CA1">
              <w:rPr>
                <w:rFonts w:ascii="Arial" w:hAnsi="Arial" w:cs="Arial"/>
                <w:sz w:val="20"/>
              </w:rPr>
              <w:t>isolation</w:t>
            </w:r>
            <w:proofErr w:type="spellEnd"/>
            <w:r w:rsidRPr="001F5CA1">
              <w:rPr>
                <w:rFonts w:ascii="Arial" w:hAnsi="Arial" w:cs="Arial"/>
                <w:sz w:val="20"/>
              </w:rPr>
              <w:t xml:space="preserve"> </w:t>
            </w:r>
            <w:proofErr w:type="spellStart"/>
            <w:r w:rsidRPr="001F5CA1">
              <w:rPr>
                <w:rFonts w:ascii="Arial" w:hAnsi="Arial" w:cs="Arial"/>
                <w:sz w:val="20"/>
              </w:rPr>
              <w:t>supports</w:t>
            </w:r>
            <w:proofErr w:type="spellEnd"/>
            <w:r w:rsidRPr="001F5CA1">
              <w:rPr>
                <w:rFonts w:ascii="Arial" w:hAnsi="Arial" w:cs="Arial"/>
                <w:sz w:val="20"/>
              </w:rPr>
              <w:t xml:space="preserve">, </w:t>
            </w:r>
            <w:proofErr w:type="spellStart"/>
            <w:r w:rsidRPr="001F5CA1">
              <w:rPr>
                <w:rFonts w:ascii="Arial" w:hAnsi="Arial" w:cs="Arial"/>
                <w:sz w:val="20"/>
              </w:rPr>
              <w:t>active</w:t>
            </w:r>
            <w:proofErr w:type="spellEnd"/>
            <w:r w:rsidRPr="001F5CA1">
              <w:rPr>
                <w:rFonts w:ascii="Arial" w:hAnsi="Arial" w:cs="Arial"/>
                <w:sz w:val="20"/>
              </w:rPr>
              <w:t xml:space="preserve"> </w:t>
            </w:r>
            <w:proofErr w:type="spellStart"/>
            <w:r w:rsidRPr="001F5CA1">
              <w:rPr>
                <w:rFonts w:ascii="Arial" w:hAnsi="Arial" w:cs="Arial"/>
                <w:sz w:val="20"/>
              </w:rPr>
              <w:t>self-levelling</w:t>
            </w:r>
            <w:proofErr w:type="spellEnd"/>
            <w:r w:rsidRPr="001F5CA1">
              <w:rPr>
                <w:rFonts w:ascii="Arial" w:hAnsi="Arial" w:cs="Arial"/>
                <w:sz w:val="20"/>
              </w:rPr>
              <w:t xml:space="preserve"> </w:t>
            </w:r>
            <w:proofErr w:type="spellStart"/>
            <w:r w:rsidRPr="001F5CA1">
              <w:rPr>
                <w:rFonts w:ascii="Arial" w:hAnsi="Arial" w:cs="Arial"/>
                <w:sz w:val="20"/>
              </w:rPr>
              <w:t>supports</w:t>
            </w:r>
            <w:proofErr w:type="spellEnd"/>
            <w:r w:rsidRPr="001F5CA1">
              <w:rPr>
                <w:rFonts w:ascii="Arial" w:hAnsi="Arial" w:cs="Arial"/>
                <w:sz w:val="20"/>
              </w:rPr>
              <w:t xml:space="preserve">, </w:t>
            </w:r>
            <w:proofErr w:type="spellStart"/>
            <w:r w:rsidRPr="001F5CA1">
              <w:rPr>
                <w:rFonts w:ascii="Arial" w:hAnsi="Arial" w:cs="Arial"/>
                <w:sz w:val="20"/>
              </w:rPr>
              <w:t>rigid</w:t>
            </w:r>
            <w:proofErr w:type="spellEnd"/>
            <w:r w:rsidRPr="001F5CA1">
              <w:rPr>
                <w:rFonts w:ascii="Arial" w:hAnsi="Arial" w:cs="Arial"/>
                <w:sz w:val="20"/>
              </w:rPr>
              <w:t xml:space="preserve"> </w:t>
            </w:r>
            <w:proofErr w:type="spellStart"/>
            <w:r w:rsidRPr="001F5CA1">
              <w:rPr>
                <w:rFonts w:ascii="Arial" w:hAnsi="Arial" w:cs="Arial"/>
                <w:sz w:val="20"/>
              </w:rPr>
              <w:t>supports</w:t>
            </w:r>
            <w:proofErr w:type="spellEnd"/>
            <w:r w:rsidRPr="001F5CA1">
              <w:rPr>
                <w:rFonts w:ascii="Arial" w:hAnsi="Arial" w:cs="Arial"/>
                <w:sz w:val="20"/>
              </w:rPr>
              <w:t xml:space="preserve">), </w:t>
            </w:r>
            <w:proofErr w:type="spellStart"/>
            <w:r w:rsidRPr="001F5CA1">
              <w:rPr>
                <w:rFonts w:ascii="Arial" w:hAnsi="Arial" w:cs="Arial"/>
                <w:b/>
                <w:bCs/>
                <w:sz w:val="20"/>
              </w:rPr>
              <w:t>optical</w:t>
            </w:r>
            <w:proofErr w:type="spellEnd"/>
            <w:r w:rsidRPr="001F5CA1">
              <w:rPr>
                <w:rFonts w:ascii="Arial" w:hAnsi="Arial" w:cs="Arial"/>
                <w:b/>
                <w:bCs/>
                <w:sz w:val="20"/>
              </w:rPr>
              <w:t xml:space="preserve"> table </w:t>
            </w:r>
            <w:proofErr w:type="spellStart"/>
            <w:r w:rsidRPr="001F5CA1">
              <w:rPr>
                <w:rFonts w:ascii="Arial" w:hAnsi="Arial" w:cs="Arial"/>
                <w:b/>
                <w:bCs/>
                <w:sz w:val="20"/>
              </w:rPr>
              <w:t>accessories</w:t>
            </w:r>
            <w:proofErr w:type="spellEnd"/>
            <w:r w:rsidRPr="001F5CA1">
              <w:rPr>
                <w:rFonts w:ascii="Arial" w:hAnsi="Arial" w:cs="Arial"/>
                <w:sz w:val="20"/>
              </w:rPr>
              <w:t xml:space="preserve"> (</w:t>
            </w:r>
            <w:proofErr w:type="spellStart"/>
            <w:r w:rsidRPr="001F5CA1">
              <w:rPr>
                <w:rFonts w:ascii="Arial" w:hAnsi="Arial" w:cs="Arial"/>
                <w:sz w:val="20"/>
              </w:rPr>
              <w:t>air</w:t>
            </w:r>
            <w:proofErr w:type="spellEnd"/>
            <w:r w:rsidRPr="001F5CA1">
              <w:rPr>
                <w:rFonts w:ascii="Arial" w:hAnsi="Arial" w:cs="Arial"/>
                <w:sz w:val="20"/>
              </w:rPr>
              <w:t xml:space="preserve"> </w:t>
            </w:r>
            <w:proofErr w:type="spellStart"/>
            <w:r w:rsidRPr="001F5CA1">
              <w:rPr>
                <w:rFonts w:ascii="Arial" w:hAnsi="Arial" w:cs="Arial"/>
                <w:sz w:val="20"/>
              </w:rPr>
              <w:t>compressors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pneumatic</w:t>
            </w:r>
            <w:proofErr w:type="spellEnd"/>
            <w:r w:rsidRPr="001F5CA1">
              <w:rPr>
                <w:rFonts w:ascii="Arial" w:hAnsi="Arial" w:cs="Arial"/>
                <w:sz w:val="20"/>
              </w:rPr>
              <w:t xml:space="preserve"> </w:t>
            </w:r>
            <w:proofErr w:type="spellStart"/>
            <w:r w:rsidRPr="001F5CA1">
              <w:rPr>
                <w:rFonts w:ascii="Arial" w:hAnsi="Arial" w:cs="Arial"/>
                <w:sz w:val="20"/>
              </w:rPr>
              <w:t>vibration</w:t>
            </w:r>
            <w:proofErr w:type="spellEnd"/>
            <w:r w:rsidRPr="001F5CA1">
              <w:rPr>
                <w:rFonts w:ascii="Arial" w:hAnsi="Arial" w:cs="Arial"/>
                <w:sz w:val="20"/>
              </w:rPr>
              <w:t xml:space="preserve"> </w:t>
            </w:r>
            <w:proofErr w:type="spellStart"/>
            <w:r w:rsidRPr="001F5CA1">
              <w:rPr>
                <w:rFonts w:ascii="Arial" w:hAnsi="Arial" w:cs="Arial"/>
                <w:sz w:val="20"/>
              </w:rPr>
              <w:t>isolation</w:t>
            </w:r>
            <w:proofErr w:type="spellEnd"/>
            <w:r w:rsidRPr="001F5CA1">
              <w:rPr>
                <w:rFonts w:ascii="Arial" w:hAnsi="Arial" w:cs="Arial"/>
                <w:sz w:val="20"/>
              </w:rPr>
              <w:t xml:space="preserve">, </w:t>
            </w:r>
            <w:proofErr w:type="spellStart"/>
            <w:r w:rsidRPr="001F5CA1">
              <w:rPr>
                <w:rFonts w:ascii="Arial" w:hAnsi="Arial" w:cs="Arial"/>
                <w:sz w:val="20"/>
              </w:rPr>
              <w:t>air</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optomechanical</w:t>
            </w:r>
            <w:proofErr w:type="spellEnd"/>
            <w:r w:rsidRPr="001F5CA1">
              <w:rPr>
                <w:rFonts w:ascii="Arial" w:hAnsi="Arial" w:cs="Arial"/>
                <w:b/>
                <w:bCs/>
                <w:sz w:val="20"/>
              </w:rPr>
              <w:t xml:space="preserve"> </w:t>
            </w:r>
            <w:proofErr w:type="spellStart"/>
            <w:r w:rsidRPr="001F5CA1">
              <w:rPr>
                <w:rFonts w:ascii="Arial" w:hAnsi="Arial" w:cs="Arial"/>
                <w:b/>
                <w:bCs/>
                <w:sz w:val="20"/>
              </w:rPr>
              <w:t>kits</w:t>
            </w:r>
            <w:proofErr w:type="spellEnd"/>
            <w:r w:rsidRPr="001F5CA1">
              <w:rPr>
                <w:rFonts w:ascii="Arial" w:hAnsi="Arial" w:cs="Arial"/>
                <w:sz w:val="20"/>
              </w:rPr>
              <w:t xml:space="preserve"> (</w:t>
            </w:r>
            <w:proofErr w:type="spellStart"/>
            <w:r w:rsidRPr="001F5CA1">
              <w:rPr>
                <w:rFonts w:ascii="Arial" w:hAnsi="Arial" w:cs="Arial"/>
                <w:sz w:val="20"/>
              </w:rPr>
              <w:t>preassembled</w:t>
            </w:r>
            <w:proofErr w:type="spellEnd"/>
            <w:r w:rsidRPr="001F5CA1">
              <w:rPr>
                <w:rFonts w:ascii="Arial" w:hAnsi="Arial" w:cs="Arial"/>
                <w:sz w:val="20"/>
              </w:rPr>
              <w:t xml:space="preserve"> </w:t>
            </w:r>
            <w:proofErr w:type="spellStart"/>
            <w:r w:rsidRPr="001F5CA1">
              <w:rPr>
                <w:rFonts w:ascii="Arial" w:hAnsi="Arial" w:cs="Arial"/>
                <w:sz w:val="20"/>
              </w:rPr>
              <w:t>kits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standard </w:t>
            </w:r>
            <w:proofErr w:type="spellStart"/>
            <w:r w:rsidRPr="001F5CA1">
              <w:rPr>
                <w:rFonts w:ascii="Arial" w:hAnsi="Arial" w:cs="Arial"/>
                <w:sz w:val="20"/>
              </w:rPr>
              <w:t>components</w:t>
            </w:r>
            <w:proofErr w:type="spellEnd"/>
            <w:r w:rsidRPr="001F5CA1">
              <w:rPr>
                <w:rFonts w:ascii="Arial" w:hAnsi="Arial" w:cs="Arial"/>
                <w:sz w:val="20"/>
              </w:rPr>
              <w:t xml:space="preserve"> like </w:t>
            </w:r>
            <w:proofErr w:type="spellStart"/>
            <w:r w:rsidRPr="001F5CA1">
              <w:rPr>
                <w:rFonts w:ascii="Arial" w:hAnsi="Arial" w:cs="Arial"/>
                <w:sz w:val="20"/>
              </w:rPr>
              <w:t>posts</w:t>
            </w:r>
            <w:proofErr w:type="spellEnd"/>
            <w:r w:rsidRPr="001F5CA1">
              <w:rPr>
                <w:rFonts w:ascii="Arial" w:hAnsi="Arial" w:cs="Arial"/>
                <w:sz w:val="20"/>
              </w:rPr>
              <w:t xml:space="preserve">, </w:t>
            </w:r>
            <w:proofErr w:type="spellStart"/>
            <w:r w:rsidRPr="001F5CA1">
              <w:rPr>
                <w:rFonts w:ascii="Arial" w:hAnsi="Arial" w:cs="Arial"/>
                <w:sz w:val="20"/>
              </w:rPr>
              <w:t>pedestal</w:t>
            </w:r>
            <w:proofErr w:type="spellEnd"/>
            <w:r w:rsidRPr="001F5CA1">
              <w:rPr>
                <w:rFonts w:ascii="Arial" w:hAnsi="Arial" w:cs="Arial"/>
                <w:sz w:val="20"/>
              </w:rPr>
              <w:t xml:space="preserve"> </w:t>
            </w:r>
            <w:proofErr w:type="spellStart"/>
            <w:r w:rsidRPr="001F5CA1">
              <w:rPr>
                <w:rFonts w:ascii="Arial" w:hAnsi="Arial" w:cs="Arial"/>
                <w:sz w:val="20"/>
              </w:rPr>
              <w:t>posts</w:t>
            </w:r>
            <w:proofErr w:type="spellEnd"/>
            <w:r w:rsidRPr="001F5CA1">
              <w:rPr>
                <w:rFonts w:ascii="Arial" w:hAnsi="Arial" w:cs="Arial"/>
                <w:sz w:val="20"/>
              </w:rPr>
              <w:t xml:space="preserve">, </w:t>
            </w:r>
            <w:proofErr w:type="spellStart"/>
            <w:r w:rsidRPr="001F5CA1">
              <w:rPr>
                <w:rFonts w:ascii="Arial" w:hAnsi="Arial" w:cs="Arial"/>
                <w:sz w:val="20"/>
              </w:rPr>
              <w:t>clamps</w:t>
            </w:r>
            <w:proofErr w:type="spellEnd"/>
            <w:r w:rsidRPr="001F5CA1">
              <w:rPr>
                <w:rFonts w:ascii="Arial" w:hAnsi="Arial" w:cs="Arial"/>
                <w:sz w:val="20"/>
              </w:rPr>
              <w:t xml:space="preserve">, </w:t>
            </w:r>
            <w:proofErr w:type="spellStart"/>
            <w:r w:rsidRPr="001F5CA1">
              <w:rPr>
                <w:rFonts w:ascii="Arial" w:hAnsi="Arial" w:cs="Arial"/>
                <w:sz w:val="20"/>
              </w:rPr>
              <w:t>postholders</w:t>
            </w:r>
            <w:proofErr w:type="spellEnd"/>
            <w:r w:rsidRPr="001F5CA1">
              <w:rPr>
                <w:rFonts w:ascii="Arial" w:hAnsi="Arial" w:cs="Arial"/>
                <w:sz w:val="20"/>
              </w:rPr>
              <w:t xml:space="preserve">, </w:t>
            </w:r>
            <w:proofErr w:type="spellStart"/>
            <w:r w:rsidRPr="001F5CA1">
              <w:rPr>
                <w:rFonts w:ascii="Arial" w:hAnsi="Arial" w:cs="Arial"/>
                <w:sz w:val="20"/>
              </w:rPr>
              <w:t>clamps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w:t>
            </w:r>
          </w:p>
          <w:p w14:paraId="0933358C" w14:textId="77777777" w:rsidR="009D69B1" w:rsidRPr="001F5CA1" w:rsidRDefault="009D69B1" w:rsidP="00677A82">
            <w:pPr>
              <w:jc w:val="both"/>
              <w:rPr>
                <w:rFonts w:ascii="Arial" w:hAnsi="Arial" w:cs="Arial"/>
                <w:sz w:val="20"/>
              </w:rPr>
            </w:pPr>
          </w:p>
          <w:p w14:paraId="65653124" w14:textId="77777777" w:rsidR="009D69B1" w:rsidRPr="001F5CA1" w:rsidRDefault="009D69B1" w:rsidP="00677A82">
            <w:pPr>
              <w:jc w:val="both"/>
              <w:rPr>
                <w:rFonts w:ascii="Arial" w:hAnsi="Arial" w:cs="Arial"/>
                <w:sz w:val="20"/>
              </w:rPr>
            </w:pPr>
          </w:p>
          <w:p w14:paraId="0C99E96B" w14:textId="77777777" w:rsidR="009D69B1" w:rsidRPr="001F5CA1" w:rsidRDefault="009D69B1" w:rsidP="00677A82">
            <w:pPr>
              <w:jc w:val="both"/>
              <w:rPr>
                <w:rFonts w:ascii="Arial" w:hAnsi="Arial" w:cs="Arial"/>
                <w:sz w:val="20"/>
              </w:rPr>
            </w:pPr>
          </w:p>
          <w:p w14:paraId="079C7222"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proofErr w:type="spellStart"/>
            <w:r w:rsidRPr="001F5CA1">
              <w:rPr>
                <w:rFonts w:ascii="Arial" w:hAnsi="Arial" w:cs="Arial"/>
                <w:sz w:val="20"/>
              </w:rPr>
              <w:t>Laboratory</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material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p>
          <w:p w14:paraId="17D3480A"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category</w:t>
            </w:r>
            <w:proofErr w:type="spellEnd"/>
            <w:r w:rsidRPr="001F5CA1">
              <w:rPr>
                <w:rFonts w:ascii="Arial" w:hAnsi="Arial" w:cs="Arial"/>
                <w:sz w:val="20"/>
              </w:rPr>
              <w:t xml:space="preserve"> </w:t>
            </w:r>
            <w:proofErr w:type="spellStart"/>
            <w:r w:rsidRPr="001F5CA1">
              <w:rPr>
                <w:rFonts w:ascii="Arial" w:hAnsi="Arial" w:cs="Arial"/>
                <w:sz w:val="20"/>
              </w:rPr>
              <w:t>encompasses</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to </w:t>
            </w:r>
            <w:proofErr w:type="spellStart"/>
            <w:r w:rsidRPr="001F5CA1">
              <w:rPr>
                <w:rFonts w:ascii="Arial" w:hAnsi="Arial" w:cs="Arial"/>
                <w:sz w:val="20"/>
              </w:rPr>
              <w:t>guide</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shape</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beams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photons</w:t>
            </w:r>
            <w:proofErr w:type="spellEnd"/>
            <w:r w:rsidRPr="001F5CA1">
              <w:rPr>
                <w:rFonts w:ascii="Arial" w:hAnsi="Arial" w:cs="Arial"/>
                <w:sz w:val="20"/>
              </w:rPr>
              <w:t xml:space="preserve">. It </w:t>
            </w:r>
            <w:proofErr w:type="spellStart"/>
            <w:r w:rsidRPr="001F5CA1">
              <w:rPr>
                <w:rFonts w:ascii="Arial" w:hAnsi="Arial" w:cs="Arial"/>
                <w:sz w:val="20"/>
              </w:rPr>
              <w:t>will</w:t>
            </w:r>
            <w:proofErr w:type="spellEnd"/>
            <w:r w:rsidRPr="001F5CA1">
              <w:rPr>
                <w:rFonts w:ascii="Arial" w:hAnsi="Arial" w:cs="Arial"/>
                <w:sz w:val="20"/>
              </w:rPr>
              <w:t xml:space="preserve"> </w:t>
            </w:r>
            <w:proofErr w:type="spellStart"/>
            <w:r w:rsidRPr="001F5CA1">
              <w:rPr>
                <w:rFonts w:ascii="Arial" w:hAnsi="Arial" w:cs="Arial"/>
                <w:sz w:val="20"/>
              </w:rPr>
              <w:t>include</w:t>
            </w:r>
            <w:proofErr w:type="spellEnd"/>
            <w:r w:rsidRPr="001F5CA1">
              <w:rPr>
                <w:rFonts w:ascii="Arial" w:hAnsi="Arial" w:cs="Arial"/>
                <w:sz w:val="20"/>
              </w:rPr>
              <w:t xml:space="preserve"> </w:t>
            </w:r>
            <w:proofErr w:type="spellStart"/>
            <w:r w:rsidRPr="001F5CA1">
              <w:rPr>
                <w:rFonts w:ascii="Arial" w:hAnsi="Arial" w:cs="Arial"/>
                <w:b/>
                <w:bCs/>
                <w:sz w:val="20"/>
              </w:rPr>
              <w:t>beam</w:t>
            </w:r>
            <w:proofErr w:type="spellEnd"/>
            <w:r w:rsidRPr="001F5CA1">
              <w:rPr>
                <w:rFonts w:ascii="Arial" w:hAnsi="Arial" w:cs="Arial"/>
                <w:b/>
                <w:bCs/>
                <w:sz w:val="20"/>
              </w:rPr>
              <w:t xml:space="preserve"> </w:t>
            </w:r>
            <w:proofErr w:type="spellStart"/>
            <w:r w:rsidRPr="001F5CA1">
              <w:rPr>
                <w:rFonts w:ascii="Arial" w:hAnsi="Arial" w:cs="Arial"/>
                <w:b/>
                <w:bCs/>
                <w:sz w:val="20"/>
              </w:rPr>
              <w:t>expanders</w:t>
            </w:r>
            <w:proofErr w:type="spellEnd"/>
            <w:r w:rsidRPr="001F5CA1">
              <w:rPr>
                <w:rFonts w:ascii="Arial" w:hAnsi="Arial" w:cs="Arial"/>
                <w:sz w:val="20"/>
              </w:rPr>
              <w:t xml:space="preserv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adjustable</w:t>
            </w:r>
            <w:proofErr w:type="spellEnd"/>
            <w:r w:rsidRPr="001F5CA1">
              <w:rPr>
                <w:rFonts w:ascii="Arial" w:hAnsi="Arial" w:cs="Arial"/>
                <w:sz w:val="20"/>
              </w:rPr>
              <w:t xml:space="preserve"> </w:t>
            </w:r>
            <w:proofErr w:type="spellStart"/>
            <w:r w:rsidRPr="001F5CA1">
              <w:rPr>
                <w:rFonts w:ascii="Arial" w:hAnsi="Arial" w:cs="Arial"/>
                <w:sz w:val="20"/>
              </w:rPr>
              <w:t>expanders</w:t>
            </w:r>
            <w:proofErr w:type="spellEnd"/>
            <w:r w:rsidRPr="001F5CA1">
              <w:rPr>
                <w:rFonts w:ascii="Arial" w:hAnsi="Arial" w:cs="Arial"/>
                <w:sz w:val="20"/>
              </w:rPr>
              <w:t xml:space="preserve">, </w:t>
            </w:r>
            <w:proofErr w:type="spellStart"/>
            <w:r w:rsidRPr="001F5CA1">
              <w:rPr>
                <w:rFonts w:ascii="Arial" w:hAnsi="Arial" w:cs="Arial"/>
                <w:sz w:val="20"/>
              </w:rPr>
              <w:t>anti-reflection</w:t>
            </w:r>
            <w:proofErr w:type="spellEnd"/>
            <w:r w:rsidRPr="001F5CA1">
              <w:rPr>
                <w:rFonts w:ascii="Arial" w:hAnsi="Arial" w:cs="Arial"/>
                <w:sz w:val="20"/>
              </w:rPr>
              <w:t xml:space="preserve"> </w:t>
            </w:r>
            <w:proofErr w:type="spellStart"/>
            <w:r w:rsidRPr="001F5CA1">
              <w:rPr>
                <w:rFonts w:ascii="Arial" w:hAnsi="Arial" w:cs="Arial"/>
                <w:sz w:val="20"/>
              </w:rPr>
              <w:t>coated</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achromatic</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un-coated</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expanders</w:t>
            </w:r>
            <w:proofErr w:type="spellEnd"/>
            <w:r w:rsidRPr="001F5CA1">
              <w:rPr>
                <w:rFonts w:ascii="Arial" w:hAnsi="Arial" w:cs="Arial"/>
                <w:sz w:val="20"/>
              </w:rPr>
              <w:t xml:space="preserve"> </w:t>
            </w:r>
            <w:proofErr w:type="spellStart"/>
            <w:r w:rsidRPr="001F5CA1">
              <w:rPr>
                <w:rFonts w:ascii="Arial" w:hAnsi="Arial" w:cs="Arial"/>
                <w:sz w:val="20"/>
              </w:rPr>
              <w:t>using</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expanders</w:t>
            </w:r>
            <w:proofErr w:type="spellEnd"/>
            <w:r w:rsidRPr="001F5CA1">
              <w:rPr>
                <w:rFonts w:ascii="Arial" w:hAnsi="Arial" w:cs="Arial"/>
                <w:sz w:val="20"/>
              </w:rPr>
              <w:t xml:space="preserve"> </w:t>
            </w:r>
            <w:proofErr w:type="spellStart"/>
            <w:r w:rsidRPr="001F5CA1">
              <w:rPr>
                <w:rFonts w:ascii="Arial" w:hAnsi="Arial" w:cs="Arial"/>
                <w:sz w:val="20"/>
              </w:rPr>
              <w:t>using</w:t>
            </w:r>
            <w:proofErr w:type="spellEnd"/>
            <w:r w:rsidRPr="001F5CA1">
              <w:rPr>
                <w:rFonts w:ascii="Arial" w:hAnsi="Arial" w:cs="Arial"/>
                <w:sz w:val="20"/>
              </w:rPr>
              <w:t xml:space="preserve"> </w:t>
            </w:r>
            <w:proofErr w:type="spellStart"/>
            <w:r w:rsidRPr="001F5CA1">
              <w:rPr>
                <w:rFonts w:ascii="Arial" w:hAnsi="Arial" w:cs="Arial"/>
                <w:sz w:val="20"/>
              </w:rPr>
              <w:t>reflective</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b/>
                <w:bCs/>
                <w:sz w:val="20"/>
              </w:rPr>
              <w:t>beam</w:t>
            </w:r>
            <w:proofErr w:type="spellEnd"/>
            <w:r w:rsidRPr="001F5CA1">
              <w:rPr>
                <w:rFonts w:ascii="Arial" w:hAnsi="Arial" w:cs="Arial"/>
                <w:b/>
                <w:bCs/>
                <w:sz w:val="20"/>
              </w:rPr>
              <w:t xml:space="preserve"> </w:t>
            </w:r>
            <w:proofErr w:type="spellStart"/>
            <w:r w:rsidRPr="001F5CA1">
              <w:rPr>
                <w:rFonts w:ascii="Arial" w:hAnsi="Arial" w:cs="Arial"/>
                <w:b/>
                <w:bCs/>
                <w:sz w:val="20"/>
              </w:rPr>
              <w:t>splitters</w:t>
            </w:r>
            <w:proofErr w:type="spellEnd"/>
            <w:r w:rsidRPr="001F5CA1">
              <w:rPr>
                <w:rFonts w:ascii="Arial" w:hAnsi="Arial" w:cs="Arial"/>
                <w:sz w:val="20"/>
              </w:rPr>
              <w:t xml:space="preserve"> (plate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cube</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dichroic</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pellicle</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polarizing</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diffusers</w:t>
            </w:r>
            <w:proofErr w:type="spellEnd"/>
            <w:r w:rsidRPr="001F5CA1">
              <w:rPr>
                <w:rFonts w:ascii="Arial" w:hAnsi="Arial" w:cs="Arial"/>
                <w:sz w:val="20"/>
              </w:rPr>
              <w:t xml:space="preserve"> (</w:t>
            </w:r>
            <w:proofErr w:type="spellStart"/>
            <w:r w:rsidRPr="001F5CA1">
              <w:rPr>
                <w:rFonts w:ascii="Arial" w:hAnsi="Arial" w:cs="Arial"/>
                <w:sz w:val="20"/>
              </w:rPr>
              <w:t>ground</w:t>
            </w:r>
            <w:proofErr w:type="spellEnd"/>
            <w:r w:rsidRPr="001F5CA1">
              <w:rPr>
                <w:rFonts w:ascii="Arial" w:hAnsi="Arial" w:cs="Arial"/>
                <w:sz w:val="20"/>
              </w:rPr>
              <w:t xml:space="preserve"> </w:t>
            </w:r>
            <w:proofErr w:type="spellStart"/>
            <w:r w:rsidRPr="001F5CA1">
              <w:rPr>
                <w:rFonts w:ascii="Arial" w:hAnsi="Arial" w:cs="Arial"/>
                <w:sz w:val="20"/>
              </w:rPr>
              <w:t>glass</w:t>
            </w:r>
            <w:proofErr w:type="spellEnd"/>
            <w:r w:rsidRPr="001F5CA1">
              <w:rPr>
                <w:rFonts w:ascii="Arial" w:hAnsi="Arial" w:cs="Arial"/>
                <w:sz w:val="20"/>
              </w:rPr>
              <w:t xml:space="preserve"> </w:t>
            </w:r>
            <w:proofErr w:type="spellStart"/>
            <w:r w:rsidRPr="001F5CA1">
              <w:rPr>
                <w:rFonts w:ascii="Arial" w:hAnsi="Arial" w:cs="Arial"/>
                <w:sz w:val="20"/>
              </w:rPr>
              <w:t>diffusors</w:t>
            </w:r>
            <w:proofErr w:type="spellEnd"/>
            <w:r w:rsidRPr="001F5CA1">
              <w:rPr>
                <w:rFonts w:ascii="Arial" w:hAnsi="Arial" w:cs="Arial"/>
                <w:sz w:val="20"/>
              </w:rPr>
              <w:t xml:space="preserve"> in </w:t>
            </w:r>
            <w:proofErr w:type="spellStart"/>
            <w:r w:rsidRPr="001F5CA1">
              <w:rPr>
                <w:rFonts w:ascii="Arial" w:hAnsi="Arial" w:cs="Arial"/>
                <w:sz w:val="20"/>
              </w:rPr>
              <w:t>transmission</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reflection</w:t>
            </w:r>
            <w:proofErr w:type="spellEnd"/>
            <w:r w:rsidRPr="001F5CA1">
              <w:rPr>
                <w:rFonts w:ascii="Arial" w:hAnsi="Arial" w:cs="Arial"/>
                <w:sz w:val="20"/>
              </w:rPr>
              <w:t>, metal-</w:t>
            </w:r>
            <w:proofErr w:type="spellStart"/>
            <w:r w:rsidRPr="001F5CA1">
              <w:rPr>
                <w:rFonts w:ascii="Arial" w:hAnsi="Arial" w:cs="Arial"/>
                <w:sz w:val="20"/>
              </w:rPr>
              <w:t>coated</w:t>
            </w:r>
            <w:proofErr w:type="spellEnd"/>
            <w:r w:rsidRPr="001F5CA1">
              <w:rPr>
                <w:rFonts w:ascii="Arial" w:hAnsi="Arial" w:cs="Arial"/>
                <w:sz w:val="20"/>
              </w:rPr>
              <w:t xml:space="preserve"> </w:t>
            </w:r>
            <w:proofErr w:type="spellStart"/>
            <w:r w:rsidRPr="001F5CA1">
              <w:rPr>
                <w:rFonts w:ascii="Arial" w:hAnsi="Arial" w:cs="Arial"/>
                <w:sz w:val="20"/>
              </w:rPr>
              <w:t>diffusors</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materials</w:t>
            </w:r>
            <w:proofErr w:type="spellEnd"/>
            <w:r w:rsidRPr="001F5CA1">
              <w:rPr>
                <w:rFonts w:ascii="Arial" w:hAnsi="Arial" w:cs="Arial"/>
                <w:sz w:val="20"/>
              </w:rPr>
              <w:t xml:space="preserve"> like BK7, </w:t>
            </w:r>
            <w:proofErr w:type="spellStart"/>
            <w:r w:rsidRPr="001F5CA1">
              <w:rPr>
                <w:rFonts w:ascii="Arial" w:hAnsi="Arial" w:cs="Arial"/>
                <w:sz w:val="20"/>
              </w:rPr>
              <w:t>polymer</w:t>
            </w:r>
            <w:proofErr w:type="spellEnd"/>
            <w:r w:rsidRPr="001F5CA1">
              <w:rPr>
                <w:rFonts w:ascii="Arial" w:hAnsi="Arial" w:cs="Arial"/>
                <w:sz w:val="20"/>
              </w:rPr>
              <w:t>, UV-</w:t>
            </w:r>
            <w:proofErr w:type="spellStart"/>
            <w:r w:rsidRPr="001F5CA1">
              <w:rPr>
                <w:rFonts w:ascii="Arial" w:hAnsi="Arial" w:cs="Arial"/>
                <w:sz w:val="20"/>
              </w:rPr>
              <w:t>fused</w:t>
            </w:r>
            <w:proofErr w:type="spellEnd"/>
            <w:r w:rsidRPr="001F5CA1">
              <w:rPr>
                <w:rFonts w:ascii="Arial" w:hAnsi="Arial" w:cs="Arial"/>
                <w:sz w:val="20"/>
              </w:rPr>
              <w:t xml:space="preserve"> </w:t>
            </w:r>
            <w:proofErr w:type="spellStart"/>
            <w:r w:rsidRPr="001F5CA1">
              <w:rPr>
                <w:rFonts w:ascii="Arial" w:hAnsi="Arial" w:cs="Arial"/>
                <w:sz w:val="20"/>
              </w:rPr>
              <w:t>silica</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r w:rsidRPr="001F5CA1">
              <w:rPr>
                <w:rFonts w:ascii="Arial" w:hAnsi="Arial" w:cs="Arial"/>
                <w:b/>
                <w:bCs/>
                <w:sz w:val="20"/>
              </w:rPr>
              <w:t xml:space="preserve">Faraday </w:t>
            </w:r>
            <w:proofErr w:type="spellStart"/>
            <w:r w:rsidRPr="001F5CA1">
              <w:rPr>
                <w:rFonts w:ascii="Arial" w:hAnsi="Arial" w:cs="Arial"/>
                <w:b/>
                <w:bCs/>
                <w:sz w:val="20"/>
              </w:rPr>
              <w:t>rotators</w:t>
            </w:r>
            <w:proofErr w:type="spellEnd"/>
            <w:r w:rsidRPr="001F5CA1">
              <w:rPr>
                <w:rFonts w:ascii="Arial" w:hAnsi="Arial" w:cs="Arial"/>
                <w:sz w:val="20"/>
              </w:rPr>
              <w:t xml:space="preserve"> (</w:t>
            </w:r>
            <w:proofErr w:type="spellStart"/>
            <w:r w:rsidRPr="001F5CA1">
              <w:rPr>
                <w:rFonts w:ascii="Arial" w:hAnsi="Arial" w:cs="Arial"/>
                <w:sz w:val="20"/>
              </w:rPr>
              <w:t>reciprocal</w:t>
            </w:r>
            <w:proofErr w:type="spellEnd"/>
            <w:r w:rsidRPr="001F5CA1">
              <w:rPr>
                <w:rFonts w:ascii="Arial" w:hAnsi="Arial" w:cs="Arial"/>
                <w:sz w:val="20"/>
              </w:rPr>
              <w:t xml:space="preserve"> </w:t>
            </w:r>
            <w:proofErr w:type="spellStart"/>
            <w:r w:rsidRPr="001F5CA1">
              <w:rPr>
                <w:rFonts w:ascii="Arial" w:hAnsi="Arial" w:cs="Arial"/>
                <w:sz w:val="20"/>
              </w:rPr>
              <w:t>rotation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linear</w:t>
            </w:r>
            <w:proofErr w:type="spellEnd"/>
            <w:r w:rsidRPr="001F5CA1">
              <w:rPr>
                <w:rFonts w:ascii="Arial" w:hAnsi="Arial" w:cs="Arial"/>
                <w:sz w:val="20"/>
              </w:rPr>
              <w:t xml:space="preserve"> </w:t>
            </w:r>
            <w:proofErr w:type="spellStart"/>
            <w:r w:rsidRPr="001F5CA1">
              <w:rPr>
                <w:rFonts w:ascii="Arial" w:hAnsi="Arial" w:cs="Arial"/>
                <w:sz w:val="20"/>
              </w:rPr>
              <w:t>polarization</w:t>
            </w:r>
            <w:proofErr w:type="spellEnd"/>
            <w:r w:rsidRPr="001F5CA1">
              <w:rPr>
                <w:rFonts w:ascii="Arial" w:hAnsi="Arial" w:cs="Arial"/>
                <w:sz w:val="20"/>
              </w:rPr>
              <w:t xml:space="preserve">, </w:t>
            </w:r>
            <w:proofErr w:type="spellStart"/>
            <w:r w:rsidRPr="001F5CA1">
              <w:rPr>
                <w:rFonts w:ascii="Arial" w:hAnsi="Arial" w:cs="Arial"/>
                <w:sz w:val="20"/>
              </w:rPr>
              <w:t>rotators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apertures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center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b/>
                <w:bCs/>
                <w:sz w:val="20"/>
              </w:rPr>
              <w:t>fiber</w:t>
            </w:r>
            <w:proofErr w:type="spellEnd"/>
            <w:r w:rsidRPr="001F5CA1">
              <w:rPr>
                <w:rFonts w:ascii="Arial" w:hAnsi="Arial" w:cs="Arial"/>
                <w:b/>
                <w:bCs/>
                <w:sz w:val="20"/>
              </w:rPr>
              <w:t xml:space="preserve"> </w:t>
            </w:r>
            <w:proofErr w:type="spellStart"/>
            <w:r w:rsidRPr="001F5CA1">
              <w:rPr>
                <w:rFonts w:ascii="Arial" w:hAnsi="Arial" w:cs="Arial"/>
                <w:b/>
                <w:bCs/>
                <w:sz w:val="20"/>
              </w:rPr>
              <w:t>collimators</w:t>
            </w:r>
            <w:proofErr w:type="spellEnd"/>
            <w:r w:rsidRPr="001F5CA1">
              <w:rPr>
                <w:rFonts w:ascii="Arial" w:hAnsi="Arial" w:cs="Arial"/>
                <w:sz w:val="20"/>
              </w:rPr>
              <w:t xml:space="preserve"> (</w:t>
            </w:r>
            <w:proofErr w:type="spellStart"/>
            <w:r w:rsidRPr="001F5CA1">
              <w:rPr>
                <w:rFonts w:ascii="Arial" w:hAnsi="Arial" w:cs="Arial"/>
                <w:sz w:val="20"/>
              </w:rPr>
              <w:t>fixed-focus</w:t>
            </w:r>
            <w:proofErr w:type="spellEnd"/>
            <w:r w:rsidRPr="001F5CA1">
              <w:rPr>
                <w:rFonts w:ascii="Arial" w:hAnsi="Arial" w:cs="Arial"/>
                <w:sz w:val="20"/>
              </w:rPr>
              <w:t xml:space="preserve"> </w:t>
            </w:r>
            <w:proofErr w:type="spellStart"/>
            <w:r w:rsidRPr="001F5CA1">
              <w:rPr>
                <w:rFonts w:ascii="Arial" w:hAnsi="Arial" w:cs="Arial"/>
                <w:sz w:val="20"/>
              </w:rPr>
              <w:t>collimators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aspheric</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fibers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terminations</w:t>
            </w:r>
            <w:proofErr w:type="spellEnd"/>
            <w:r w:rsidRPr="001F5CA1">
              <w:rPr>
                <w:rFonts w:ascii="Arial" w:hAnsi="Arial" w:cs="Arial"/>
                <w:sz w:val="20"/>
              </w:rPr>
              <w:t xml:space="preserve"> – FC/PC, FC/APC, SMA. </w:t>
            </w:r>
            <w:proofErr w:type="spellStart"/>
            <w:r w:rsidRPr="001F5CA1">
              <w:rPr>
                <w:rFonts w:ascii="Arial" w:hAnsi="Arial" w:cs="Arial"/>
                <w:sz w:val="20"/>
              </w:rPr>
              <w:t>Adjustable-focus</w:t>
            </w:r>
            <w:proofErr w:type="spellEnd"/>
            <w:r w:rsidRPr="001F5CA1">
              <w:rPr>
                <w:rFonts w:ascii="Arial" w:hAnsi="Arial" w:cs="Arial"/>
                <w:sz w:val="20"/>
              </w:rPr>
              <w:t xml:space="preserve"> </w:t>
            </w:r>
            <w:proofErr w:type="spellStart"/>
            <w:r w:rsidRPr="001F5CA1">
              <w:rPr>
                <w:rFonts w:ascii="Arial" w:hAnsi="Arial" w:cs="Arial"/>
                <w:sz w:val="20"/>
              </w:rPr>
              <w:t>collimators</w:t>
            </w:r>
            <w:proofErr w:type="spellEnd"/>
            <w:r w:rsidRPr="001F5CA1">
              <w:rPr>
                <w:rFonts w:ascii="Arial" w:hAnsi="Arial" w:cs="Arial"/>
                <w:sz w:val="20"/>
              </w:rPr>
              <w:t>, U-</w:t>
            </w:r>
            <w:proofErr w:type="spellStart"/>
            <w:r w:rsidRPr="001F5CA1">
              <w:rPr>
                <w:rFonts w:ascii="Arial" w:hAnsi="Arial" w:cs="Arial"/>
                <w:sz w:val="20"/>
              </w:rPr>
              <w:t>bench</w:t>
            </w:r>
            <w:proofErr w:type="spellEnd"/>
            <w:r w:rsidRPr="001F5CA1">
              <w:rPr>
                <w:rFonts w:ascii="Arial" w:hAnsi="Arial" w:cs="Arial"/>
                <w:sz w:val="20"/>
              </w:rPr>
              <w:t xml:space="preserve"> </w:t>
            </w:r>
            <w:proofErr w:type="spellStart"/>
            <w:r w:rsidRPr="001F5CA1">
              <w:rPr>
                <w:rFonts w:ascii="Arial" w:hAnsi="Arial" w:cs="Arial"/>
                <w:sz w:val="20"/>
              </w:rPr>
              <w:t>systems</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 </w:t>
            </w:r>
            <w:proofErr w:type="spellStart"/>
            <w:r w:rsidRPr="001F5CA1">
              <w:rPr>
                <w:rFonts w:ascii="Arial" w:hAnsi="Arial" w:cs="Arial"/>
                <w:sz w:val="20"/>
              </w:rPr>
              <w:t>alignment</w:t>
            </w:r>
            <w:proofErr w:type="spellEnd"/>
            <w:r w:rsidRPr="001F5CA1">
              <w:rPr>
                <w:rFonts w:ascii="Arial" w:hAnsi="Arial" w:cs="Arial"/>
                <w:sz w:val="20"/>
              </w:rPr>
              <w:t xml:space="preserve"> </w:t>
            </w:r>
            <w:proofErr w:type="spellStart"/>
            <w:r w:rsidRPr="001F5CA1">
              <w:rPr>
                <w:rFonts w:ascii="Arial" w:hAnsi="Arial" w:cs="Arial"/>
                <w:sz w:val="20"/>
              </w:rPr>
              <w:t>stages</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-port </w:t>
            </w:r>
            <w:proofErr w:type="spellStart"/>
            <w:r w:rsidRPr="001F5CA1">
              <w:rPr>
                <w:rFonts w:ascii="Arial" w:hAnsi="Arial" w:cs="Arial"/>
                <w:sz w:val="20"/>
              </w:rPr>
              <w:t>couplers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fiber</w:t>
            </w:r>
            <w:proofErr w:type="spellEnd"/>
            <w:r w:rsidRPr="001F5CA1">
              <w:rPr>
                <w:rFonts w:ascii="Arial" w:hAnsi="Arial" w:cs="Arial"/>
                <w:b/>
                <w:bCs/>
                <w:sz w:val="20"/>
              </w:rPr>
              <w:t xml:space="preserve"> </w:t>
            </w:r>
            <w:proofErr w:type="spellStart"/>
            <w:r w:rsidRPr="001F5CA1">
              <w:rPr>
                <w:rFonts w:ascii="Arial" w:hAnsi="Arial" w:cs="Arial"/>
                <w:b/>
                <w:bCs/>
                <w:sz w:val="20"/>
              </w:rPr>
              <w:t>isolators</w:t>
            </w:r>
            <w:proofErr w:type="spellEnd"/>
            <w:r w:rsidRPr="001F5CA1">
              <w:rPr>
                <w:rFonts w:ascii="Arial" w:hAnsi="Arial" w:cs="Arial"/>
                <w:sz w:val="20"/>
              </w:rPr>
              <w:t xml:space="preserve"> (</w:t>
            </w:r>
            <w:proofErr w:type="spellStart"/>
            <w:r w:rsidRPr="001F5CA1">
              <w:rPr>
                <w:rFonts w:ascii="Arial" w:hAnsi="Arial" w:cs="Arial"/>
                <w:sz w:val="20"/>
              </w:rPr>
              <w:t>fiber-optic</w:t>
            </w:r>
            <w:proofErr w:type="spellEnd"/>
            <w:r w:rsidRPr="001F5CA1">
              <w:rPr>
                <w:rFonts w:ascii="Arial" w:hAnsi="Arial" w:cs="Arial"/>
                <w:sz w:val="20"/>
              </w:rPr>
              <w:t xml:space="preserve"> </w:t>
            </w:r>
            <w:proofErr w:type="spellStart"/>
            <w:r w:rsidRPr="001F5CA1">
              <w:rPr>
                <w:rFonts w:ascii="Arial" w:hAnsi="Arial" w:cs="Arial"/>
                <w:sz w:val="20"/>
              </w:rPr>
              <w:t>isolators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SM </w:t>
            </w:r>
            <w:proofErr w:type="spellStart"/>
            <w:r w:rsidRPr="001F5CA1">
              <w:rPr>
                <w:rFonts w:ascii="Arial" w:hAnsi="Arial" w:cs="Arial"/>
                <w:sz w:val="20"/>
              </w:rPr>
              <w:t>fibers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PM </w:t>
            </w:r>
            <w:proofErr w:type="spellStart"/>
            <w:r w:rsidRPr="001F5CA1">
              <w:rPr>
                <w:rFonts w:ascii="Arial" w:hAnsi="Arial" w:cs="Arial"/>
                <w:sz w:val="20"/>
              </w:rPr>
              <w:t>fibers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wavelength</w:t>
            </w:r>
            <w:proofErr w:type="spellEnd"/>
            <w:r w:rsidRPr="001F5CA1">
              <w:rPr>
                <w:rFonts w:ascii="Arial" w:hAnsi="Arial" w:cs="Arial"/>
                <w:sz w:val="20"/>
              </w:rPr>
              <w:t xml:space="preserve"> </w:t>
            </w:r>
            <w:proofErr w:type="spellStart"/>
            <w:r w:rsidRPr="001F5CA1">
              <w:rPr>
                <w:rFonts w:ascii="Arial" w:hAnsi="Arial" w:cs="Arial"/>
                <w:sz w:val="20"/>
              </w:rPr>
              <w:t>ranges</w:t>
            </w:r>
            <w:proofErr w:type="spellEnd"/>
            <w:r w:rsidRPr="001F5CA1">
              <w:rPr>
                <w:rFonts w:ascii="Arial" w:hAnsi="Arial" w:cs="Arial"/>
                <w:sz w:val="20"/>
              </w:rPr>
              <w:t xml:space="preserve"> – </w:t>
            </w:r>
            <w:proofErr w:type="spellStart"/>
            <w:r w:rsidRPr="001F5CA1">
              <w:rPr>
                <w:rFonts w:ascii="Arial" w:hAnsi="Arial" w:cs="Arial"/>
                <w:sz w:val="20"/>
              </w:rPr>
              <w:t>visible</w:t>
            </w:r>
            <w:proofErr w:type="spellEnd"/>
            <w:r w:rsidRPr="001F5CA1">
              <w:rPr>
                <w:rFonts w:ascii="Arial" w:hAnsi="Arial" w:cs="Arial"/>
                <w:sz w:val="20"/>
              </w:rPr>
              <w:t xml:space="preserve"> to IR), </w:t>
            </w:r>
            <w:proofErr w:type="spellStart"/>
            <w:r w:rsidRPr="001F5CA1">
              <w:rPr>
                <w:rFonts w:ascii="Arial" w:hAnsi="Arial" w:cs="Arial"/>
                <w:b/>
                <w:bCs/>
                <w:sz w:val="20"/>
              </w:rPr>
              <w:t>filters</w:t>
            </w:r>
            <w:proofErr w:type="spellEnd"/>
            <w:r w:rsidRPr="001F5CA1">
              <w:rPr>
                <w:rFonts w:ascii="Arial" w:hAnsi="Arial" w:cs="Arial"/>
                <w:sz w:val="20"/>
              </w:rPr>
              <w:t xml:space="preserve"> (</w:t>
            </w:r>
            <w:proofErr w:type="spellStart"/>
            <w:r w:rsidRPr="001F5CA1">
              <w:rPr>
                <w:rFonts w:ascii="Arial" w:hAnsi="Arial" w:cs="Arial"/>
                <w:sz w:val="20"/>
              </w:rPr>
              <w:t>absorptive</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reflective</w:t>
            </w:r>
            <w:proofErr w:type="spellEnd"/>
            <w:r w:rsidRPr="001F5CA1">
              <w:rPr>
                <w:rFonts w:ascii="Arial" w:hAnsi="Arial" w:cs="Arial"/>
                <w:sz w:val="20"/>
              </w:rPr>
              <w:t xml:space="preserve"> </w:t>
            </w:r>
            <w:proofErr w:type="spellStart"/>
            <w:r w:rsidRPr="001F5CA1">
              <w:rPr>
                <w:rFonts w:ascii="Arial" w:hAnsi="Arial" w:cs="Arial"/>
                <w:sz w:val="20"/>
              </w:rPr>
              <w:t>spectral</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colored-glass</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neutral-density</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spatial</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tunable</w:t>
            </w:r>
            <w:proofErr w:type="spellEnd"/>
            <w:r w:rsidRPr="001F5CA1">
              <w:rPr>
                <w:rFonts w:ascii="Arial" w:hAnsi="Arial" w:cs="Arial"/>
                <w:sz w:val="20"/>
              </w:rPr>
              <w:t xml:space="preserve"> </w:t>
            </w:r>
            <w:proofErr w:type="spellStart"/>
            <w:r w:rsidRPr="001F5CA1">
              <w:rPr>
                <w:rFonts w:ascii="Arial" w:hAnsi="Arial" w:cs="Arial"/>
                <w:sz w:val="20"/>
              </w:rPr>
              <w:t>Fabry-Perot</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free-space</w:t>
            </w:r>
            <w:proofErr w:type="spellEnd"/>
            <w:r w:rsidRPr="001F5CA1">
              <w:rPr>
                <w:rFonts w:ascii="Arial" w:hAnsi="Arial" w:cs="Arial"/>
                <w:b/>
                <w:bCs/>
                <w:sz w:val="20"/>
              </w:rPr>
              <w:t xml:space="preserve"> </w:t>
            </w:r>
            <w:proofErr w:type="spellStart"/>
            <w:r w:rsidRPr="001F5CA1">
              <w:rPr>
                <w:rFonts w:ascii="Arial" w:hAnsi="Arial" w:cs="Arial"/>
                <w:b/>
                <w:bCs/>
                <w:sz w:val="20"/>
              </w:rPr>
              <w:t>isolators</w:t>
            </w:r>
            <w:proofErr w:type="spellEnd"/>
            <w:r w:rsidRPr="001F5CA1">
              <w:rPr>
                <w:rFonts w:ascii="Arial" w:hAnsi="Arial" w:cs="Arial"/>
                <w:sz w:val="20"/>
              </w:rPr>
              <w:t xml:space="preserve"> (Faraday </w:t>
            </w:r>
            <w:proofErr w:type="spellStart"/>
            <w:r w:rsidRPr="001F5CA1">
              <w:rPr>
                <w:rFonts w:ascii="Arial" w:hAnsi="Arial" w:cs="Arial"/>
                <w:sz w:val="20"/>
              </w:rPr>
              <w:t>isolators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center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b/>
                <w:bCs/>
                <w:sz w:val="20"/>
              </w:rPr>
              <w:t>glass</w:t>
            </w:r>
            <w:proofErr w:type="spellEnd"/>
            <w:r w:rsidRPr="001F5CA1">
              <w:rPr>
                <w:rFonts w:ascii="Arial" w:hAnsi="Arial" w:cs="Arial"/>
                <w:b/>
                <w:bCs/>
                <w:sz w:val="20"/>
              </w:rPr>
              <w:t xml:space="preserve"> </w:t>
            </w:r>
            <w:proofErr w:type="spellStart"/>
            <w:r w:rsidRPr="001F5CA1">
              <w:rPr>
                <w:rFonts w:ascii="Arial" w:hAnsi="Arial" w:cs="Arial"/>
                <w:b/>
                <w:bCs/>
                <w:sz w:val="20"/>
              </w:rPr>
              <w:t>cells</w:t>
            </w:r>
            <w:proofErr w:type="spellEnd"/>
            <w:r w:rsidRPr="001F5CA1">
              <w:rPr>
                <w:rFonts w:ascii="Arial" w:hAnsi="Arial" w:cs="Arial"/>
                <w:sz w:val="20"/>
              </w:rPr>
              <w:t xml:space="preserve"> (</w:t>
            </w:r>
            <w:proofErr w:type="spellStart"/>
            <w:r w:rsidRPr="001F5CA1">
              <w:rPr>
                <w:rFonts w:ascii="Arial" w:hAnsi="Arial" w:cs="Arial"/>
                <w:sz w:val="20"/>
              </w:rPr>
              <w:t>empty</w:t>
            </w:r>
            <w:proofErr w:type="spellEnd"/>
            <w:r w:rsidRPr="001F5CA1">
              <w:rPr>
                <w:rFonts w:ascii="Arial" w:hAnsi="Arial" w:cs="Arial"/>
                <w:sz w:val="20"/>
              </w:rPr>
              <w:t xml:space="preserve"> </w:t>
            </w:r>
            <w:proofErr w:type="spellStart"/>
            <w:r w:rsidRPr="001F5CA1">
              <w:rPr>
                <w:rFonts w:ascii="Arial" w:hAnsi="Arial" w:cs="Arial"/>
                <w:sz w:val="20"/>
              </w:rPr>
              <w:t>glass</w:t>
            </w:r>
            <w:proofErr w:type="spellEnd"/>
            <w:r w:rsidRPr="001F5CA1">
              <w:rPr>
                <w:rFonts w:ascii="Arial" w:hAnsi="Arial" w:cs="Arial"/>
                <w:sz w:val="20"/>
              </w:rPr>
              <w:t xml:space="preserve"> </w:t>
            </w:r>
            <w:proofErr w:type="spellStart"/>
            <w:r w:rsidRPr="001F5CA1">
              <w:rPr>
                <w:rFonts w:ascii="Arial" w:hAnsi="Arial" w:cs="Arial"/>
                <w:sz w:val="20"/>
              </w:rPr>
              <w:t>cells</w:t>
            </w:r>
            <w:proofErr w:type="spellEnd"/>
            <w:r w:rsidRPr="001F5CA1">
              <w:rPr>
                <w:rFonts w:ascii="Arial" w:hAnsi="Arial" w:cs="Arial"/>
                <w:sz w:val="20"/>
              </w:rPr>
              <w:t xml:space="preserve">, </w:t>
            </w:r>
            <w:proofErr w:type="spellStart"/>
            <w:r w:rsidRPr="001F5CA1">
              <w:rPr>
                <w:rFonts w:ascii="Arial" w:hAnsi="Arial" w:cs="Arial"/>
                <w:sz w:val="20"/>
              </w:rPr>
              <w:t>filled</w:t>
            </w:r>
            <w:proofErr w:type="spellEnd"/>
            <w:r w:rsidRPr="001F5CA1">
              <w:rPr>
                <w:rFonts w:ascii="Arial" w:hAnsi="Arial" w:cs="Arial"/>
                <w:sz w:val="20"/>
              </w:rPr>
              <w:t xml:space="preserve"> </w:t>
            </w:r>
            <w:proofErr w:type="spellStart"/>
            <w:r w:rsidRPr="001F5CA1">
              <w:rPr>
                <w:rFonts w:ascii="Arial" w:hAnsi="Arial" w:cs="Arial"/>
                <w:sz w:val="20"/>
              </w:rPr>
              <w:t>glass</w:t>
            </w:r>
            <w:proofErr w:type="spellEnd"/>
            <w:r w:rsidRPr="001F5CA1">
              <w:rPr>
                <w:rFonts w:ascii="Arial" w:hAnsi="Arial" w:cs="Arial"/>
                <w:sz w:val="20"/>
              </w:rPr>
              <w:t xml:space="preserve"> </w:t>
            </w:r>
            <w:proofErr w:type="spellStart"/>
            <w:r w:rsidRPr="001F5CA1">
              <w:rPr>
                <w:rFonts w:ascii="Arial" w:hAnsi="Arial" w:cs="Arial"/>
                <w:sz w:val="20"/>
              </w:rPr>
              <w:t>cells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gases</w:t>
            </w:r>
            <w:proofErr w:type="spellEnd"/>
            <w:r w:rsidRPr="001F5CA1">
              <w:rPr>
                <w:rFonts w:ascii="Arial" w:hAnsi="Arial" w:cs="Arial"/>
                <w:sz w:val="20"/>
              </w:rPr>
              <w:t xml:space="preserve">, </w:t>
            </w:r>
            <w:proofErr w:type="spellStart"/>
            <w:r w:rsidRPr="001F5CA1">
              <w:rPr>
                <w:rFonts w:ascii="Arial" w:hAnsi="Arial" w:cs="Arial"/>
                <w:sz w:val="20"/>
              </w:rPr>
              <w:t>lengths</w:t>
            </w:r>
            <w:proofErr w:type="spellEnd"/>
            <w:r w:rsidRPr="001F5CA1">
              <w:rPr>
                <w:rFonts w:ascii="Arial" w:hAnsi="Arial" w:cs="Arial"/>
                <w:sz w:val="20"/>
              </w:rPr>
              <w:t xml:space="preserve">, </w:t>
            </w:r>
            <w:proofErr w:type="spellStart"/>
            <w:r w:rsidRPr="001F5CA1">
              <w:rPr>
                <w:rFonts w:ascii="Arial" w:hAnsi="Arial" w:cs="Arial"/>
                <w:sz w:val="20"/>
              </w:rPr>
              <w:t>diameters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glass</w:t>
            </w:r>
            <w:proofErr w:type="spellEnd"/>
            <w:r w:rsidRPr="001F5CA1">
              <w:rPr>
                <w:rFonts w:ascii="Arial" w:hAnsi="Arial" w:cs="Arial"/>
                <w:sz w:val="20"/>
              </w:rPr>
              <w:t xml:space="preserve"> </w:t>
            </w:r>
            <w:proofErr w:type="spellStart"/>
            <w:r w:rsidRPr="001F5CA1">
              <w:rPr>
                <w:rFonts w:ascii="Arial" w:hAnsi="Arial" w:cs="Arial"/>
                <w:sz w:val="20"/>
              </w:rPr>
              <w:t>types</w:t>
            </w:r>
            <w:proofErr w:type="spellEnd"/>
            <w:r w:rsidRPr="001F5CA1">
              <w:rPr>
                <w:rFonts w:ascii="Arial" w:hAnsi="Arial" w:cs="Arial"/>
                <w:sz w:val="20"/>
              </w:rPr>
              <w:t xml:space="preserve"> – </w:t>
            </w:r>
            <w:proofErr w:type="spellStart"/>
            <w:r w:rsidRPr="001F5CA1">
              <w:rPr>
                <w:rFonts w:ascii="Arial" w:hAnsi="Arial" w:cs="Arial"/>
                <w:sz w:val="20"/>
              </w:rPr>
              <w:t>e.g</w:t>
            </w:r>
            <w:proofErr w:type="spellEnd"/>
            <w:r w:rsidRPr="001F5CA1">
              <w:rPr>
                <w:rFonts w:ascii="Arial" w:hAnsi="Arial" w:cs="Arial"/>
                <w:sz w:val="20"/>
              </w:rPr>
              <w:t xml:space="preserve">. BK7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fused</w:t>
            </w:r>
            <w:proofErr w:type="spellEnd"/>
            <w:r w:rsidRPr="001F5CA1">
              <w:rPr>
                <w:rFonts w:ascii="Arial" w:hAnsi="Arial" w:cs="Arial"/>
                <w:sz w:val="20"/>
              </w:rPr>
              <w:t xml:space="preserve"> </w:t>
            </w:r>
            <w:proofErr w:type="spellStart"/>
            <w:r w:rsidRPr="001F5CA1">
              <w:rPr>
                <w:rFonts w:ascii="Arial" w:hAnsi="Arial" w:cs="Arial"/>
                <w:sz w:val="20"/>
              </w:rPr>
              <w:t>silica</w:t>
            </w:r>
            <w:proofErr w:type="spellEnd"/>
            <w:r w:rsidRPr="001F5CA1">
              <w:rPr>
                <w:rFonts w:ascii="Arial" w:hAnsi="Arial" w:cs="Arial"/>
                <w:sz w:val="20"/>
              </w:rPr>
              <w:t xml:space="preserve">, </w:t>
            </w:r>
            <w:proofErr w:type="spellStart"/>
            <w:r w:rsidRPr="001F5CA1">
              <w:rPr>
                <w:rFonts w:ascii="Arial" w:hAnsi="Arial" w:cs="Arial"/>
                <w:sz w:val="20"/>
              </w:rPr>
              <w:t>angled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flat</w:t>
            </w:r>
            <w:proofErr w:type="spellEnd"/>
            <w:r w:rsidRPr="001F5CA1">
              <w:rPr>
                <w:rFonts w:ascii="Arial" w:hAnsi="Arial" w:cs="Arial"/>
                <w:sz w:val="20"/>
              </w:rPr>
              <w:t xml:space="preserve"> </w:t>
            </w:r>
            <w:proofErr w:type="spellStart"/>
            <w:r w:rsidRPr="001F5CA1">
              <w:rPr>
                <w:rFonts w:ascii="Arial" w:hAnsi="Arial" w:cs="Arial"/>
                <w:sz w:val="20"/>
              </w:rPr>
              <w:t>entry</w:t>
            </w:r>
            <w:proofErr w:type="spellEnd"/>
            <w:r w:rsidRPr="001F5CA1">
              <w:rPr>
                <w:rFonts w:ascii="Arial" w:hAnsi="Arial" w:cs="Arial"/>
                <w:sz w:val="20"/>
              </w:rPr>
              <w:t xml:space="preserve"> </w:t>
            </w:r>
            <w:proofErr w:type="spellStart"/>
            <w:r w:rsidRPr="001F5CA1">
              <w:rPr>
                <w:rFonts w:ascii="Arial" w:hAnsi="Arial" w:cs="Arial"/>
                <w:sz w:val="20"/>
              </w:rPr>
              <w:t>faces</w:t>
            </w:r>
            <w:proofErr w:type="spellEnd"/>
            <w:r w:rsidRPr="001F5CA1">
              <w:rPr>
                <w:rFonts w:ascii="Arial" w:hAnsi="Arial" w:cs="Arial"/>
                <w:sz w:val="20"/>
              </w:rPr>
              <w:t xml:space="preserve">), </w:t>
            </w:r>
            <w:proofErr w:type="spellStart"/>
            <w:r w:rsidRPr="001F5CA1">
              <w:rPr>
                <w:rFonts w:ascii="Arial" w:hAnsi="Arial" w:cs="Arial"/>
                <w:b/>
                <w:bCs/>
                <w:sz w:val="20"/>
              </w:rPr>
              <w:t>lenses</w:t>
            </w:r>
            <w:proofErr w:type="spellEnd"/>
            <w:r w:rsidRPr="001F5CA1">
              <w:rPr>
                <w:rFonts w:ascii="Arial" w:hAnsi="Arial" w:cs="Arial"/>
                <w:sz w:val="20"/>
              </w:rPr>
              <w:t xml:space="preserve"> (</w:t>
            </w:r>
            <w:proofErr w:type="spellStart"/>
            <w:r w:rsidRPr="001F5CA1">
              <w:rPr>
                <w:rFonts w:ascii="Arial" w:hAnsi="Arial" w:cs="Arial"/>
                <w:sz w:val="20"/>
              </w:rPr>
              <w:t>singlet</w:t>
            </w:r>
            <w:proofErr w:type="spellEnd"/>
            <w:r w:rsidRPr="001F5CA1">
              <w:rPr>
                <w:rFonts w:ascii="Arial" w:hAnsi="Arial" w:cs="Arial"/>
                <w:sz w:val="20"/>
              </w:rPr>
              <w:t xml:space="preserve">, </w:t>
            </w:r>
            <w:proofErr w:type="spellStart"/>
            <w:r w:rsidRPr="001F5CA1">
              <w:rPr>
                <w:rFonts w:ascii="Arial" w:hAnsi="Arial" w:cs="Arial"/>
                <w:sz w:val="20"/>
              </w:rPr>
              <w:t>aspherical</w:t>
            </w:r>
            <w:proofErr w:type="spellEnd"/>
            <w:r w:rsidRPr="001F5CA1">
              <w:rPr>
                <w:rFonts w:ascii="Arial" w:hAnsi="Arial" w:cs="Arial"/>
                <w:sz w:val="20"/>
              </w:rPr>
              <w:t xml:space="preserve">, </w:t>
            </w:r>
            <w:proofErr w:type="spellStart"/>
            <w:r w:rsidRPr="001F5CA1">
              <w:rPr>
                <w:rFonts w:ascii="Arial" w:hAnsi="Arial" w:cs="Arial"/>
                <w:sz w:val="20"/>
              </w:rPr>
              <w:t>achromatic</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mounted</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unmounted</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diameters</w:t>
            </w:r>
            <w:proofErr w:type="spellEnd"/>
            <w:r w:rsidRPr="001F5CA1">
              <w:rPr>
                <w:rFonts w:ascii="Arial" w:hAnsi="Arial" w:cs="Arial"/>
                <w:sz w:val="20"/>
              </w:rPr>
              <w:t xml:space="preserve">, </w:t>
            </w:r>
            <w:proofErr w:type="spellStart"/>
            <w:r w:rsidRPr="001F5CA1">
              <w:rPr>
                <w:rFonts w:ascii="Arial" w:hAnsi="Arial" w:cs="Arial"/>
                <w:sz w:val="20"/>
              </w:rPr>
              <w:t>focal</w:t>
            </w:r>
            <w:proofErr w:type="spellEnd"/>
            <w:r w:rsidRPr="001F5CA1">
              <w:rPr>
                <w:rFonts w:ascii="Arial" w:hAnsi="Arial" w:cs="Arial"/>
                <w:sz w:val="20"/>
              </w:rPr>
              <w:t xml:space="preserve"> </w:t>
            </w:r>
            <w:proofErr w:type="spellStart"/>
            <w:r w:rsidRPr="001F5CA1">
              <w:rPr>
                <w:rFonts w:ascii="Arial" w:hAnsi="Arial" w:cs="Arial"/>
                <w:sz w:val="20"/>
              </w:rPr>
              <w:t>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coatings</w:t>
            </w:r>
            <w:proofErr w:type="spellEnd"/>
            <w:r w:rsidRPr="001F5CA1">
              <w:rPr>
                <w:rFonts w:ascii="Arial" w:hAnsi="Arial" w:cs="Arial"/>
                <w:sz w:val="20"/>
              </w:rPr>
              <w:t xml:space="preserve">, </w:t>
            </w:r>
            <w:proofErr w:type="spellStart"/>
            <w:r w:rsidRPr="001F5CA1">
              <w:rPr>
                <w:rFonts w:ascii="Arial" w:hAnsi="Arial" w:cs="Arial"/>
                <w:sz w:val="20"/>
              </w:rPr>
              <w:t>optimized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center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b/>
                <w:bCs/>
                <w:sz w:val="20"/>
              </w:rPr>
              <w:t>mirrors</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substrate </w:t>
            </w:r>
            <w:proofErr w:type="spellStart"/>
            <w:r w:rsidRPr="001F5CA1">
              <w:rPr>
                <w:rFonts w:ascii="Arial" w:hAnsi="Arial" w:cs="Arial"/>
                <w:sz w:val="20"/>
              </w:rPr>
              <w:t>materials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coatings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different</w:t>
            </w:r>
            <w:proofErr w:type="spellEnd"/>
            <w:r w:rsidRPr="001F5CA1">
              <w:rPr>
                <w:rFonts w:ascii="Arial" w:hAnsi="Arial" w:cs="Arial"/>
                <w:sz w:val="20"/>
              </w:rPr>
              <w:t xml:space="preserve"> center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bandwidths</w:t>
            </w:r>
            <w:proofErr w:type="spellEnd"/>
            <w:r w:rsidRPr="001F5CA1">
              <w:rPr>
                <w:rFonts w:ascii="Arial" w:hAnsi="Arial" w:cs="Arial"/>
                <w:sz w:val="20"/>
              </w:rPr>
              <w:t xml:space="preserve">, </w:t>
            </w:r>
            <w:proofErr w:type="spellStart"/>
            <w:r w:rsidRPr="001F5CA1">
              <w:rPr>
                <w:rFonts w:ascii="Arial" w:hAnsi="Arial" w:cs="Arial"/>
                <w:sz w:val="20"/>
              </w:rPr>
              <w:t>flat</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spherical</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parabolic</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off-axis</w:t>
            </w:r>
            <w:proofErr w:type="spellEnd"/>
            <w:r w:rsidRPr="001F5CA1">
              <w:rPr>
                <w:rFonts w:ascii="Arial" w:hAnsi="Arial" w:cs="Arial"/>
                <w:sz w:val="20"/>
              </w:rPr>
              <w:t xml:space="preserve"> </w:t>
            </w:r>
            <w:proofErr w:type="spellStart"/>
            <w:r w:rsidRPr="001F5CA1">
              <w:rPr>
                <w:rFonts w:ascii="Arial" w:hAnsi="Arial" w:cs="Arial"/>
                <w:sz w:val="20"/>
              </w:rPr>
              <w:t>parabolic</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optics</w:t>
            </w:r>
            <w:proofErr w:type="spellEnd"/>
            <w:r w:rsidRPr="001F5CA1">
              <w:rPr>
                <w:rFonts w:ascii="Arial" w:hAnsi="Arial" w:cs="Arial"/>
                <w:b/>
                <w:bCs/>
                <w:sz w:val="20"/>
              </w:rPr>
              <w:t xml:space="preserve"> </w:t>
            </w:r>
            <w:proofErr w:type="spellStart"/>
            <w:r w:rsidRPr="001F5CA1">
              <w:rPr>
                <w:rFonts w:ascii="Arial" w:hAnsi="Arial" w:cs="Arial"/>
                <w:b/>
                <w:bCs/>
                <w:sz w:val="20"/>
              </w:rPr>
              <w:t>kits</w:t>
            </w:r>
            <w:proofErr w:type="spellEnd"/>
            <w:r w:rsidRPr="001F5CA1">
              <w:rPr>
                <w:rFonts w:ascii="Arial" w:hAnsi="Arial" w:cs="Arial"/>
                <w:sz w:val="20"/>
              </w:rPr>
              <w:t xml:space="preserve"> (</w:t>
            </w:r>
            <w:proofErr w:type="spellStart"/>
            <w:r w:rsidRPr="001F5CA1">
              <w:rPr>
                <w:rFonts w:ascii="Arial" w:hAnsi="Arial" w:cs="Arial"/>
                <w:sz w:val="20"/>
              </w:rPr>
              <w:t>kits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lastRenderedPageBreak/>
              <w:t>various</w:t>
            </w:r>
            <w:proofErr w:type="spellEnd"/>
            <w:r w:rsidRPr="001F5CA1">
              <w:rPr>
                <w:rFonts w:ascii="Arial" w:hAnsi="Arial" w:cs="Arial"/>
                <w:sz w:val="20"/>
              </w:rPr>
              <w:t xml:space="preserve"> </w:t>
            </w:r>
            <w:proofErr w:type="spellStart"/>
            <w:r w:rsidRPr="001F5CA1">
              <w:rPr>
                <w:rFonts w:ascii="Arial" w:hAnsi="Arial" w:cs="Arial"/>
                <w:sz w:val="20"/>
              </w:rPr>
              <w:t>types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mounted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unmounted</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 </w:t>
            </w:r>
            <w:proofErr w:type="spellStart"/>
            <w:r w:rsidRPr="001F5CA1">
              <w:rPr>
                <w:rFonts w:ascii="Arial" w:hAnsi="Arial" w:cs="Arial"/>
                <w:sz w:val="20"/>
              </w:rPr>
              <w:t>e.g</w:t>
            </w:r>
            <w:proofErr w:type="spellEnd"/>
            <w:r w:rsidRPr="001F5CA1">
              <w:rPr>
                <w:rFonts w:ascii="Arial" w:hAnsi="Arial" w:cs="Arial"/>
                <w:sz w:val="20"/>
              </w:rPr>
              <w:t xml:space="preserve">., </w:t>
            </w:r>
            <w:proofErr w:type="spellStart"/>
            <w:r w:rsidRPr="001F5CA1">
              <w:rPr>
                <w:rFonts w:ascii="Arial" w:hAnsi="Arial" w:cs="Arial"/>
                <w:sz w:val="20"/>
              </w:rPr>
              <w:t>kits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apheric</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achromatic</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dielectric</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metallic</w:t>
            </w:r>
            <w:proofErr w:type="spellEnd"/>
            <w:r w:rsidRPr="001F5CA1">
              <w:rPr>
                <w:rFonts w:ascii="Arial" w:hAnsi="Arial" w:cs="Arial"/>
                <w:sz w:val="20"/>
              </w:rPr>
              <w:t xml:space="preserve"> </w:t>
            </w:r>
            <w:proofErr w:type="spellStart"/>
            <w:r w:rsidRPr="001F5CA1">
              <w:rPr>
                <w:rFonts w:ascii="Arial" w:hAnsi="Arial" w:cs="Arial"/>
                <w:sz w:val="20"/>
              </w:rPr>
              <w:t>mirrors</w:t>
            </w:r>
            <w:proofErr w:type="spellEnd"/>
            <w:r w:rsidRPr="001F5CA1">
              <w:rPr>
                <w:rFonts w:ascii="Arial" w:hAnsi="Arial" w:cs="Arial"/>
                <w:sz w:val="20"/>
              </w:rPr>
              <w:t xml:space="preserve">, </w:t>
            </w:r>
            <w:proofErr w:type="spellStart"/>
            <w:r w:rsidRPr="001F5CA1">
              <w:rPr>
                <w:rFonts w:ascii="Arial" w:hAnsi="Arial" w:cs="Arial"/>
                <w:sz w:val="20"/>
              </w:rPr>
              <w:t>neutral-density</w:t>
            </w:r>
            <w:proofErr w:type="spellEnd"/>
            <w:r w:rsidRPr="001F5CA1">
              <w:rPr>
                <w:rFonts w:ascii="Arial" w:hAnsi="Arial" w:cs="Arial"/>
                <w:sz w:val="20"/>
              </w:rPr>
              <w:t xml:space="preserve"> </w:t>
            </w:r>
            <w:proofErr w:type="spellStart"/>
            <w:r w:rsidRPr="001F5CA1">
              <w:rPr>
                <w:rFonts w:ascii="Arial" w:hAnsi="Arial" w:cs="Arial"/>
                <w:sz w:val="20"/>
              </w:rPr>
              <w:t>filters</w:t>
            </w:r>
            <w:proofErr w:type="spellEnd"/>
            <w:r w:rsidRPr="001F5CA1">
              <w:rPr>
                <w:rFonts w:ascii="Arial" w:hAnsi="Arial" w:cs="Arial"/>
                <w:sz w:val="20"/>
              </w:rPr>
              <w:t xml:space="preserve">, </w:t>
            </w:r>
            <w:proofErr w:type="spellStart"/>
            <w:r w:rsidRPr="001F5CA1">
              <w:rPr>
                <w:rFonts w:ascii="Arial" w:hAnsi="Arial" w:cs="Arial"/>
                <w:sz w:val="20"/>
              </w:rPr>
              <w:t>pinholes</w:t>
            </w:r>
            <w:proofErr w:type="spellEnd"/>
            <w:r w:rsidRPr="001F5CA1">
              <w:rPr>
                <w:rFonts w:ascii="Arial" w:hAnsi="Arial" w:cs="Arial"/>
                <w:sz w:val="20"/>
              </w:rPr>
              <w:t xml:space="preserve">, </w:t>
            </w:r>
            <w:proofErr w:type="spellStart"/>
            <w:r w:rsidRPr="001F5CA1">
              <w:rPr>
                <w:rFonts w:ascii="Arial" w:hAnsi="Arial" w:cs="Arial"/>
                <w:sz w:val="20"/>
              </w:rPr>
              <w:t>spherical</w:t>
            </w:r>
            <w:proofErr w:type="spellEnd"/>
            <w:r w:rsidRPr="001F5CA1">
              <w:rPr>
                <w:rFonts w:ascii="Arial" w:hAnsi="Arial" w:cs="Arial"/>
                <w:sz w:val="20"/>
              </w:rPr>
              <w:t xml:space="preserve"> </w:t>
            </w:r>
            <w:proofErr w:type="spellStart"/>
            <w:r w:rsidRPr="001F5CA1">
              <w:rPr>
                <w:rFonts w:ascii="Arial" w:hAnsi="Arial" w:cs="Arial"/>
                <w:sz w:val="20"/>
              </w:rPr>
              <w:t>singlet</w:t>
            </w:r>
            <w:proofErr w:type="spellEnd"/>
            <w:r w:rsidRPr="001F5CA1">
              <w:rPr>
                <w:rFonts w:ascii="Arial" w:hAnsi="Arial" w:cs="Arial"/>
                <w:sz w:val="20"/>
              </w:rPr>
              <w:t xml:space="preserve"> </w:t>
            </w:r>
            <w:proofErr w:type="spellStart"/>
            <w:r w:rsidRPr="001F5CA1">
              <w:rPr>
                <w:rFonts w:ascii="Arial" w:hAnsi="Arial" w:cs="Arial"/>
                <w:sz w:val="20"/>
              </w:rPr>
              <w:t>lenses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optics</w:t>
            </w:r>
            <w:proofErr w:type="spellEnd"/>
            <w:r w:rsidRPr="001F5CA1">
              <w:rPr>
                <w:rFonts w:ascii="Arial" w:hAnsi="Arial" w:cs="Arial"/>
                <w:b/>
                <w:bCs/>
                <w:sz w:val="20"/>
              </w:rPr>
              <w:t xml:space="preserve"> </w:t>
            </w:r>
            <w:proofErr w:type="spellStart"/>
            <w:r w:rsidRPr="001F5CA1">
              <w:rPr>
                <w:rFonts w:ascii="Arial" w:hAnsi="Arial" w:cs="Arial"/>
                <w:b/>
                <w:bCs/>
                <w:sz w:val="20"/>
              </w:rPr>
              <w:t>lab</w:t>
            </w:r>
            <w:proofErr w:type="spellEnd"/>
            <w:r w:rsidRPr="001F5CA1">
              <w:rPr>
                <w:rFonts w:ascii="Arial" w:hAnsi="Arial" w:cs="Arial"/>
                <w:b/>
                <w:bCs/>
                <w:sz w:val="20"/>
              </w:rPr>
              <w:t xml:space="preserve"> </w:t>
            </w:r>
            <w:proofErr w:type="spellStart"/>
            <w:r w:rsidRPr="001F5CA1">
              <w:rPr>
                <w:rFonts w:ascii="Arial" w:hAnsi="Arial" w:cs="Arial"/>
                <w:b/>
                <w:bCs/>
                <w:sz w:val="20"/>
              </w:rPr>
              <w:t>supplies</w:t>
            </w:r>
            <w:proofErr w:type="spellEnd"/>
            <w:r w:rsidRPr="001F5CA1">
              <w:rPr>
                <w:rFonts w:ascii="Arial" w:hAnsi="Arial" w:cs="Arial"/>
                <w:sz w:val="20"/>
              </w:rPr>
              <w:t xml:space="preserve"> (</w:t>
            </w:r>
            <w:proofErr w:type="spellStart"/>
            <w:r w:rsidRPr="001F5CA1">
              <w:rPr>
                <w:rFonts w:ascii="Arial" w:hAnsi="Arial" w:cs="Arial"/>
                <w:sz w:val="20"/>
              </w:rPr>
              <w:t>adhesives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alignment</w:t>
            </w:r>
            <w:proofErr w:type="spellEnd"/>
            <w:r w:rsidRPr="001F5CA1">
              <w:rPr>
                <w:rFonts w:ascii="Arial" w:hAnsi="Arial" w:cs="Arial"/>
                <w:sz w:val="20"/>
              </w:rPr>
              <w:t xml:space="preserve"> </w:t>
            </w:r>
            <w:proofErr w:type="spellStart"/>
            <w:r w:rsidRPr="001F5CA1">
              <w:rPr>
                <w:rFonts w:ascii="Arial" w:hAnsi="Arial" w:cs="Arial"/>
                <w:sz w:val="20"/>
              </w:rPr>
              <w:t>tools</w:t>
            </w:r>
            <w:proofErr w:type="spellEnd"/>
            <w:r w:rsidRPr="001F5CA1">
              <w:rPr>
                <w:rFonts w:ascii="Arial" w:hAnsi="Arial" w:cs="Arial"/>
                <w:sz w:val="20"/>
              </w:rPr>
              <w:t xml:space="preserve">, material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cleaning</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handling</w:t>
            </w:r>
            <w:proofErr w:type="spellEnd"/>
            <w:r w:rsidRPr="001F5CA1">
              <w:rPr>
                <w:rFonts w:ascii="Arial" w:hAnsi="Arial" w:cs="Arial"/>
                <w:sz w:val="20"/>
              </w:rPr>
              <w:t xml:space="preserve"> </w:t>
            </w:r>
            <w:proofErr w:type="spellStart"/>
            <w:r w:rsidRPr="001F5CA1">
              <w:rPr>
                <w:rFonts w:ascii="Arial" w:hAnsi="Arial" w:cs="Arial"/>
                <w:sz w:val="20"/>
              </w:rPr>
              <w:t>optics</w:t>
            </w:r>
            <w:proofErr w:type="spellEnd"/>
            <w:r w:rsidRPr="001F5CA1">
              <w:rPr>
                <w:rFonts w:ascii="Arial" w:hAnsi="Arial" w:cs="Arial"/>
                <w:sz w:val="20"/>
              </w:rPr>
              <w:t xml:space="preserve">, </w:t>
            </w:r>
            <w:proofErr w:type="spellStart"/>
            <w:r w:rsidRPr="001F5CA1">
              <w:rPr>
                <w:rFonts w:ascii="Arial" w:hAnsi="Arial" w:cs="Arial"/>
                <w:sz w:val="20"/>
              </w:rPr>
              <w:t>cases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pouches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storing</w:t>
            </w:r>
            <w:proofErr w:type="spellEnd"/>
            <w:r w:rsidRPr="001F5CA1">
              <w:rPr>
                <w:rFonts w:ascii="Arial" w:hAnsi="Arial" w:cs="Arial"/>
                <w:sz w:val="20"/>
              </w:rPr>
              <w:t xml:space="preserve"> </w:t>
            </w:r>
            <w:proofErr w:type="spellStart"/>
            <w:r w:rsidRPr="001F5CA1">
              <w:rPr>
                <w:rFonts w:ascii="Arial" w:hAnsi="Arial" w:cs="Arial"/>
                <w:sz w:val="20"/>
              </w:rPr>
              <w:t>optical</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w:t>
            </w:r>
            <w:proofErr w:type="spellStart"/>
            <w:r w:rsidRPr="001F5CA1">
              <w:rPr>
                <w:rFonts w:ascii="Arial" w:hAnsi="Arial" w:cs="Arial"/>
                <w:sz w:val="20"/>
              </w:rPr>
              <w:t>spanner</w:t>
            </w:r>
            <w:proofErr w:type="spellEnd"/>
            <w:r w:rsidRPr="001F5CA1">
              <w:rPr>
                <w:rFonts w:ascii="Arial" w:hAnsi="Arial" w:cs="Arial"/>
                <w:sz w:val="20"/>
              </w:rPr>
              <w:t xml:space="preserve"> </w:t>
            </w:r>
            <w:proofErr w:type="spellStart"/>
            <w:r w:rsidRPr="001F5CA1">
              <w:rPr>
                <w:rFonts w:ascii="Arial" w:hAnsi="Arial" w:cs="Arial"/>
                <w:sz w:val="20"/>
              </w:rPr>
              <w:t>wrenches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w:t>
            </w:r>
            <w:proofErr w:type="spellStart"/>
            <w:r w:rsidRPr="001F5CA1">
              <w:rPr>
                <w:rFonts w:ascii="Arial" w:hAnsi="Arial" w:cs="Arial"/>
                <w:b/>
                <w:bCs/>
                <w:sz w:val="20"/>
              </w:rPr>
              <w:t>polarization</w:t>
            </w:r>
            <w:proofErr w:type="spellEnd"/>
            <w:r w:rsidRPr="001F5CA1">
              <w:rPr>
                <w:rFonts w:ascii="Arial" w:hAnsi="Arial" w:cs="Arial"/>
                <w:b/>
                <w:bCs/>
                <w:sz w:val="20"/>
              </w:rPr>
              <w:t xml:space="preserve"> </w:t>
            </w:r>
            <w:proofErr w:type="spellStart"/>
            <w:r w:rsidRPr="001F5CA1">
              <w:rPr>
                <w:rFonts w:ascii="Arial" w:hAnsi="Arial" w:cs="Arial"/>
                <w:b/>
                <w:bCs/>
                <w:sz w:val="20"/>
              </w:rPr>
              <w:t>optics</w:t>
            </w:r>
            <w:proofErr w:type="spellEnd"/>
            <w:r w:rsidRPr="001F5CA1">
              <w:rPr>
                <w:rFonts w:ascii="Arial" w:hAnsi="Arial" w:cs="Arial"/>
                <w:sz w:val="20"/>
              </w:rPr>
              <w:t xml:space="preserve"> (</w:t>
            </w:r>
            <w:proofErr w:type="spellStart"/>
            <w:r w:rsidRPr="001F5CA1">
              <w:rPr>
                <w:rFonts w:ascii="Arial" w:hAnsi="Arial" w:cs="Arial"/>
                <w:sz w:val="20"/>
              </w:rPr>
              <w:t>fiber</w:t>
            </w:r>
            <w:proofErr w:type="spellEnd"/>
            <w:r w:rsidRPr="001F5CA1">
              <w:rPr>
                <w:rFonts w:ascii="Arial" w:hAnsi="Arial" w:cs="Arial"/>
                <w:sz w:val="20"/>
              </w:rPr>
              <w:t xml:space="preserve"> </w:t>
            </w:r>
            <w:proofErr w:type="spellStart"/>
            <w:r w:rsidRPr="001F5CA1">
              <w:rPr>
                <w:rFonts w:ascii="Arial" w:hAnsi="Arial" w:cs="Arial"/>
                <w:sz w:val="20"/>
              </w:rPr>
              <w:t>polarization</w:t>
            </w:r>
            <w:proofErr w:type="spellEnd"/>
            <w:r w:rsidRPr="001F5CA1">
              <w:rPr>
                <w:rFonts w:ascii="Arial" w:hAnsi="Arial" w:cs="Arial"/>
                <w:sz w:val="20"/>
              </w:rPr>
              <w:t xml:space="preserve"> management, </w:t>
            </w:r>
            <w:proofErr w:type="spellStart"/>
            <w:r w:rsidRPr="001F5CA1">
              <w:rPr>
                <w:rFonts w:ascii="Arial" w:hAnsi="Arial" w:cs="Arial"/>
                <w:sz w:val="20"/>
              </w:rPr>
              <w:t>polarizers</w:t>
            </w:r>
            <w:proofErr w:type="spellEnd"/>
            <w:r w:rsidRPr="001F5CA1">
              <w:rPr>
                <w:rFonts w:ascii="Arial" w:hAnsi="Arial" w:cs="Arial"/>
                <w:sz w:val="20"/>
              </w:rPr>
              <w:t xml:space="preserve">, </w:t>
            </w:r>
            <w:proofErr w:type="spellStart"/>
            <w:r w:rsidRPr="001F5CA1">
              <w:rPr>
                <w:rFonts w:ascii="Arial" w:hAnsi="Arial" w:cs="Arial"/>
                <w:sz w:val="20"/>
              </w:rPr>
              <w:t>polarizing</w:t>
            </w:r>
            <w:proofErr w:type="spellEnd"/>
            <w:r w:rsidRPr="001F5CA1">
              <w:rPr>
                <w:rFonts w:ascii="Arial" w:hAnsi="Arial" w:cs="Arial"/>
                <w:sz w:val="20"/>
              </w:rPr>
              <w:t xml:space="preserve"> </w:t>
            </w:r>
            <w:proofErr w:type="spellStart"/>
            <w:r w:rsidRPr="001F5CA1">
              <w:rPr>
                <w:rFonts w:ascii="Arial" w:hAnsi="Arial" w:cs="Arial"/>
                <w:sz w:val="20"/>
              </w:rPr>
              <w:t>beam</w:t>
            </w:r>
            <w:proofErr w:type="spellEnd"/>
            <w:r w:rsidRPr="001F5CA1">
              <w:rPr>
                <w:rFonts w:ascii="Arial" w:hAnsi="Arial" w:cs="Arial"/>
                <w:sz w:val="20"/>
              </w:rPr>
              <w:t xml:space="preserve"> </w:t>
            </w:r>
            <w:proofErr w:type="spellStart"/>
            <w:r w:rsidRPr="001F5CA1">
              <w:rPr>
                <w:rFonts w:ascii="Arial" w:hAnsi="Arial" w:cs="Arial"/>
                <w:sz w:val="20"/>
              </w:rPr>
              <w:t>splitters</w:t>
            </w:r>
            <w:proofErr w:type="spellEnd"/>
            <w:r w:rsidRPr="001F5CA1">
              <w:rPr>
                <w:rFonts w:ascii="Arial" w:hAnsi="Arial" w:cs="Arial"/>
                <w:sz w:val="20"/>
              </w:rPr>
              <w:t xml:space="preserve">, </w:t>
            </w:r>
            <w:proofErr w:type="spellStart"/>
            <w:r w:rsidRPr="001F5CA1">
              <w:rPr>
                <w:rFonts w:ascii="Arial" w:hAnsi="Arial" w:cs="Arial"/>
                <w:sz w:val="20"/>
              </w:rPr>
              <w:t>retarders</w:t>
            </w:r>
            <w:proofErr w:type="spellEnd"/>
            <w:r w:rsidRPr="001F5CA1">
              <w:rPr>
                <w:rFonts w:ascii="Arial" w:hAnsi="Arial" w:cs="Arial"/>
                <w:sz w:val="20"/>
              </w:rPr>
              <w:t xml:space="preserve">, </w:t>
            </w:r>
            <w:proofErr w:type="spellStart"/>
            <w:r w:rsidRPr="001F5CA1">
              <w:rPr>
                <w:rFonts w:ascii="Arial" w:hAnsi="Arial" w:cs="Arial"/>
                <w:sz w:val="20"/>
              </w:rPr>
              <w:t>vortex</w:t>
            </w:r>
            <w:proofErr w:type="spellEnd"/>
            <w:r w:rsidRPr="001F5CA1">
              <w:rPr>
                <w:rFonts w:ascii="Arial" w:hAnsi="Arial" w:cs="Arial"/>
                <w:sz w:val="20"/>
              </w:rPr>
              <w:t xml:space="preserve"> </w:t>
            </w:r>
            <w:proofErr w:type="spellStart"/>
            <w:r w:rsidRPr="001F5CA1">
              <w:rPr>
                <w:rFonts w:ascii="Arial" w:hAnsi="Arial" w:cs="Arial"/>
                <w:sz w:val="20"/>
              </w:rPr>
              <w:t>retarders</w:t>
            </w:r>
            <w:proofErr w:type="spellEnd"/>
            <w:r w:rsidRPr="001F5CA1">
              <w:rPr>
                <w:rFonts w:ascii="Arial" w:hAnsi="Arial" w:cs="Arial"/>
                <w:sz w:val="20"/>
              </w:rPr>
              <w:t xml:space="preserve">, </w:t>
            </w:r>
            <w:proofErr w:type="spellStart"/>
            <w:r w:rsidRPr="001F5CA1">
              <w:rPr>
                <w:rFonts w:ascii="Arial" w:hAnsi="Arial" w:cs="Arial"/>
                <w:sz w:val="20"/>
              </w:rPr>
              <w:t>waveplates</w:t>
            </w:r>
            <w:proofErr w:type="spellEnd"/>
            <w:r w:rsidRPr="001F5CA1">
              <w:rPr>
                <w:rFonts w:ascii="Arial" w:hAnsi="Arial" w:cs="Arial"/>
                <w:sz w:val="20"/>
              </w:rPr>
              <w:t xml:space="preserve"> –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operating</w:t>
            </w:r>
            <w:proofErr w:type="spellEnd"/>
            <w:r w:rsidRPr="001F5CA1">
              <w:rPr>
                <w:rFonts w:ascii="Arial" w:hAnsi="Arial" w:cs="Arial"/>
                <w:sz w:val="20"/>
              </w:rPr>
              <w:t xml:space="preserve">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wavelength</w:t>
            </w:r>
            <w:proofErr w:type="spellEnd"/>
            <w:r w:rsidRPr="001F5CA1">
              <w:rPr>
                <w:rFonts w:ascii="Arial" w:hAnsi="Arial" w:cs="Arial"/>
                <w:sz w:val="20"/>
              </w:rPr>
              <w:t xml:space="preserve"> </w:t>
            </w:r>
            <w:proofErr w:type="spellStart"/>
            <w:r w:rsidRPr="001F5CA1">
              <w:rPr>
                <w:rFonts w:ascii="Arial" w:hAnsi="Arial" w:cs="Arial"/>
                <w:sz w:val="20"/>
              </w:rPr>
              <w:t>ranges</w:t>
            </w:r>
            <w:proofErr w:type="spellEnd"/>
            <w:r w:rsidRPr="001F5CA1">
              <w:rPr>
                <w:rFonts w:ascii="Arial" w:hAnsi="Arial" w:cs="Arial"/>
                <w:sz w:val="20"/>
              </w:rPr>
              <w:t xml:space="preserve">), </w:t>
            </w:r>
            <w:proofErr w:type="spellStart"/>
            <w:r w:rsidRPr="001F5CA1">
              <w:rPr>
                <w:rFonts w:ascii="Arial" w:hAnsi="Arial" w:cs="Arial"/>
                <w:b/>
                <w:bCs/>
                <w:sz w:val="20"/>
              </w:rPr>
              <w:t>prisms</w:t>
            </w:r>
            <w:proofErr w:type="spellEnd"/>
            <w:r w:rsidRPr="001F5CA1">
              <w:rPr>
                <w:rFonts w:ascii="Arial" w:hAnsi="Arial" w:cs="Arial"/>
                <w:sz w:val="20"/>
              </w:rPr>
              <w:t xml:space="preserve"> (dove </w:t>
            </w:r>
            <w:proofErr w:type="spellStart"/>
            <w:r w:rsidRPr="001F5CA1">
              <w:rPr>
                <w:rFonts w:ascii="Arial" w:hAnsi="Arial" w:cs="Arial"/>
                <w:sz w:val="20"/>
              </w:rPr>
              <w:t>prisms</w:t>
            </w:r>
            <w:proofErr w:type="spellEnd"/>
            <w:r w:rsidRPr="001F5CA1">
              <w:rPr>
                <w:rFonts w:ascii="Arial" w:hAnsi="Arial" w:cs="Arial"/>
                <w:sz w:val="20"/>
              </w:rPr>
              <w:t xml:space="preserve">, </w:t>
            </w:r>
            <w:proofErr w:type="spellStart"/>
            <w:r w:rsidRPr="001F5CA1">
              <w:rPr>
                <w:rFonts w:ascii="Arial" w:hAnsi="Arial" w:cs="Arial"/>
                <w:sz w:val="20"/>
              </w:rPr>
              <w:t>retro-reflecting</w:t>
            </w:r>
            <w:proofErr w:type="spellEnd"/>
            <w:r w:rsidRPr="001F5CA1">
              <w:rPr>
                <w:rFonts w:ascii="Arial" w:hAnsi="Arial" w:cs="Arial"/>
                <w:sz w:val="20"/>
              </w:rPr>
              <w:t xml:space="preserve"> </w:t>
            </w:r>
            <w:proofErr w:type="spellStart"/>
            <w:r w:rsidRPr="001F5CA1">
              <w:rPr>
                <w:rFonts w:ascii="Arial" w:hAnsi="Arial" w:cs="Arial"/>
                <w:sz w:val="20"/>
              </w:rPr>
              <w:t>prisms</w:t>
            </w:r>
            <w:proofErr w:type="spellEnd"/>
            <w:r w:rsidRPr="001F5CA1">
              <w:rPr>
                <w:rFonts w:ascii="Arial" w:hAnsi="Arial" w:cs="Arial"/>
                <w:sz w:val="20"/>
              </w:rPr>
              <w:t xml:space="preserve">, </w:t>
            </w:r>
            <w:proofErr w:type="spellStart"/>
            <w:r w:rsidRPr="001F5CA1">
              <w:rPr>
                <w:rFonts w:ascii="Arial" w:hAnsi="Arial" w:cs="Arial"/>
                <w:sz w:val="20"/>
              </w:rPr>
              <w:t>right-angle</w:t>
            </w:r>
            <w:proofErr w:type="spellEnd"/>
            <w:r w:rsidRPr="001F5CA1">
              <w:rPr>
                <w:rFonts w:ascii="Arial" w:hAnsi="Arial" w:cs="Arial"/>
                <w:sz w:val="20"/>
              </w:rPr>
              <w:t xml:space="preserve"> </w:t>
            </w:r>
            <w:proofErr w:type="spellStart"/>
            <w:r w:rsidRPr="001F5CA1">
              <w:rPr>
                <w:rFonts w:ascii="Arial" w:hAnsi="Arial" w:cs="Arial"/>
                <w:sz w:val="20"/>
              </w:rPr>
              <w:t>prisms</w:t>
            </w:r>
            <w:proofErr w:type="spellEnd"/>
            <w:r w:rsidRPr="001F5CA1">
              <w:rPr>
                <w:rFonts w:ascii="Arial" w:hAnsi="Arial" w:cs="Arial"/>
                <w:sz w:val="20"/>
              </w:rPr>
              <w:t xml:space="preserve">, </w:t>
            </w:r>
            <w:proofErr w:type="spellStart"/>
            <w:r w:rsidRPr="001F5CA1">
              <w:rPr>
                <w:rFonts w:ascii="Arial" w:hAnsi="Arial" w:cs="Arial"/>
                <w:sz w:val="20"/>
              </w:rPr>
              <w:t>etc</w:t>
            </w:r>
            <w:proofErr w:type="spellEnd"/>
            <w:r w:rsidRPr="001F5CA1">
              <w:rPr>
                <w:rFonts w:ascii="Arial" w:hAnsi="Arial" w:cs="Arial"/>
                <w:sz w:val="20"/>
              </w:rPr>
              <w:t xml:space="preserve">. -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various</w:t>
            </w:r>
            <w:proofErr w:type="spellEnd"/>
            <w:r w:rsidRPr="001F5CA1">
              <w:rPr>
                <w:rFonts w:ascii="Arial" w:hAnsi="Arial" w:cs="Arial"/>
                <w:sz w:val="20"/>
              </w:rPr>
              <w:t xml:space="preserve"> </w:t>
            </w:r>
            <w:proofErr w:type="spellStart"/>
            <w:r w:rsidRPr="001F5CA1">
              <w:rPr>
                <w:rFonts w:ascii="Arial" w:hAnsi="Arial" w:cs="Arial"/>
                <w:sz w:val="20"/>
              </w:rPr>
              <w:t>wavelengths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wavelength</w:t>
            </w:r>
            <w:proofErr w:type="spellEnd"/>
            <w:r w:rsidRPr="001F5CA1">
              <w:rPr>
                <w:rFonts w:ascii="Arial" w:hAnsi="Arial" w:cs="Arial"/>
                <w:sz w:val="20"/>
              </w:rPr>
              <w:t xml:space="preserve"> </w:t>
            </w:r>
            <w:proofErr w:type="spellStart"/>
            <w:r w:rsidRPr="001F5CA1">
              <w:rPr>
                <w:rFonts w:ascii="Arial" w:hAnsi="Arial" w:cs="Arial"/>
                <w:sz w:val="20"/>
              </w:rPr>
              <w:t>ranges</w:t>
            </w:r>
            <w:proofErr w:type="spellEnd"/>
            <w:r w:rsidRPr="001F5CA1">
              <w:rPr>
                <w:rFonts w:ascii="Arial" w:hAnsi="Arial" w:cs="Arial"/>
                <w:sz w:val="20"/>
              </w:rPr>
              <w:t xml:space="preserve">), </w:t>
            </w:r>
            <w:proofErr w:type="spellStart"/>
            <w:r w:rsidRPr="001F5CA1">
              <w:rPr>
                <w:rFonts w:ascii="Arial" w:eastAsia="Aptos" w:hAnsi="Arial" w:cs="Arial"/>
                <w:b/>
                <w:bCs/>
                <w:sz w:val="20"/>
              </w:rPr>
              <w:t>translation</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optic</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mounts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e.g</w:t>
            </w:r>
            <w:proofErr w:type="spellEnd"/>
            <w:r w:rsidRPr="001F5CA1">
              <w:rPr>
                <w:rFonts w:ascii="Arial" w:eastAsia="Aptos" w:hAnsi="Arial" w:cs="Arial"/>
                <w:sz w:val="20"/>
              </w:rPr>
              <w:t>. post-</w:t>
            </w:r>
            <w:proofErr w:type="spellStart"/>
            <w:r w:rsidRPr="001F5CA1">
              <w:rPr>
                <w:rFonts w:ascii="Arial" w:eastAsia="Aptos" w:hAnsi="Arial" w:cs="Arial"/>
                <w:sz w:val="20"/>
              </w:rPr>
              <w:t>mountable</w:t>
            </w:r>
            <w:proofErr w:type="spellEnd"/>
            <w:r w:rsidRPr="001F5CA1">
              <w:rPr>
                <w:rFonts w:ascii="Arial" w:eastAsia="Aptos" w:hAnsi="Arial" w:cs="Arial"/>
                <w:sz w:val="20"/>
              </w:rPr>
              <w:t xml:space="preserve"> XYZ </w:t>
            </w:r>
            <w:proofErr w:type="spellStart"/>
            <w:r w:rsidRPr="001F5CA1">
              <w:rPr>
                <w:rFonts w:ascii="Arial" w:eastAsia="Aptos" w:hAnsi="Arial" w:cs="Arial"/>
                <w:sz w:val="20"/>
              </w:rPr>
              <w:t>or</w:t>
            </w:r>
            <w:proofErr w:type="spellEnd"/>
            <w:r w:rsidRPr="001F5CA1">
              <w:rPr>
                <w:rFonts w:ascii="Arial" w:eastAsia="Aptos" w:hAnsi="Arial" w:cs="Arial"/>
                <w:sz w:val="20"/>
              </w:rPr>
              <w:t xml:space="preserve"> XY </w:t>
            </w:r>
            <w:proofErr w:type="spellStart"/>
            <w:r w:rsidRPr="001F5CA1">
              <w:rPr>
                <w:rFonts w:ascii="Arial" w:eastAsia="Aptos" w:hAnsi="Arial" w:cs="Arial"/>
                <w:sz w:val="20"/>
              </w:rPr>
              <w:t>or</w:t>
            </w:r>
            <w:proofErr w:type="spellEnd"/>
            <w:r w:rsidRPr="001F5CA1">
              <w:rPr>
                <w:rFonts w:ascii="Arial" w:eastAsia="Aptos" w:hAnsi="Arial" w:cs="Arial"/>
                <w:sz w:val="20"/>
              </w:rPr>
              <w:t xml:space="preserve"> Z-</w:t>
            </w:r>
            <w:proofErr w:type="spellStart"/>
            <w:r w:rsidRPr="001F5CA1">
              <w:rPr>
                <w:rFonts w:ascii="Arial" w:eastAsia="Aptos" w:hAnsi="Arial" w:cs="Arial"/>
                <w:sz w:val="20"/>
              </w:rPr>
              <w:t>axis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translation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mounts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lenses</w:t>
            </w:r>
            <w:proofErr w:type="spellEnd"/>
            <w:r w:rsidRPr="001F5CA1">
              <w:rPr>
                <w:rFonts w:ascii="Arial" w:eastAsia="Aptos" w:hAnsi="Arial" w:cs="Arial"/>
                <w:sz w:val="20"/>
                <w:u w:val="single"/>
              </w:rPr>
              <w:t>)</w:t>
            </w:r>
            <w:r w:rsidRPr="001F5CA1">
              <w:rPr>
                <w:rFonts w:ascii="Arial" w:hAnsi="Arial" w:cs="Arial"/>
                <w:sz w:val="20"/>
              </w:rPr>
              <w:t>.</w:t>
            </w:r>
          </w:p>
          <w:p w14:paraId="1F7F5843" w14:textId="77777777" w:rsidR="009D69B1" w:rsidRPr="001F5CA1" w:rsidRDefault="009D69B1" w:rsidP="00677A82">
            <w:pPr>
              <w:jc w:val="both"/>
              <w:rPr>
                <w:rFonts w:ascii="Arial" w:hAnsi="Arial" w:cs="Arial"/>
                <w:sz w:val="20"/>
              </w:rPr>
            </w:pPr>
          </w:p>
          <w:p w14:paraId="7369D7C1" w14:textId="77777777" w:rsidR="009D69B1" w:rsidRPr="001F5CA1" w:rsidRDefault="009D69B1" w:rsidP="00677A82">
            <w:pPr>
              <w:jc w:val="both"/>
              <w:rPr>
                <w:rFonts w:ascii="Arial" w:hAnsi="Arial" w:cs="Arial"/>
                <w:sz w:val="20"/>
              </w:rPr>
            </w:pPr>
          </w:p>
          <w:p w14:paraId="3E870A03" w14:textId="77777777" w:rsidR="009D69B1" w:rsidRPr="001F5CA1" w:rsidRDefault="009D69B1" w:rsidP="00677A82">
            <w:pPr>
              <w:jc w:val="both"/>
              <w:rPr>
                <w:rFonts w:ascii="Arial" w:hAnsi="Arial" w:cs="Arial"/>
                <w:sz w:val="20"/>
              </w:rPr>
            </w:pPr>
          </w:p>
          <w:p w14:paraId="5D97FB84" w14:textId="77777777" w:rsidR="009D69B1" w:rsidRPr="001F5CA1" w:rsidRDefault="009D69B1" w:rsidP="00677A82">
            <w:pPr>
              <w:jc w:val="both"/>
              <w:rPr>
                <w:rFonts w:ascii="Arial" w:hAnsi="Arial" w:cs="Arial"/>
                <w:sz w:val="20"/>
              </w:rPr>
            </w:pPr>
          </w:p>
          <w:p w14:paraId="2A98DC68"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proofErr w:type="spellStart"/>
            <w:r w:rsidRPr="001F5CA1">
              <w:rPr>
                <w:rFonts w:ascii="Arial" w:hAnsi="Arial" w:cs="Arial"/>
                <w:sz w:val="20"/>
              </w:rPr>
              <w:t>Laboratory</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material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light</w:t>
            </w:r>
            <w:proofErr w:type="spellEnd"/>
          </w:p>
          <w:p w14:paraId="454C595F" w14:textId="77777777" w:rsidR="009D69B1" w:rsidRPr="001F5CA1" w:rsidRDefault="009D69B1" w:rsidP="00677A82">
            <w:pPr>
              <w:spacing w:line="257" w:lineRule="auto"/>
              <w:jc w:val="both"/>
              <w:rPr>
                <w:rFonts w:ascii="Arial" w:eastAsia="Aptos" w:hAnsi="Arial" w:cs="Arial"/>
                <w:sz w:val="20"/>
              </w:rPr>
            </w:pPr>
            <w:proofErr w:type="spellStart"/>
            <w:r w:rsidRPr="001F5CA1">
              <w:rPr>
                <w:rFonts w:ascii="Arial" w:eastAsia="Aptos" w:hAnsi="Arial" w:cs="Arial"/>
                <w:sz w:val="20"/>
              </w:rPr>
              <w:t>This</w:t>
            </w:r>
            <w:proofErr w:type="spellEnd"/>
            <w:r w:rsidRPr="001F5CA1">
              <w:rPr>
                <w:rFonts w:ascii="Arial" w:eastAsia="Aptos" w:hAnsi="Arial" w:cs="Arial"/>
                <w:sz w:val="20"/>
              </w:rPr>
              <w:t xml:space="preserve"> </w:t>
            </w:r>
            <w:proofErr w:type="spellStart"/>
            <w:r w:rsidRPr="001F5CA1">
              <w:rPr>
                <w:rFonts w:ascii="Arial" w:eastAsia="Aptos" w:hAnsi="Arial" w:cs="Arial"/>
                <w:sz w:val="20"/>
              </w:rPr>
              <w:t>category</w:t>
            </w:r>
            <w:proofErr w:type="spellEnd"/>
            <w:r w:rsidRPr="001F5CA1">
              <w:rPr>
                <w:rFonts w:ascii="Arial" w:eastAsia="Aptos" w:hAnsi="Arial" w:cs="Arial"/>
                <w:sz w:val="20"/>
              </w:rPr>
              <w:t xml:space="preserve"> </w:t>
            </w:r>
            <w:proofErr w:type="spellStart"/>
            <w:r w:rsidRPr="001F5CA1">
              <w:rPr>
                <w:rFonts w:ascii="Arial" w:eastAsia="Aptos" w:hAnsi="Arial" w:cs="Arial"/>
                <w:sz w:val="20"/>
              </w:rPr>
              <w:t>will</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include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components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are used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advanced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experiments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namely</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sources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controllers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items</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included</w:t>
            </w:r>
            <w:proofErr w:type="spellEnd"/>
            <w:r w:rsidRPr="001F5CA1">
              <w:rPr>
                <w:rFonts w:ascii="Arial" w:eastAsia="Aptos" w:hAnsi="Arial" w:cs="Arial"/>
                <w:sz w:val="20"/>
              </w:rPr>
              <w:t xml:space="preserve"> in </w:t>
            </w:r>
            <w:proofErr w:type="spellStart"/>
            <w:r w:rsidRPr="001F5CA1">
              <w:rPr>
                <w:rFonts w:ascii="Arial" w:eastAsia="Aptos" w:hAnsi="Arial" w:cs="Arial"/>
                <w:sz w:val="20"/>
              </w:rPr>
              <w:t>this</w:t>
            </w:r>
            <w:proofErr w:type="spellEnd"/>
            <w:r w:rsidRPr="001F5CA1">
              <w:rPr>
                <w:rFonts w:ascii="Arial" w:eastAsia="Aptos" w:hAnsi="Arial" w:cs="Arial"/>
                <w:sz w:val="20"/>
              </w:rPr>
              <w:t xml:space="preserve"> </w:t>
            </w:r>
            <w:proofErr w:type="spellStart"/>
            <w:r w:rsidRPr="001F5CA1">
              <w:rPr>
                <w:rFonts w:ascii="Arial" w:eastAsia="Aptos" w:hAnsi="Arial" w:cs="Arial"/>
                <w:sz w:val="20"/>
              </w:rPr>
              <w:t>category</w:t>
            </w:r>
            <w:proofErr w:type="spellEnd"/>
            <w:r w:rsidRPr="001F5CA1">
              <w:rPr>
                <w:rFonts w:ascii="Arial" w:eastAsia="Aptos" w:hAnsi="Arial" w:cs="Arial"/>
                <w:sz w:val="20"/>
              </w:rPr>
              <w:t xml:space="preserve"> are </w:t>
            </w:r>
            <w:proofErr w:type="spellStart"/>
            <w:r w:rsidRPr="001F5CA1">
              <w:rPr>
                <w:rFonts w:ascii="Arial" w:eastAsia="Aptos" w:hAnsi="Arial" w:cs="Arial"/>
                <w:b/>
                <w:bCs/>
                <w:sz w:val="20"/>
              </w:rPr>
              <w:t>beam</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blocks</w:t>
            </w:r>
            <w:proofErr w:type="spellEnd"/>
            <w:r w:rsidRPr="001F5CA1">
              <w:rPr>
                <w:rFonts w:ascii="Arial" w:eastAsia="Aptos" w:hAnsi="Arial" w:cs="Arial"/>
                <w:b/>
                <w:bCs/>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designed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block</w:t>
            </w:r>
            <w:proofErr w:type="spellEnd"/>
            <w:r w:rsidRPr="001F5CA1">
              <w:rPr>
                <w:rFonts w:ascii="Arial" w:eastAsia="Aptos" w:hAnsi="Arial" w:cs="Arial"/>
                <w:sz w:val="20"/>
              </w:rPr>
              <w:t xml:space="preserve"> </w:t>
            </w:r>
            <w:proofErr w:type="spellStart"/>
            <w:r w:rsidRPr="001F5CA1">
              <w:rPr>
                <w:rFonts w:ascii="Arial" w:eastAsia="Aptos" w:hAnsi="Arial" w:cs="Arial"/>
                <w:sz w:val="20"/>
              </w:rPr>
              <w: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absorb</w:t>
            </w:r>
            <w:proofErr w:type="spellEnd"/>
            <w:r w:rsidRPr="001F5CA1">
              <w:rPr>
                <w:rFonts w:ascii="Arial" w:eastAsia="Aptos" w:hAnsi="Arial" w:cs="Arial"/>
                <w:sz w:val="20"/>
              </w:rPr>
              <w:t xml:space="preserve"> laser </w:t>
            </w:r>
            <w:proofErr w:type="spellStart"/>
            <w:r w:rsidRPr="001F5CA1">
              <w:rPr>
                <w:rFonts w:ascii="Arial" w:eastAsia="Aptos" w:hAnsi="Arial" w:cs="Arial"/>
                <w:sz w:val="20"/>
              </w:rPr>
              <w:t>beams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prevent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stray</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ensure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safety</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beam</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dumps</w:t>
            </w:r>
            <w:proofErr w:type="spellEnd"/>
            <w:r w:rsidRPr="001F5CA1">
              <w:rPr>
                <w:rFonts w:ascii="Arial" w:eastAsia="Aptos" w:hAnsi="Arial" w:cs="Arial"/>
                <w:b/>
                <w:bCs/>
                <w:sz w:val="20"/>
              </w:rPr>
              <w:t xml:space="preserve"> </w:t>
            </w:r>
            <w:r w:rsidRPr="001F5CA1">
              <w:rPr>
                <w:rFonts w:ascii="Arial" w:eastAsia="Aptos" w:hAnsi="Arial" w:cs="Arial"/>
                <w:sz w:val="20"/>
              </w:rPr>
              <w:t>(</w:t>
            </w:r>
            <w:proofErr w:type="spellStart"/>
            <w:r w:rsidRPr="001F5CA1">
              <w:rPr>
                <w:rFonts w:ascii="Arial" w:eastAsia="Aptos" w:hAnsi="Arial" w:cs="Arial"/>
                <w:sz w:val="20"/>
              </w:rPr>
              <w:t>components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safely</w:t>
            </w:r>
            <w:proofErr w:type="spellEnd"/>
            <w:r w:rsidRPr="001F5CA1">
              <w:rPr>
                <w:rFonts w:ascii="Arial" w:eastAsia="Aptos" w:hAnsi="Arial" w:cs="Arial"/>
                <w:sz w:val="20"/>
              </w:rPr>
              <w:t xml:space="preserve"> </w:t>
            </w:r>
            <w:proofErr w:type="spellStart"/>
            <w:r w:rsidRPr="001F5CA1">
              <w:rPr>
                <w:rFonts w:ascii="Arial" w:eastAsia="Aptos" w:hAnsi="Arial" w:cs="Arial"/>
                <w:sz w:val="20"/>
              </w:rPr>
              <w:t>absorb</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dissipate</w:t>
            </w:r>
            <w:proofErr w:type="spellEnd"/>
            <w:r w:rsidRPr="001F5CA1">
              <w:rPr>
                <w:rFonts w:ascii="Arial" w:eastAsia="Aptos" w:hAnsi="Arial" w:cs="Arial"/>
                <w:sz w:val="20"/>
              </w:rPr>
              <w:t xml:space="preserve"> laser </w:t>
            </w:r>
            <w:proofErr w:type="spellStart"/>
            <w:r w:rsidRPr="001F5CA1">
              <w:rPr>
                <w:rFonts w:ascii="Arial" w:eastAsia="Aptos" w:hAnsi="Arial" w:cs="Arial"/>
                <w:sz w:val="20"/>
              </w:rPr>
              <w:t>beams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cage</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system</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covers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protective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covers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cage</w:t>
            </w:r>
            <w:proofErr w:type="spellEnd"/>
            <w:r w:rsidRPr="001F5CA1">
              <w:rPr>
                <w:rFonts w:ascii="Arial" w:eastAsia="Aptos" w:hAnsi="Arial" w:cs="Arial"/>
                <w:sz w:val="20"/>
              </w:rPr>
              <w:t xml:space="preserve"> </w:t>
            </w:r>
            <w:proofErr w:type="spellStart"/>
            <w:r w:rsidRPr="001F5CA1">
              <w:rPr>
                <w:rFonts w:ascii="Arial" w:eastAsia="Aptos" w:hAnsi="Arial" w:cs="Arial"/>
                <w:sz w:val="20"/>
              </w:rPr>
              <w:t>systems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prevent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dust</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damage</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current</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and</w:t>
            </w:r>
            <w:proofErr w:type="spellEnd"/>
            <w:r w:rsidRPr="001F5CA1">
              <w:rPr>
                <w:rFonts w:ascii="Arial" w:eastAsia="Aptos" w:hAnsi="Arial" w:cs="Arial"/>
                <w:b/>
                <w:bCs/>
                <w:sz w:val="20"/>
              </w:rPr>
              <w:t xml:space="preserve"> temperature </w:t>
            </w:r>
            <w:proofErr w:type="spellStart"/>
            <w:r w:rsidRPr="001F5CA1">
              <w:rPr>
                <w:rFonts w:ascii="Arial" w:eastAsia="Aptos" w:hAnsi="Arial" w:cs="Arial"/>
                <w:b/>
                <w:bCs/>
                <w:sz w:val="20"/>
              </w:rPr>
              <w:t>control</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boards</w:t>
            </w:r>
            <w:proofErr w:type="spellEnd"/>
            <w:r w:rsidRPr="001F5CA1">
              <w:rPr>
                <w:rFonts w:ascii="Arial" w:eastAsia="Aptos" w:hAnsi="Arial" w:cs="Arial"/>
                <w:b/>
                <w:bCs/>
                <w:sz w:val="20"/>
              </w:rPr>
              <w:t xml:space="preserve"> </w:t>
            </w:r>
            <w:r w:rsidRPr="001F5CA1">
              <w:rPr>
                <w:rFonts w:ascii="Arial" w:eastAsia="Aptos" w:hAnsi="Arial" w:cs="Arial"/>
                <w:sz w:val="20"/>
              </w:rPr>
              <w:t>(</w:t>
            </w:r>
            <w:proofErr w:type="spellStart"/>
            <w:r w:rsidRPr="001F5CA1">
              <w:rPr>
                <w:rFonts w:ascii="Arial" w:eastAsia="Aptos" w:hAnsi="Arial" w:cs="Arial"/>
                <w:sz w:val="20"/>
              </w:rPr>
              <w:t>boards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regulate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current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temperature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various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components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current</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controllers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for</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LEDs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control</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current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supplied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LEDs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ensure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stable</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operation</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current</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controllers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for</w:t>
            </w:r>
            <w:proofErr w:type="spellEnd"/>
            <w:r w:rsidRPr="001F5CA1">
              <w:rPr>
                <w:rFonts w:ascii="Arial" w:eastAsia="Aptos" w:hAnsi="Arial" w:cs="Arial"/>
                <w:b/>
                <w:bCs/>
                <w:sz w:val="20"/>
              </w:rPr>
              <w:t xml:space="preserve"> laser </w:t>
            </w:r>
            <w:proofErr w:type="spellStart"/>
            <w:r w:rsidRPr="001F5CA1">
              <w:rPr>
                <w:rFonts w:ascii="Arial" w:eastAsia="Aptos" w:hAnsi="Arial" w:cs="Arial"/>
                <w:b/>
                <w:bCs/>
                <w:sz w:val="20"/>
              </w:rPr>
              <w:t>diodes</w:t>
            </w:r>
            <w:proofErr w:type="spellEnd"/>
            <w:r w:rsidRPr="001F5CA1">
              <w:rPr>
                <w:rFonts w:ascii="Arial" w:eastAsia="Aptos" w:hAnsi="Arial" w:cs="Arial"/>
                <w:b/>
                <w:bCs/>
                <w:sz w:val="20"/>
              </w:rPr>
              <w:t xml:space="preserve"> </w:t>
            </w:r>
            <w:r w:rsidRPr="001F5CA1">
              <w:rPr>
                <w:rFonts w:ascii="Arial" w:eastAsia="Aptos" w:hAnsi="Arial" w:cs="Arial"/>
                <w:sz w:val="20"/>
              </w:rPr>
              <w:t>(</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regulate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current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supplied</w:t>
            </w:r>
            <w:proofErr w:type="spellEnd"/>
            <w:r w:rsidRPr="001F5CA1">
              <w:rPr>
                <w:rFonts w:ascii="Arial" w:eastAsia="Aptos" w:hAnsi="Arial" w:cs="Arial"/>
                <w:sz w:val="20"/>
              </w:rPr>
              <w:t xml:space="preserve"> to laser </w:t>
            </w:r>
            <w:proofErr w:type="spellStart"/>
            <w:r w:rsidRPr="001F5CA1">
              <w:rPr>
                <w:rFonts w:ascii="Arial" w:eastAsia="Aptos" w:hAnsi="Arial" w:cs="Arial"/>
                <w:sz w:val="20"/>
              </w:rPr>
              <w:t>diodes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optimal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performance</w:t>
            </w:r>
            <w:proofErr w:type="spellEnd"/>
            <w:r w:rsidRPr="001F5CA1">
              <w:rPr>
                <w:rFonts w:ascii="Arial" w:eastAsia="Aptos" w:hAnsi="Arial" w:cs="Arial"/>
                <w:sz w:val="20"/>
              </w:rPr>
              <w:t xml:space="preserve">), </w:t>
            </w:r>
            <w:r w:rsidRPr="001F5CA1">
              <w:rPr>
                <w:rFonts w:ascii="Arial" w:eastAsia="Aptos" w:hAnsi="Arial" w:cs="Arial"/>
                <w:b/>
                <w:bCs/>
                <w:sz w:val="20"/>
              </w:rPr>
              <w:t xml:space="preserve">laser </w:t>
            </w:r>
            <w:proofErr w:type="spellStart"/>
            <w:r w:rsidRPr="001F5CA1">
              <w:rPr>
                <w:rFonts w:ascii="Arial" w:eastAsia="Aptos" w:hAnsi="Arial" w:cs="Arial"/>
                <w:b/>
                <w:bCs/>
                <w:sz w:val="20"/>
              </w:rPr>
              <w:t>diodes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semiconductor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emit</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coherent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when</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electrically</w:t>
            </w:r>
            <w:proofErr w:type="spellEnd"/>
            <w:r w:rsidRPr="001F5CA1">
              <w:rPr>
                <w:rFonts w:ascii="Arial" w:eastAsia="Aptos" w:hAnsi="Arial" w:cs="Arial"/>
                <w:sz w:val="20"/>
              </w:rPr>
              <w:t xml:space="preserve"> </w:t>
            </w:r>
            <w:proofErr w:type="spellStart"/>
            <w:r w:rsidRPr="001F5CA1">
              <w:rPr>
                <w:rFonts w:ascii="Arial" w:eastAsia="Aptos" w:hAnsi="Arial" w:cs="Arial"/>
                <w:sz w:val="20"/>
              </w:rPr>
              <w:t>biased</w:t>
            </w:r>
            <w:proofErr w:type="spellEnd"/>
            <w:r w:rsidRPr="001F5CA1">
              <w:rPr>
                <w:rFonts w:ascii="Arial" w:eastAsia="Aptos" w:hAnsi="Arial" w:cs="Arial"/>
                <w:sz w:val="20"/>
              </w:rPr>
              <w:t xml:space="preserve">), </w:t>
            </w:r>
            <w:r w:rsidRPr="001F5CA1">
              <w:rPr>
                <w:rFonts w:ascii="Arial" w:eastAsia="Aptos" w:hAnsi="Arial" w:cs="Arial"/>
                <w:b/>
                <w:bCs/>
                <w:sz w:val="20"/>
              </w:rPr>
              <w:t xml:space="preserve">laser </w:t>
            </w:r>
            <w:proofErr w:type="spellStart"/>
            <w:r w:rsidRPr="001F5CA1">
              <w:rPr>
                <w:rFonts w:ascii="Arial" w:eastAsia="Aptos" w:hAnsi="Arial" w:cs="Arial"/>
                <w:b/>
                <w:bCs/>
                <w:sz w:val="20"/>
              </w:rPr>
              <w:t>glasses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protective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eyewear</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designed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shield</w:t>
            </w:r>
            <w:proofErr w:type="spellEnd"/>
            <w:r w:rsidRPr="001F5CA1">
              <w:rPr>
                <w:rFonts w:ascii="Arial" w:eastAsia="Aptos" w:hAnsi="Arial" w:cs="Arial"/>
                <w:sz w:val="20"/>
              </w:rPr>
              <w:t xml:space="preserve"> </w:t>
            </w:r>
            <w:proofErr w:type="spellStart"/>
            <w:r w:rsidRPr="001F5CA1">
              <w:rPr>
                <w:rFonts w:ascii="Arial" w:eastAsia="Aptos" w:hAnsi="Arial" w:cs="Arial"/>
                <w:sz w:val="20"/>
              </w:rPr>
              <w:t>eyes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from</w:t>
            </w:r>
            <w:proofErr w:type="spellEnd"/>
            <w:r w:rsidRPr="001F5CA1">
              <w:rPr>
                <w:rFonts w:ascii="Arial" w:eastAsia="Aptos" w:hAnsi="Arial" w:cs="Arial"/>
                <w:sz w:val="20"/>
              </w:rPr>
              <w:t xml:space="preserve"> </w:t>
            </w:r>
            <w:proofErr w:type="spellStart"/>
            <w:r w:rsidRPr="001F5CA1">
              <w:rPr>
                <w:rFonts w:ascii="Arial" w:eastAsia="Aptos" w:hAnsi="Arial" w:cs="Arial"/>
                <w:sz w:val="20"/>
              </w:rPr>
              <w:t>harmful</w:t>
            </w:r>
            <w:proofErr w:type="spellEnd"/>
            <w:r w:rsidRPr="001F5CA1">
              <w:rPr>
                <w:rFonts w:ascii="Arial" w:eastAsia="Aptos" w:hAnsi="Arial" w:cs="Arial"/>
                <w:sz w:val="20"/>
              </w:rPr>
              <w:t xml:space="preserve"> laser </w:t>
            </w:r>
            <w:proofErr w:type="spellStart"/>
            <w:r w:rsidRPr="001F5CA1">
              <w:rPr>
                <w:rFonts w:ascii="Arial" w:eastAsia="Aptos" w:hAnsi="Arial" w:cs="Arial"/>
                <w:sz w:val="20"/>
              </w:rPr>
              <w:t>radiation</w:t>
            </w:r>
            <w:proofErr w:type="spellEnd"/>
            <w:r w:rsidRPr="001F5CA1">
              <w:rPr>
                <w:rFonts w:ascii="Arial" w:eastAsia="Aptos" w:hAnsi="Arial" w:cs="Arial"/>
                <w:sz w:val="20"/>
              </w:rPr>
              <w:t xml:space="preserve">), </w:t>
            </w:r>
            <w:r w:rsidRPr="001F5CA1">
              <w:rPr>
                <w:rFonts w:ascii="Arial" w:eastAsia="Aptos" w:hAnsi="Arial" w:cs="Arial"/>
                <w:b/>
                <w:bCs/>
                <w:sz w:val="20"/>
              </w:rPr>
              <w:t xml:space="preserve">laser </w:t>
            </w:r>
            <w:proofErr w:type="spellStart"/>
            <w:r w:rsidRPr="001F5CA1">
              <w:rPr>
                <w:rFonts w:ascii="Arial" w:eastAsia="Aptos" w:hAnsi="Arial" w:cs="Arial"/>
                <w:b/>
                <w:bCs/>
                <w:sz w:val="20"/>
              </w:rPr>
              <w:t>modules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pre-assembled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simple</w:t>
            </w:r>
            <w:proofErr w:type="spellEnd"/>
            <w:r w:rsidRPr="001F5CA1">
              <w:rPr>
                <w:rFonts w:ascii="Arial" w:eastAsia="Aptos" w:hAnsi="Arial" w:cs="Arial"/>
                <w:sz w:val="20"/>
              </w:rPr>
              <w:t xml:space="preserve"> laser </w:t>
            </w:r>
            <w:proofErr w:type="spellStart"/>
            <w:r w:rsidRPr="001F5CA1">
              <w:rPr>
                <w:rFonts w:ascii="Arial" w:eastAsia="Aptos" w:hAnsi="Arial" w:cs="Arial"/>
                <w:sz w:val="20"/>
              </w:rPr>
              <w:t>systems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include</w:t>
            </w:r>
            <w:proofErr w:type="spellEnd"/>
            <w:r w:rsidRPr="001F5CA1">
              <w:rPr>
                <w:rFonts w:ascii="Arial" w:eastAsia="Aptos" w:hAnsi="Arial" w:cs="Arial"/>
                <w:sz w:val="20"/>
              </w:rPr>
              <w:t xml:space="preserve"> a laser diode, </w:t>
            </w:r>
            <w:proofErr w:type="spellStart"/>
            <w:r w:rsidRPr="001F5CA1">
              <w:rPr>
                <w:rFonts w:ascii="Arial" w:eastAsia="Aptos" w:hAnsi="Arial" w:cs="Arial"/>
                <w:sz w:val="20"/>
              </w:rPr>
              <w:t>optics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simple</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electronics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operate</w:t>
            </w:r>
            <w:proofErr w:type="spellEnd"/>
            <w:r w:rsidRPr="001F5CA1">
              <w:rPr>
                <w:rFonts w:ascii="Arial" w:eastAsia="Aptos" w:hAnsi="Arial" w:cs="Arial"/>
                <w:sz w:val="20"/>
              </w:rPr>
              <w:t xml:space="preserve"> laser module in </w:t>
            </w:r>
            <w:proofErr w:type="spellStart"/>
            <w:r w:rsidRPr="001F5CA1">
              <w:rPr>
                <w:rFonts w:ascii="Arial" w:eastAsia="Aptos" w:hAnsi="Arial" w:cs="Arial"/>
                <w:sz w:val="20"/>
              </w:rPr>
              <w:t>continuous</w:t>
            </w:r>
            <w:proofErr w:type="spellEnd"/>
            <w:r w:rsidRPr="001F5CA1">
              <w:rPr>
                <w:rFonts w:ascii="Arial" w:eastAsia="Aptos" w:hAnsi="Arial" w:cs="Arial"/>
                <w:sz w:val="20"/>
              </w:rPr>
              <w:t xml:space="preserve"> </w:t>
            </w:r>
            <w:proofErr w:type="spellStart"/>
            <w:r w:rsidRPr="001F5CA1">
              <w:rPr>
                <w:rFonts w:ascii="Arial" w:eastAsia="Aptos" w:hAnsi="Arial" w:cs="Arial"/>
                <w:sz w:val="20"/>
              </w:rPr>
              <w:t>wave</w:t>
            </w:r>
            <w:proofErr w:type="spellEnd"/>
            <w:r w:rsidRPr="001F5CA1">
              <w:rPr>
                <w:rFonts w:ascii="Arial" w:eastAsia="Aptos" w:hAnsi="Arial" w:cs="Arial"/>
                <w:sz w:val="20"/>
              </w:rPr>
              <w:t xml:space="preserve"> mode), </w:t>
            </w:r>
            <w:r w:rsidRPr="001F5CA1">
              <w:rPr>
                <w:rFonts w:ascii="Arial" w:eastAsia="Aptos" w:hAnsi="Arial" w:cs="Arial"/>
                <w:b/>
                <w:bCs/>
                <w:sz w:val="20"/>
              </w:rPr>
              <w:t xml:space="preserve">laser </w:t>
            </w:r>
            <w:proofErr w:type="spellStart"/>
            <w:r w:rsidRPr="001F5CA1">
              <w:rPr>
                <w:rFonts w:ascii="Arial" w:eastAsia="Aptos" w:hAnsi="Arial" w:cs="Arial"/>
                <w:b/>
                <w:bCs/>
                <w:sz w:val="20"/>
              </w:rPr>
              <w:t>safety</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signs</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signage</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indicate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presence</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laser </w:t>
            </w:r>
            <w:proofErr w:type="spellStart"/>
            <w:r w:rsidRPr="001F5CA1">
              <w:rPr>
                <w:rFonts w:ascii="Arial" w:eastAsia="Aptos" w:hAnsi="Arial" w:cs="Arial"/>
                <w:sz w:val="20"/>
              </w:rPr>
              <w:t>hazards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ensure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safety</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LEDs</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emitting</w:t>
            </w:r>
            <w:proofErr w:type="spellEnd"/>
            <w:r w:rsidRPr="001F5CA1">
              <w:rPr>
                <w:rFonts w:ascii="Arial" w:eastAsia="Aptos" w:hAnsi="Arial" w:cs="Arial"/>
                <w:sz w:val="20"/>
              </w:rPr>
              <w:t xml:space="preserve"> </w:t>
            </w:r>
            <w:proofErr w:type="spellStart"/>
            <w:r w:rsidRPr="001F5CA1">
              <w:rPr>
                <w:rFonts w:ascii="Arial" w:eastAsia="Aptos" w:hAnsi="Arial" w:cs="Arial"/>
                <w:sz w:val="20"/>
              </w:rPr>
              <w:t>diodes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with</w:t>
            </w:r>
            <w:proofErr w:type="spellEnd"/>
            <w:r w:rsidRPr="001F5CA1">
              <w:rPr>
                <w:rFonts w:ascii="Arial" w:eastAsia="Aptos" w:hAnsi="Arial" w:cs="Arial"/>
                <w:sz w:val="20"/>
              </w:rPr>
              <w:t xml:space="preserve"> </w:t>
            </w:r>
            <w:proofErr w:type="spellStart"/>
            <w:r w:rsidRPr="001F5CA1">
              <w:rPr>
                <w:rFonts w:ascii="Arial" w:eastAsia="Aptos" w:hAnsi="Arial" w:cs="Arial"/>
                <w:sz w:val="20"/>
              </w:rPr>
              <w:t>supply</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electronics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cooler</w:t>
            </w:r>
            <w:proofErr w:type="spellEnd"/>
            <w:r w:rsidRPr="001F5CA1">
              <w:rPr>
                <w:rFonts w:ascii="Arial" w:eastAsia="Aptos" w:hAnsi="Arial" w:cs="Arial"/>
                <w:sz w:val="20"/>
              </w:rPr>
              <w:t xml:space="preserve">, used in </w:t>
            </w:r>
            <w:proofErr w:type="spellStart"/>
            <w:r w:rsidRPr="001F5CA1">
              <w:rPr>
                <w:rFonts w:ascii="Arial" w:eastAsia="Aptos" w:hAnsi="Arial" w:cs="Arial"/>
                <w:sz w:val="20"/>
              </w:rPr>
              <w:t>various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applications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lens</w:t>
            </w:r>
            <w:proofErr w:type="spellEnd"/>
            <w:r w:rsidRPr="001F5CA1">
              <w:rPr>
                <w:rFonts w:ascii="Arial" w:eastAsia="Aptos" w:hAnsi="Arial" w:cs="Arial"/>
                <w:b/>
                <w:bCs/>
                <w:sz w:val="20"/>
              </w:rPr>
              <w:t xml:space="preserve"> tube </w:t>
            </w:r>
            <w:proofErr w:type="spellStart"/>
            <w:r w:rsidRPr="001F5CA1">
              <w:rPr>
                <w:rFonts w:ascii="Arial" w:eastAsia="Aptos" w:hAnsi="Arial" w:cs="Arial"/>
                <w:b/>
                <w:bCs/>
                <w:sz w:val="20"/>
              </w:rPr>
              <w:t>covers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protective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covers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lens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tubes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prevent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contamination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damage</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modulators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modulate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intensity</w:t>
            </w:r>
            <w:proofErr w:type="spellEnd"/>
            <w:r w:rsidRPr="001F5CA1">
              <w:rPr>
                <w:rFonts w:ascii="Arial" w:eastAsia="Aptos" w:hAnsi="Arial" w:cs="Arial"/>
                <w:sz w:val="20"/>
              </w:rPr>
              <w:t xml:space="preserve">, </w:t>
            </w:r>
            <w:proofErr w:type="spellStart"/>
            <w:r w:rsidRPr="001F5CA1">
              <w:rPr>
                <w:rFonts w:ascii="Arial" w:eastAsia="Aptos" w:hAnsi="Arial" w:cs="Arial"/>
                <w:sz w:val="20"/>
              </w:rPr>
              <w:t>phase</w:t>
            </w:r>
            <w:proofErr w:type="spellEnd"/>
            <w:r w:rsidRPr="001F5CA1">
              <w:rPr>
                <w:rFonts w:ascii="Arial" w:eastAsia="Aptos" w:hAnsi="Arial" w:cs="Arial"/>
                <w:sz w:val="20"/>
              </w:rPr>
              <w:t xml:space="preserve">, </w:t>
            </w:r>
            <w:proofErr w:type="spellStart"/>
            <w:r w:rsidRPr="001F5CA1">
              <w:rPr>
                <w:rFonts w:ascii="Arial" w:eastAsia="Aptos" w:hAnsi="Arial" w:cs="Arial"/>
                <w:sz w:val="20"/>
              </w:rPr>
              <w: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polarization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screens</w:t>
            </w:r>
            <w:proofErr w:type="spellEnd"/>
            <w:r w:rsidRPr="001F5CA1">
              <w:rPr>
                <w:rFonts w:ascii="Arial" w:eastAsia="Aptos" w:hAnsi="Arial" w:cs="Arial"/>
                <w:sz w:val="20"/>
              </w:rPr>
              <w:t xml:space="preserve"> (</w:t>
            </w:r>
            <w:proofErr w:type="spellStart"/>
            <w:r w:rsidRPr="001F5CA1">
              <w:rPr>
                <w:rFonts w:ascii="Arial" w:eastAsia="Aptos" w:hAnsi="Arial" w:cs="Arial"/>
                <w:sz w:val="20"/>
              </w:rPr>
              <w:t>surfaces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display</w:t>
            </w:r>
            <w:proofErr w:type="spellEnd"/>
            <w:r w:rsidRPr="001F5CA1">
              <w:rPr>
                <w:rFonts w:ascii="Arial" w:eastAsia="Aptos" w:hAnsi="Arial" w:cs="Arial"/>
                <w:sz w:val="20"/>
              </w:rPr>
              <w:t xml:space="preserve"> </w:t>
            </w:r>
            <w:proofErr w:type="spellStart"/>
            <w:r w:rsidRPr="001F5CA1">
              <w:rPr>
                <w:rFonts w:ascii="Arial" w:eastAsia="Aptos" w:hAnsi="Arial" w:cs="Arial"/>
                <w:sz w:val="20"/>
              </w:rPr>
              <w: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lastRenderedPageBreak/>
              <w:t>project</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patterns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sheets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thin</w:t>
            </w:r>
            <w:proofErr w:type="spellEnd"/>
            <w:r w:rsidRPr="001F5CA1">
              <w:rPr>
                <w:rFonts w:ascii="Arial" w:eastAsia="Aptos" w:hAnsi="Arial" w:cs="Arial"/>
                <w:sz w:val="20"/>
              </w:rPr>
              <w:t xml:space="preserve"> </w:t>
            </w:r>
            <w:proofErr w:type="spellStart"/>
            <w:r w:rsidRPr="001F5CA1">
              <w:rPr>
                <w:rFonts w:ascii="Arial" w:eastAsia="Aptos" w:hAnsi="Arial" w:cs="Arial"/>
                <w:sz w:val="20"/>
              </w:rPr>
              <w:t>layers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material </w:t>
            </w:r>
            <w:proofErr w:type="spellStart"/>
            <w:r w:rsidRPr="001F5CA1">
              <w:rPr>
                <w:rFonts w:ascii="Arial" w:eastAsia="Aptos" w:hAnsi="Arial" w:cs="Arial"/>
                <w:sz w:val="20"/>
              </w:rPr>
              <w:t>with</w:t>
            </w:r>
            <w:proofErr w:type="spellEnd"/>
            <w:r w:rsidRPr="001F5CA1">
              <w:rPr>
                <w:rFonts w:ascii="Arial" w:eastAsia="Aptos" w:hAnsi="Arial" w:cs="Arial"/>
                <w:sz w:val="20"/>
              </w:rPr>
              <w:t xml:space="preserve"> </w:t>
            </w:r>
            <w:proofErr w:type="spellStart"/>
            <w:r w:rsidRPr="001F5CA1">
              <w:rPr>
                <w:rFonts w:ascii="Arial" w:eastAsia="Aptos" w:hAnsi="Arial" w:cs="Arial"/>
                <w:sz w:val="20"/>
              </w:rPr>
              <w:t>high</w:t>
            </w:r>
            <w:proofErr w:type="spellEnd"/>
            <w:r w:rsidRPr="001F5CA1">
              <w:rPr>
                <w:rFonts w:ascii="Arial" w:eastAsia="Aptos" w:hAnsi="Arial" w:cs="Arial"/>
                <w:sz w:val="20"/>
              </w:rPr>
              <w:t xml:space="preserve"> </w:t>
            </w:r>
            <w:proofErr w:type="spellStart"/>
            <w:r w:rsidRPr="001F5CA1">
              <w:rPr>
                <w:rFonts w:ascii="Arial" w:eastAsia="Aptos" w:hAnsi="Arial" w:cs="Arial"/>
                <w:sz w:val="20"/>
              </w:rPr>
              <w:t>diffusive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reflectance</w:t>
            </w:r>
            <w:proofErr w:type="spellEnd"/>
            <w:r w:rsidRPr="001F5CA1">
              <w:rPr>
                <w:rFonts w:ascii="Arial" w:eastAsia="Aptos" w:hAnsi="Arial" w:cs="Arial"/>
                <w:sz w:val="20"/>
              </w:rPr>
              <w:t>)</w:t>
            </w:r>
          </w:p>
          <w:p w14:paraId="1D0D7851" w14:textId="77777777" w:rsidR="009D69B1" w:rsidRPr="001F5CA1" w:rsidRDefault="009D69B1" w:rsidP="00677A82">
            <w:pPr>
              <w:spacing w:line="257" w:lineRule="auto"/>
              <w:jc w:val="both"/>
              <w:rPr>
                <w:rFonts w:ascii="Arial" w:eastAsia="Aptos" w:hAnsi="Arial" w:cs="Arial"/>
                <w:sz w:val="20"/>
              </w:rPr>
            </w:pPr>
          </w:p>
          <w:p w14:paraId="510ED770" w14:textId="77777777" w:rsidR="009D69B1" w:rsidRPr="001F5CA1" w:rsidRDefault="009D69B1" w:rsidP="00677A82">
            <w:pPr>
              <w:spacing w:line="257" w:lineRule="auto"/>
              <w:jc w:val="both"/>
              <w:rPr>
                <w:rFonts w:ascii="Arial" w:hAnsi="Arial" w:cs="Arial"/>
                <w:sz w:val="20"/>
              </w:rPr>
            </w:pPr>
          </w:p>
          <w:p w14:paraId="23320746" w14:textId="77777777" w:rsidR="00A814FA" w:rsidRPr="001F5CA1" w:rsidRDefault="00A814FA" w:rsidP="00677A82">
            <w:pPr>
              <w:spacing w:line="257" w:lineRule="auto"/>
              <w:jc w:val="both"/>
              <w:rPr>
                <w:rFonts w:ascii="Arial" w:hAnsi="Arial" w:cs="Arial"/>
                <w:sz w:val="20"/>
              </w:rPr>
            </w:pPr>
          </w:p>
          <w:p w14:paraId="32208EB2" w14:textId="77777777" w:rsidR="00A814FA" w:rsidRPr="001F5CA1" w:rsidRDefault="00A814FA" w:rsidP="00677A82">
            <w:pPr>
              <w:spacing w:line="257" w:lineRule="auto"/>
              <w:jc w:val="both"/>
              <w:rPr>
                <w:rFonts w:ascii="Arial" w:hAnsi="Arial" w:cs="Arial"/>
                <w:sz w:val="20"/>
              </w:rPr>
            </w:pPr>
          </w:p>
          <w:p w14:paraId="416BB416" w14:textId="77777777" w:rsidR="009D69B1" w:rsidRPr="001F5CA1" w:rsidRDefault="009D69B1" w:rsidP="00677A82">
            <w:pPr>
              <w:spacing w:line="257" w:lineRule="auto"/>
              <w:jc w:val="both"/>
              <w:rPr>
                <w:rFonts w:ascii="Arial" w:hAnsi="Arial" w:cs="Arial"/>
                <w:sz w:val="20"/>
              </w:rPr>
            </w:pPr>
          </w:p>
          <w:p w14:paraId="5BE88602" w14:textId="77777777" w:rsidR="009D69B1" w:rsidRPr="001F5CA1" w:rsidRDefault="009D69B1" w:rsidP="009D69B1">
            <w:pPr>
              <w:pStyle w:val="ListParagraph"/>
              <w:numPr>
                <w:ilvl w:val="0"/>
                <w:numId w:val="39"/>
              </w:numPr>
              <w:spacing w:after="120" w:line="240" w:lineRule="auto"/>
              <w:contextualSpacing/>
              <w:jc w:val="both"/>
              <w:rPr>
                <w:rFonts w:ascii="Arial" w:hAnsi="Arial" w:cs="Arial"/>
                <w:sz w:val="20"/>
              </w:rPr>
            </w:pPr>
            <w:proofErr w:type="spellStart"/>
            <w:r w:rsidRPr="001F5CA1">
              <w:rPr>
                <w:rFonts w:ascii="Arial" w:hAnsi="Arial" w:cs="Arial"/>
                <w:sz w:val="20"/>
              </w:rPr>
              <w:t>Laboratory</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material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light</w:t>
            </w:r>
            <w:proofErr w:type="spellEnd"/>
            <w:r w:rsidRPr="001F5CA1">
              <w:rPr>
                <w:rFonts w:ascii="Arial" w:hAnsi="Arial" w:cs="Arial"/>
                <w:sz w:val="20"/>
              </w:rPr>
              <w:t xml:space="preserve"> </w:t>
            </w:r>
            <w:proofErr w:type="spellStart"/>
            <w:r w:rsidRPr="001F5CA1">
              <w:rPr>
                <w:rFonts w:ascii="Arial" w:hAnsi="Arial" w:cs="Arial"/>
                <w:sz w:val="20"/>
              </w:rPr>
              <w:t>analysis</w:t>
            </w:r>
            <w:proofErr w:type="spellEnd"/>
          </w:p>
          <w:p w14:paraId="0269E8A7" w14:textId="77777777" w:rsidR="009D69B1" w:rsidRPr="001F5CA1" w:rsidRDefault="009D69B1" w:rsidP="00677A82">
            <w:pPr>
              <w:spacing w:line="257" w:lineRule="auto"/>
              <w:jc w:val="both"/>
              <w:rPr>
                <w:rFonts w:ascii="Arial" w:eastAsia="Aptos" w:hAnsi="Arial" w:cs="Arial"/>
                <w:sz w:val="20"/>
              </w:rPr>
            </w:pPr>
            <w:proofErr w:type="spellStart"/>
            <w:r w:rsidRPr="001F5CA1">
              <w:rPr>
                <w:rFonts w:ascii="Arial" w:eastAsia="Aptos" w:hAnsi="Arial" w:cs="Arial"/>
                <w:sz w:val="20"/>
              </w:rPr>
              <w:t>This</w:t>
            </w:r>
            <w:proofErr w:type="spellEnd"/>
            <w:r w:rsidRPr="001F5CA1">
              <w:rPr>
                <w:rFonts w:ascii="Arial" w:eastAsia="Aptos" w:hAnsi="Arial" w:cs="Arial"/>
                <w:sz w:val="20"/>
              </w:rPr>
              <w:t xml:space="preserve"> </w:t>
            </w:r>
            <w:proofErr w:type="spellStart"/>
            <w:r w:rsidRPr="001F5CA1">
              <w:rPr>
                <w:rFonts w:ascii="Arial" w:eastAsia="Aptos" w:hAnsi="Arial" w:cs="Arial"/>
                <w:sz w:val="20"/>
              </w:rPr>
              <w:t>category</w:t>
            </w:r>
            <w:proofErr w:type="spellEnd"/>
            <w:r w:rsidRPr="001F5CA1">
              <w:rPr>
                <w:rFonts w:ascii="Arial" w:eastAsia="Aptos" w:hAnsi="Arial" w:cs="Arial"/>
                <w:sz w:val="20"/>
              </w:rPr>
              <w:t xml:space="preserve"> </w:t>
            </w:r>
            <w:proofErr w:type="spellStart"/>
            <w:r w:rsidRPr="001F5CA1">
              <w:rPr>
                <w:rFonts w:ascii="Arial" w:eastAsia="Aptos" w:hAnsi="Arial" w:cs="Arial"/>
                <w:sz w:val="20"/>
              </w:rPr>
              <w:t>will</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include</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components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are used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advanced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experiments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namely</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instrumentation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measure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various</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properties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items</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included</w:t>
            </w:r>
            <w:proofErr w:type="spellEnd"/>
            <w:r w:rsidRPr="001F5CA1">
              <w:rPr>
                <w:rFonts w:ascii="Arial" w:eastAsia="Aptos" w:hAnsi="Arial" w:cs="Arial"/>
                <w:sz w:val="20"/>
              </w:rPr>
              <w:t xml:space="preserve"> in </w:t>
            </w:r>
            <w:proofErr w:type="spellStart"/>
            <w:r w:rsidRPr="001F5CA1">
              <w:rPr>
                <w:rFonts w:ascii="Arial" w:eastAsia="Aptos" w:hAnsi="Arial" w:cs="Arial"/>
                <w:sz w:val="20"/>
              </w:rPr>
              <w:t>this</w:t>
            </w:r>
            <w:proofErr w:type="spellEnd"/>
            <w:r w:rsidRPr="001F5CA1">
              <w:rPr>
                <w:rFonts w:ascii="Arial" w:eastAsia="Aptos" w:hAnsi="Arial" w:cs="Arial"/>
                <w:sz w:val="20"/>
              </w:rPr>
              <w:t xml:space="preserve"> </w:t>
            </w:r>
            <w:proofErr w:type="spellStart"/>
            <w:r w:rsidRPr="001F5CA1">
              <w:rPr>
                <w:rFonts w:ascii="Arial" w:eastAsia="Aptos" w:hAnsi="Arial" w:cs="Arial"/>
                <w:sz w:val="20"/>
              </w:rPr>
              <w:t>category</w:t>
            </w:r>
            <w:proofErr w:type="spellEnd"/>
            <w:r w:rsidRPr="001F5CA1">
              <w:rPr>
                <w:rFonts w:ascii="Arial" w:eastAsia="Aptos" w:hAnsi="Arial" w:cs="Arial"/>
                <w:sz w:val="20"/>
              </w:rPr>
              <w:t xml:space="preserve"> are </w:t>
            </w:r>
            <w:proofErr w:type="spellStart"/>
            <w:r w:rsidRPr="001F5CA1">
              <w:rPr>
                <w:rFonts w:ascii="Arial" w:eastAsia="Aptos" w:hAnsi="Arial" w:cs="Arial"/>
                <w:b/>
                <w:bCs/>
                <w:sz w:val="20"/>
              </w:rPr>
              <w:t>amplified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with</w:t>
            </w:r>
            <w:proofErr w:type="spellEnd"/>
            <w:r w:rsidRPr="001F5CA1">
              <w:rPr>
                <w:rFonts w:ascii="Arial" w:eastAsia="Aptos" w:hAnsi="Arial" w:cs="Arial"/>
                <w:sz w:val="20"/>
              </w:rPr>
              <w:t xml:space="preserve"> </w:t>
            </w:r>
            <w:proofErr w:type="spellStart"/>
            <w:r w:rsidRPr="001F5CA1">
              <w:rPr>
                <w:rFonts w:ascii="Arial" w:eastAsia="Aptos" w:hAnsi="Arial" w:cs="Arial"/>
                <w:sz w:val="20"/>
              </w:rPr>
              <w:t>built</w:t>
            </w:r>
            <w:proofErr w:type="spellEnd"/>
            <w:r w:rsidRPr="001F5CA1">
              <w:rPr>
                <w:rFonts w:ascii="Arial" w:eastAsia="Aptos" w:hAnsi="Arial" w:cs="Arial"/>
                <w:sz w:val="20"/>
              </w:rPr>
              <w:t xml:space="preserve">-in </w:t>
            </w:r>
            <w:proofErr w:type="spellStart"/>
            <w:r w:rsidRPr="001F5CA1">
              <w:rPr>
                <w:rFonts w:ascii="Arial" w:eastAsia="Aptos" w:hAnsi="Arial" w:cs="Arial"/>
                <w:sz w:val="20"/>
              </w:rPr>
              <w:t>amplification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electronics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enhance</w:t>
            </w:r>
            <w:proofErr w:type="spellEnd"/>
            <w:r w:rsidRPr="001F5CA1">
              <w:rPr>
                <w:rFonts w:ascii="Arial" w:eastAsia="Aptos" w:hAnsi="Arial" w:cs="Arial"/>
                <w:sz w:val="20"/>
              </w:rPr>
              <w:t xml:space="preserve"> signal </w:t>
            </w:r>
            <w:proofErr w:type="spellStart"/>
            <w:r w:rsidRPr="001F5CA1">
              <w:rPr>
                <w:rFonts w:ascii="Arial" w:eastAsia="Aptos" w:hAnsi="Arial" w:cs="Arial"/>
                <w:sz w:val="20"/>
              </w:rPr>
              <w:t>detection</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balanced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designed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measure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difference</w:t>
            </w:r>
            <w:proofErr w:type="spellEnd"/>
            <w:r w:rsidRPr="001F5CA1">
              <w:rPr>
                <w:rFonts w:ascii="Arial" w:eastAsia="Aptos" w:hAnsi="Arial" w:cs="Arial"/>
                <w:sz w:val="20"/>
              </w:rPr>
              <w:t xml:space="preserve"> </w:t>
            </w:r>
            <w:proofErr w:type="spellStart"/>
            <w:r w:rsidRPr="001F5CA1">
              <w:rPr>
                <w:rFonts w:ascii="Arial" w:eastAsia="Aptos" w:hAnsi="Arial" w:cs="Arial"/>
                <w:sz w:val="20"/>
              </w:rPr>
              <w:t>between</w:t>
            </w:r>
            <w:proofErr w:type="spellEnd"/>
            <w:r w:rsidRPr="001F5CA1">
              <w:rPr>
                <w:rFonts w:ascii="Arial" w:eastAsia="Aptos" w:hAnsi="Arial" w:cs="Arial"/>
                <w:sz w:val="20"/>
              </w:rPr>
              <w:t xml:space="preserve"> </w:t>
            </w:r>
            <w:proofErr w:type="spellStart"/>
            <w:r w:rsidRPr="001F5CA1">
              <w:rPr>
                <w:rFonts w:ascii="Arial" w:eastAsia="Aptos" w:hAnsi="Arial" w:cs="Arial"/>
                <w:sz w:val="20"/>
              </w:rPr>
              <w:t>two</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signals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bias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modules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for</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mounted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photodiodes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modules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provide</w:t>
            </w:r>
            <w:proofErr w:type="spellEnd"/>
            <w:r w:rsidRPr="001F5CA1">
              <w:rPr>
                <w:rFonts w:ascii="Arial" w:eastAsia="Aptos" w:hAnsi="Arial" w:cs="Arial"/>
                <w:sz w:val="20"/>
              </w:rPr>
              <w:t xml:space="preserve"> </w:t>
            </w:r>
            <w:proofErr w:type="spellStart"/>
            <w:r w:rsidRPr="001F5CA1">
              <w:rPr>
                <w:rFonts w:ascii="Arial" w:eastAsia="Aptos" w:hAnsi="Arial" w:cs="Arial"/>
                <w:sz w:val="20"/>
              </w:rPr>
              <w:t>bias</w:t>
            </w:r>
            <w:proofErr w:type="spellEnd"/>
            <w:r w:rsidRPr="001F5CA1">
              <w:rPr>
                <w:rFonts w:ascii="Arial" w:eastAsia="Aptos" w:hAnsi="Arial" w:cs="Arial"/>
                <w:sz w:val="20"/>
              </w:rPr>
              <w:t xml:space="preserve"> </w:t>
            </w:r>
            <w:proofErr w:type="spellStart"/>
            <w:r w:rsidRPr="001F5CA1">
              <w:rPr>
                <w:rFonts w:ascii="Arial" w:eastAsia="Aptos" w:hAnsi="Arial" w:cs="Arial"/>
                <w:sz w:val="20"/>
              </w:rPr>
              <w:t>voltage</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mounted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photodiodes</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control</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their</w:t>
            </w:r>
            <w:proofErr w:type="spellEnd"/>
            <w:r w:rsidRPr="001F5CA1">
              <w:rPr>
                <w:rFonts w:ascii="Arial" w:eastAsia="Aptos" w:hAnsi="Arial" w:cs="Arial"/>
                <w:sz w:val="20"/>
              </w:rPr>
              <w:t xml:space="preserve"> </w:t>
            </w:r>
            <w:proofErr w:type="spellStart"/>
            <w:r w:rsidRPr="001F5CA1">
              <w:rPr>
                <w:rFonts w:ascii="Arial" w:eastAsia="Aptos" w:hAnsi="Arial" w:cs="Arial"/>
                <w:sz w:val="20"/>
              </w:rPr>
              <w:t>response</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biased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operate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with</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w:t>
            </w:r>
            <w:proofErr w:type="spellEnd"/>
            <w:r w:rsidRPr="001F5CA1">
              <w:rPr>
                <w:rFonts w:ascii="Arial" w:eastAsia="Aptos" w:hAnsi="Arial" w:cs="Arial"/>
                <w:sz w:val="20"/>
              </w:rPr>
              <w:t xml:space="preserve"> </w:t>
            </w:r>
            <w:proofErr w:type="spellStart"/>
            <w:r w:rsidRPr="001F5CA1">
              <w:rPr>
                <w:rFonts w:ascii="Arial" w:eastAsia="Aptos" w:hAnsi="Arial" w:cs="Arial"/>
                <w:sz w:val="20"/>
              </w:rPr>
              <w:t>applied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bias</w:t>
            </w:r>
            <w:proofErr w:type="spellEnd"/>
            <w:r w:rsidRPr="001F5CA1">
              <w:rPr>
                <w:rFonts w:ascii="Arial" w:eastAsia="Aptos" w:hAnsi="Arial" w:cs="Arial"/>
                <w:sz w:val="20"/>
              </w:rPr>
              <w:t xml:space="preserve"> </w:t>
            </w:r>
            <w:proofErr w:type="spellStart"/>
            <w:r w:rsidRPr="001F5CA1">
              <w:rPr>
                <w:rFonts w:ascii="Arial" w:eastAsia="Aptos" w:hAnsi="Arial" w:cs="Arial"/>
                <w:sz w:val="20"/>
              </w:rPr>
              <w:t>voltage</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control</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detector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response</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photodetectors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convert</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into</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signals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photodiodes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and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photoconductors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semiconductor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generate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current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when</w:t>
            </w:r>
            <w:proofErr w:type="spellEnd"/>
            <w:r w:rsidRPr="001F5CA1">
              <w:rPr>
                <w:rFonts w:ascii="Arial" w:eastAsia="Aptos" w:hAnsi="Arial" w:cs="Arial"/>
                <w:sz w:val="20"/>
              </w:rPr>
              <w:t xml:space="preserve"> </w:t>
            </w:r>
            <w:proofErr w:type="spellStart"/>
            <w:r w:rsidRPr="001F5CA1">
              <w:rPr>
                <w:rFonts w:ascii="Arial" w:eastAsia="Aptos" w:hAnsi="Arial" w:cs="Arial"/>
                <w:sz w:val="20"/>
              </w:rPr>
              <w:t>exposed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photoreceivers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devices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that</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convert</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into</w:t>
            </w:r>
            <w:proofErr w:type="spellEnd"/>
            <w:r w:rsidRPr="001F5CA1">
              <w:rPr>
                <w:rFonts w:ascii="Arial" w:eastAsia="Aptos" w:hAnsi="Arial" w:cs="Arial"/>
                <w:sz w:val="20"/>
              </w:rPr>
              <w:t xml:space="preserve"> </w:t>
            </w:r>
            <w:proofErr w:type="spellStart"/>
            <w:r w:rsidRPr="001F5CA1">
              <w:rPr>
                <w:rFonts w:ascii="Arial" w:eastAsia="Aptos" w:hAnsi="Arial" w:cs="Arial"/>
                <w:sz w:val="20"/>
              </w:rPr>
              <w:t>amplified</w:t>
            </w:r>
            <w:proofErr w:type="spellEnd"/>
            <w:r w:rsidRPr="001F5CA1">
              <w:rPr>
                <w:rFonts w:ascii="Arial" w:eastAsia="Aptos" w:hAnsi="Arial" w:cs="Arial"/>
                <w:sz w:val="20"/>
              </w:rPr>
              <w:t xml:space="preserve"> </w:t>
            </w:r>
            <w:proofErr w:type="spellStart"/>
            <w:r w:rsidRPr="001F5CA1">
              <w:rPr>
                <w:rFonts w:ascii="Arial" w:eastAsia="Aptos" w:hAnsi="Arial" w:cs="Arial"/>
                <w:sz w:val="20"/>
              </w:rPr>
              <w:t>electrical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signals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polarimeters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instruments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measure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polarization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state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polarization</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optics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components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manipulate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polarization</w:t>
            </w:r>
            <w:proofErr w:type="spellEnd"/>
            <w:r w:rsidRPr="001F5CA1">
              <w:rPr>
                <w:rFonts w:ascii="Arial" w:eastAsia="Aptos" w:hAnsi="Arial" w:cs="Arial"/>
                <w:sz w:val="20"/>
              </w:rPr>
              <w:t xml:space="preserve"> </w:t>
            </w:r>
            <w:proofErr w:type="spellStart"/>
            <w:r w:rsidRPr="001F5CA1">
              <w:rPr>
                <w:rFonts w:ascii="Arial" w:eastAsia="Aptos" w:hAnsi="Arial" w:cs="Arial"/>
                <w:sz w:val="20"/>
              </w:rPr>
              <w:t>state</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light</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power</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and</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energy</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meters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instruments</w:t>
            </w:r>
            <w:proofErr w:type="spellEnd"/>
            <w:r w:rsidRPr="001F5CA1">
              <w:rPr>
                <w:rFonts w:ascii="Arial" w:eastAsia="Aptos" w:hAnsi="Arial" w:cs="Arial"/>
                <w:sz w:val="20"/>
              </w:rPr>
              <w:t xml:space="preserve"> used to </w:t>
            </w:r>
            <w:proofErr w:type="spellStart"/>
            <w:r w:rsidRPr="001F5CA1">
              <w:rPr>
                <w:rFonts w:ascii="Arial" w:eastAsia="Aptos" w:hAnsi="Arial" w:cs="Arial"/>
                <w:sz w:val="20"/>
              </w:rPr>
              <w:t>measure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power</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energy</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optical</w:t>
            </w:r>
            <w:proofErr w:type="spellEnd"/>
            <w:r w:rsidRPr="001F5CA1">
              <w:rPr>
                <w:rFonts w:ascii="Arial" w:eastAsia="Aptos" w:hAnsi="Arial" w:cs="Arial"/>
                <w:sz w:val="20"/>
              </w:rPr>
              <w:t xml:space="preserve"> </w:t>
            </w:r>
            <w:proofErr w:type="spellStart"/>
            <w:r w:rsidRPr="001F5CA1">
              <w:rPr>
                <w:rFonts w:ascii="Arial" w:eastAsia="Aptos" w:hAnsi="Arial" w:cs="Arial"/>
                <w:sz w:val="20"/>
              </w:rPr>
              <w:t>signals</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power</w:t>
            </w:r>
            <w:proofErr w:type="spellEnd"/>
            <w:r w:rsidRPr="001F5CA1">
              <w:rPr>
                <w:rFonts w:ascii="Arial" w:eastAsia="Aptos" w:hAnsi="Arial" w:cs="Arial"/>
                <w:b/>
                <w:bCs/>
                <w:sz w:val="20"/>
              </w:rPr>
              <w:t xml:space="preserve"> meter </w:t>
            </w:r>
            <w:proofErr w:type="spellStart"/>
            <w:r w:rsidRPr="001F5CA1">
              <w:rPr>
                <w:rFonts w:ascii="Arial" w:eastAsia="Aptos" w:hAnsi="Arial" w:cs="Arial"/>
                <w:b/>
                <w:bCs/>
                <w:sz w:val="20"/>
              </w:rPr>
              <w:t>bundles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sets</w:t>
            </w:r>
            <w:proofErr w:type="spellEnd"/>
            <w:r w:rsidRPr="001F5CA1">
              <w:rPr>
                <w:rFonts w:ascii="Arial" w:eastAsia="Aptos" w:hAnsi="Arial" w:cs="Arial"/>
                <w:sz w:val="20"/>
              </w:rPr>
              <w:t xml:space="preserve"> </w:t>
            </w:r>
            <w:proofErr w:type="spellStart"/>
            <w:r w:rsidRPr="001F5CA1">
              <w:rPr>
                <w:rFonts w:ascii="Arial" w:eastAsia="Aptos" w:hAnsi="Arial" w:cs="Arial"/>
                <w:sz w:val="20"/>
              </w:rPr>
              <w:t>of</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power</w:t>
            </w:r>
            <w:proofErr w:type="spellEnd"/>
            <w:r w:rsidRPr="001F5CA1">
              <w:rPr>
                <w:rFonts w:ascii="Arial" w:eastAsia="Aptos" w:hAnsi="Arial" w:cs="Arial"/>
                <w:sz w:val="20"/>
              </w:rPr>
              <w:t xml:space="preserve"> </w:t>
            </w:r>
            <w:proofErr w:type="spellStart"/>
            <w:r w:rsidRPr="001F5CA1">
              <w:rPr>
                <w:rFonts w:ascii="Arial" w:eastAsia="Aptos" w:hAnsi="Arial" w:cs="Arial"/>
                <w:sz w:val="20"/>
              </w:rPr>
              <w:t>meters</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accessories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comprehensive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power</w:t>
            </w:r>
            <w:proofErr w:type="spellEnd"/>
            <w:r w:rsidRPr="001F5CA1">
              <w:rPr>
                <w:rFonts w:ascii="Arial" w:eastAsia="Aptos" w:hAnsi="Arial" w:cs="Arial"/>
                <w:sz w:val="20"/>
              </w:rPr>
              <w:t xml:space="preserve"> </w:t>
            </w:r>
            <w:proofErr w:type="spellStart"/>
            <w:r w:rsidRPr="001F5CA1">
              <w:rPr>
                <w:rFonts w:ascii="Arial" w:eastAsia="Aptos" w:hAnsi="Arial" w:cs="Arial"/>
                <w:sz w:val="20"/>
              </w:rPr>
              <w:t>measurement</w:t>
            </w:r>
            <w:proofErr w:type="spellEnd"/>
            <w:r w:rsidRPr="001F5CA1">
              <w:rPr>
                <w:rFonts w:ascii="Arial" w:eastAsia="Aptos" w:hAnsi="Arial" w:cs="Arial"/>
                <w:sz w:val="20"/>
              </w:rPr>
              <w:t xml:space="preserve">), </w:t>
            </w:r>
            <w:proofErr w:type="spellStart"/>
            <w:r w:rsidRPr="001F5CA1">
              <w:rPr>
                <w:rFonts w:ascii="Arial" w:eastAsia="Aptos" w:hAnsi="Arial" w:cs="Arial"/>
                <w:b/>
                <w:bCs/>
                <w:sz w:val="20"/>
              </w:rPr>
              <w:t>power</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supplies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for</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this</w:t>
            </w:r>
            <w:proofErr w:type="spellEnd"/>
            <w:r w:rsidRPr="001F5CA1">
              <w:rPr>
                <w:rFonts w:ascii="Arial" w:eastAsia="Aptos" w:hAnsi="Arial" w:cs="Arial"/>
                <w:b/>
                <w:bCs/>
                <w:sz w:val="20"/>
              </w:rPr>
              <w:t xml:space="preserve"> </w:t>
            </w:r>
            <w:proofErr w:type="spellStart"/>
            <w:r w:rsidRPr="001F5CA1">
              <w:rPr>
                <w:rFonts w:ascii="Arial" w:eastAsia="Aptos" w:hAnsi="Arial" w:cs="Arial"/>
                <w:b/>
                <w:bCs/>
                <w:sz w:val="20"/>
              </w:rPr>
              <w:t>equipment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power</w:t>
            </w:r>
            <w:proofErr w:type="spellEnd"/>
            <w:r w:rsidRPr="001F5CA1">
              <w:rPr>
                <w:rFonts w:ascii="Arial" w:eastAsia="Aptos" w:hAnsi="Arial" w:cs="Arial"/>
                <w:sz w:val="20"/>
              </w:rPr>
              <w:t xml:space="preserve"> </w:t>
            </w:r>
            <w:proofErr w:type="spellStart"/>
            <w:r w:rsidRPr="001F5CA1">
              <w:rPr>
                <w:rFonts w:ascii="Arial" w:eastAsia="Aptos" w:hAnsi="Arial" w:cs="Arial"/>
                <w:sz w:val="20"/>
              </w:rPr>
              <w:t>sources</w:t>
            </w:r>
            <w:proofErr w:type="spellEnd"/>
            <w:r w:rsidRPr="001F5CA1">
              <w:rPr>
                <w:rFonts w:ascii="Arial" w:eastAsia="Aptos" w:hAnsi="Arial" w:cs="Arial"/>
                <w:sz w:val="20"/>
              </w:rPr>
              <w:t xml:space="preserve"> </w:t>
            </w:r>
            <w:proofErr w:type="spellStart"/>
            <w:r w:rsidRPr="001F5CA1">
              <w:rPr>
                <w:rFonts w:ascii="Arial" w:eastAsia="Aptos" w:hAnsi="Arial" w:cs="Arial"/>
                <w:sz w:val="20"/>
              </w:rPr>
              <w:t>designed</w:t>
            </w:r>
            <w:proofErr w:type="spellEnd"/>
            <w:r w:rsidRPr="001F5CA1">
              <w:rPr>
                <w:rFonts w:ascii="Arial" w:eastAsia="Aptos" w:hAnsi="Arial" w:cs="Arial"/>
                <w:sz w:val="20"/>
              </w:rPr>
              <w:t xml:space="preserve"> to </w:t>
            </w:r>
            <w:proofErr w:type="spellStart"/>
            <w:r w:rsidRPr="001F5CA1">
              <w:rPr>
                <w:rFonts w:ascii="Arial" w:eastAsia="Aptos" w:hAnsi="Arial" w:cs="Arial"/>
                <w:sz w:val="20"/>
              </w:rPr>
              <w:t>provide</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necessary</w:t>
            </w:r>
            <w:proofErr w:type="spellEnd"/>
            <w:r w:rsidRPr="001F5CA1">
              <w:rPr>
                <w:rFonts w:ascii="Arial" w:eastAsia="Aptos" w:hAnsi="Arial" w:cs="Arial"/>
                <w:sz w:val="20"/>
              </w:rPr>
              <w:t xml:space="preserve"> </w:t>
            </w:r>
            <w:proofErr w:type="spellStart"/>
            <w:r w:rsidRPr="001F5CA1">
              <w:rPr>
                <w:rFonts w:ascii="Arial" w:eastAsia="Aptos" w:hAnsi="Arial" w:cs="Arial"/>
                <w:sz w:val="20"/>
              </w:rPr>
              <w:t>voltage</w:t>
            </w:r>
            <w:proofErr w:type="spellEnd"/>
            <w:r w:rsidRPr="001F5CA1">
              <w:rPr>
                <w:rFonts w:ascii="Arial" w:eastAsia="Aptos" w:hAnsi="Arial" w:cs="Arial"/>
                <w:sz w:val="20"/>
              </w:rPr>
              <w:t xml:space="preserve"> </w:t>
            </w:r>
            <w:proofErr w:type="spellStart"/>
            <w:r w:rsidRPr="001F5CA1">
              <w:rPr>
                <w:rFonts w:ascii="Arial" w:eastAsia="Aptos" w:hAnsi="Arial" w:cs="Arial"/>
                <w:sz w:val="20"/>
              </w:rPr>
              <w:t>and</w:t>
            </w:r>
            <w:proofErr w:type="spellEnd"/>
            <w:r w:rsidRPr="001F5CA1">
              <w:rPr>
                <w:rFonts w:ascii="Arial" w:eastAsia="Aptos" w:hAnsi="Arial" w:cs="Arial"/>
                <w:sz w:val="20"/>
              </w:rPr>
              <w:t xml:space="preserve"> </w:t>
            </w:r>
            <w:proofErr w:type="spellStart"/>
            <w:r w:rsidRPr="001F5CA1">
              <w:rPr>
                <w:rFonts w:ascii="Arial" w:eastAsia="Aptos" w:hAnsi="Arial" w:cs="Arial"/>
                <w:sz w:val="20"/>
              </w:rPr>
              <w:t>current</w:t>
            </w:r>
            <w:proofErr w:type="spellEnd"/>
            <w:r w:rsidRPr="001F5CA1">
              <w:rPr>
                <w:rFonts w:ascii="Arial" w:eastAsia="Aptos" w:hAnsi="Arial" w:cs="Arial"/>
                <w:sz w:val="20"/>
              </w:rPr>
              <w:t xml:space="preserve"> </w:t>
            </w:r>
            <w:proofErr w:type="spellStart"/>
            <w:r w:rsidRPr="001F5CA1">
              <w:rPr>
                <w:rFonts w:ascii="Arial" w:eastAsia="Aptos" w:hAnsi="Arial" w:cs="Arial"/>
                <w:sz w:val="20"/>
              </w:rPr>
              <w:t>for</w:t>
            </w:r>
            <w:proofErr w:type="spellEnd"/>
            <w:r w:rsidRPr="001F5CA1">
              <w:rPr>
                <w:rFonts w:ascii="Arial" w:eastAsia="Aptos" w:hAnsi="Arial" w:cs="Arial"/>
                <w:sz w:val="20"/>
              </w:rPr>
              <w:t xml:space="preserve"> </w:t>
            </w:r>
            <w:proofErr w:type="spellStart"/>
            <w:r w:rsidRPr="001F5CA1">
              <w:rPr>
                <w:rFonts w:ascii="Arial" w:eastAsia="Aptos" w:hAnsi="Arial" w:cs="Arial"/>
                <w:sz w:val="20"/>
              </w:rPr>
              <w:t>the</w:t>
            </w:r>
            <w:proofErr w:type="spellEnd"/>
            <w:r w:rsidRPr="001F5CA1">
              <w:rPr>
                <w:rFonts w:ascii="Arial" w:eastAsia="Aptos" w:hAnsi="Arial" w:cs="Arial"/>
                <w:sz w:val="20"/>
              </w:rPr>
              <w:t xml:space="preserve"> </w:t>
            </w:r>
            <w:proofErr w:type="spellStart"/>
            <w:r w:rsidRPr="001F5CA1">
              <w:rPr>
                <w:rFonts w:ascii="Arial" w:eastAsia="Aptos" w:hAnsi="Arial" w:cs="Arial"/>
                <w:sz w:val="20"/>
              </w:rPr>
              <w:t>above</w:t>
            </w:r>
            <w:proofErr w:type="spellEnd"/>
            <w:r w:rsidRPr="001F5CA1">
              <w:rPr>
                <w:rFonts w:ascii="Arial" w:eastAsia="Aptos" w:hAnsi="Arial" w:cs="Arial"/>
                <w:sz w:val="20"/>
              </w:rPr>
              <w:t xml:space="preserve"> </w:t>
            </w:r>
            <w:proofErr w:type="spellStart"/>
            <w:r w:rsidRPr="001F5CA1">
              <w:rPr>
                <w:rFonts w:ascii="Arial" w:eastAsia="Aptos" w:hAnsi="Arial" w:cs="Arial"/>
                <w:sz w:val="20"/>
              </w:rPr>
              <w:t>equipment</w:t>
            </w:r>
            <w:proofErr w:type="spellEnd"/>
            <w:r w:rsidRPr="001F5CA1">
              <w:rPr>
                <w:rFonts w:ascii="Arial" w:eastAsia="Aptos" w:hAnsi="Arial" w:cs="Arial"/>
                <w:sz w:val="20"/>
              </w:rPr>
              <w:t>).</w:t>
            </w:r>
          </w:p>
          <w:p w14:paraId="340EEDB0" w14:textId="77777777" w:rsidR="009D69B1" w:rsidRPr="001F5CA1" w:rsidRDefault="009D69B1" w:rsidP="00677A82">
            <w:pPr>
              <w:rPr>
                <w:rFonts w:ascii="Arial" w:hAnsi="Arial" w:cs="Arial"/>
              </w:rPr>
            </w:pPr>
          </w:p>
          <w:p w14:paraId="3BC15A6C" w14:textId="77777777" w:rsidR="009D69B1" w:rsidRPr="001F5CA1" w:rsidRDefault="009D69B1" w:rsidP="00677A82">
            <w:pPr>
              <w:rPr>
                <w:rFonts w:ascii="Arial" w:hAnsi="Arial" w:cs="Arial"/>
              </w:rPr>
            </w:pPr>
          </w:p>
          <w:p w14:paraId="03B6B7C8"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13B51F44" w14:textId="77777777" w:rsidR="009D69B1" w:rsidRPr="001F5CA1" w:rsidRDefault="009D69B1" w:rsidP="00677A82">
            <w:pPr>
              <w:spacing w:after="200" w:line="276" w:lineRule="auto"/>
              <w:jc w:val="both"/>
              <w:rPr>
                <w:rFonts w:ascii="Arial" w:eastAsia="Calibri" w:hAnsi="Arial" w:cs="Arial"/>
                <w:sz w:val="20"/>
              </w:rPr>
            </w:pP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Framework</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Agreement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be </w:t>
            </w:r>
            <w:proofErr w:type="spellStart"/>
            <w:r w:rsidRPr="001F5CA1">
              <w:rPr>
                <w:rFonts w:ascii="Arial" w:eastAsia="Calibri" w:hAnsi="Arial" w:cs="Arial"/>
                <w:sz w:val="20"/>
              </w:rPr>
              <w:t>concluded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a period </w:t>
            </w:r>
            <w:proofErr w:type="spellStart"/>
            <w:r w:rsidRPr="001F5CA1">
              <w:rPr>
                <w:rFonts w:ascii="Arial" w:eastAsia="Calibri" w:hAnsi="Arial" w:cs="Arial"/>
                <w:sz w:val="20"/>
              </w:rPr>
              <w:t>ending</w:t>
            </w:r>
            <w:proofErr w:type="spellEnd"/>
            <w:r w:rsidRPr="001F5CA1">
              <w:rPr>
                <w:rFonts w:ascii="Arial" w:eastAsia="Calibri" w:hAnsi="Arial" w:cs="Arial"/>
                <w:sz w:val="20"/>
              </w:rPr>
              <w:t xml:space="preserve"> on 31.12.2027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enter </w:t>
            </w:r>
            <w:proofErr w:type="spellStart"/>
            <w:r w:rsidRPr="001F5CA1">
              <w:rPr>
                <w:rFonts w:ascii="Arial" w:eastAsia="Calibri" w:hAnsi="Arial" w:cs="Arial"/>
                <w:sz w:val="20"/>
              </w:rPr>
              <w:t>into</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force</w:t>
            </w:r>
            <w:proofErr w:type="spellEnd"/>
            <w:r w:rsidRPr="001F5CA1">
              <w:rPr>
                <w:rFonts w:ascii="Arial" w:eastAsia="Calibri" w:hAnsi="Arial" w:cs="Arial"/>
                <w:sz w:val="20"/>
              </w:rPr>
              <w:t xml:space="preserve"> on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date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signature </w:t>
            </w:r>
            <w:proofErr w:type="spellStart"/>
            <w:r w:rsidRPr="001F5CA1">
              <w:rPr>
                <w:rFonts w:ascii="Arial" w:eastAsia="Calibri" w:hAnsi="Arial" w:cs="Arial"/>
                <w:sz w:val="20"/>
              </w:rPr>
              <w:t>by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both</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Parties</w:t>
            </w:r>
            <w:proofErr w:type="spellEnd"/>
            <w:r w:rsidRPr="001F5CA1">
              <w:rPr>
                <w:rFonts w:ascii="Arial" w:eastAsia="Calibri" w:hAnsi="Arial" w:cs="Arial"/>
                <w:sz w:val="20"/>
              </w:rPr>
              <w:t>.</w:t>
            </w:r>
          </w:p>
          <w:p w14:paraId="267D429B" w14:textId="77777777" w:rsidR="009D69B1" w:rsidRPr="001F5CA1" w:rsidRDefault="009D69B1" w:rsidP="00677A82">
            <w:pPr>
              <w:jc w:val="both"/>
              <w:rPr>
                <w:rFonts w:ascii="Arial" w:hAnsi="Arial" w:cs="Arial"/>
                <w:sz w:val="20"/>
              </w:rPr>
            </w:pP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Customer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undertakes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by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Framework</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Agreement</w:t>
            </w:r>
            <w:proofErr w:type="spellEnd"/>
            <w:r w:rsidRPr="001F5CA1">
              <w:rPr>
                <w:rFonts w:ascii="Arial" w:eastAsia="Calibri" w:hAnsi="Arial" w:cs="Arial"/>
                <w:sz w:val="20"/>
              </w:rPr>
              <w:t xml:space="preserve"> to </w:t>
            </w:r>
            <w:proofErr w:type="spellStart"/>
            <w:r w:rsidRPr="001F5CA1">
              <w:rPr>
                <w:rFonts w:ascii="Arial" w:eastAsia="Calibri" w:hAnsi="Arial" w:cs="Arial"/>
                <w:sz w:val="20"/>
              </w:rPr>
              <w:t>procure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laboratory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components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materials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for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optical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experiments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which</w:t>
            </w:r>
            <w:proofErr w:type="spellEnd"/>
            <w:r w:rsidRPr="001F5CA1">
              <w:rPr>
                <w:rFonts w:ascii="Arial" w:eastAsia="Calibri" w:hAnsi="Arial" w:cs="Arial"/>
                <w:sz w:val="20"/>
              </w:rPr>
              <w:t xml:space="preserve"> are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subject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this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procurement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from</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Supplier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with</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which</w:t>
            </w:r>
            <w:proofErr w:type="spellEnd"/>
            <w:r w:rsidRPr="001F5CA1">
              <w:rPr>
                <w:rFonts w:ascii="Arial" w:eastAsia="Calibri" w:hAnsi="Arial" w:cs="Arial"/>
                <w:sz w:val="20"/>
              </w:rPr>
              <w:t xml:space="preserve"> it </w:t>
            </w:r>
            <w:proofErr w:type="spellStart"/>
            <w:r w:rsidRPr="001F5CA1">
              <w:rPr>
                <w:rFonts w:ascii="Arial" w:eastAsia="Calibri" w:hAnsi="Arial" w:cs="Arial"/>
                <w:sz w:val="20"/>
              </w:rPr>
              <w:t>has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concluded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this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Framework</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Agreement</w:t>
            </w:r>
            <w:proofErr w:type="spellEnd"/>
            <w:r w:rsidRPr="001F5CA1">
              <w:rPr>
                <w:rFonts w:ascii="Arial" w:eastAsia="Calibri" w:hAnsi="Arial" w:cs="Arial"/>
                <w:sz w:val="20"/>
              </w:rPr>
              <w:t xml:space="preserve"> in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manner</w:t>
            </w:r>
            <w:proofErr w:type="spellEnd"/>
            <w:r w:rsidRPr="001F5CA1">
              <w:rPr>
                <w:rFonts w:ascii="Arial" w:eastAsia="Calibri" w:hAnsi="Arial" w:cs="Arial"/>
                <w:sz w:val="20"/>
              </w:rPr>
              <w:t xml:space="preserve"> set out </w:t>
            </w:r>
            <w:proofErr w:type="spellStart"/>
            <w:r w:rsidRPr="001F5CA1">
              <w:rPr>
                <w:rFonts w:ascii="Arial" w:eastAsia="Calibri" w:hAnsi="Arial" w:cs="Arial"/>
                <w:sz w:val="20"/>
              </w:rPr>
              <w:t>below</w:t>
            </w:r>
            <w:proofErr w:type="spellEnd"/>
            <w:r w:rsidRPr="001F5CA1">
              <w:rPr>
                <w:rFonts w:ascii="Arial" w:eastAsia="Calibri" w:hAnsi="Arial" w:cs="Arial"/>
                <w:sz w:val="20"/>
              </w:rPr>
              <w:t xml:space="preserve">. It is </w:t>
            </w:r>
            <w:proofErr w:type="spellStart"/>
            <w:r w:rsidRPr="001F5CA1">
              <w:rPr>
                <w:rFonts w:ascii="Arial" w:eastAsia="Calibri" w:hAnsi="Arial" w:cs="Arial"/>
                <w:sz w:val="20"/>
              </w:rPr>
              <w:t>expressly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between</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Supplier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Purchaser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that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Purchaser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during</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term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Agreement</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order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lastRenderedPageBreak/>
              <w:t>only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those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goods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which</w:t>
            </w:r>
            <w:proofErr w:type="spellEnd"/>
            <w:r w:rsidRPr="001F5CA1">
              <w:rPr>
                <w:rFonts w:ascii="Arial" w:eastAsia="Calibri" w:hAnsi="Arial" w:cs="Arial"/>
                <w:sz w:val="20"/>
              </w:rPr>
              <w:t xml:space="preserve"> it </w:t>
            </w:r>
            <w:proofErr w:type="spellStart"/>
            <w:r w:rsidRPr="001F5CA1">
              <w:rPr>
                <w:rFonts w:ascii="Arial" w:eastAsia="Calibri" w:hAnsi="Arial" w:cs="Arial"/>
                <w:sz w:val="20"/>
              </w:rPr>
              <w:t>actually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needs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and</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not be </w:t>
            </w:r>
            <w:proofErr w:type="spellStart"/>
            <w:r w:rsidRPr="001F5CA1">
              <w:rPr>
                <w:rFonts w:ascii="Arial" w:eastAsia="Calibri" w:hAnsi="Arial" w:cs="Arial"/>
                <w:sz w:val="20"/>
              </w:rPr>
              <w:t>obliged</w:t>
            </w:r>
            <w:proofErr w:type="spellEnd"/>
            <w:r w:rsidRPr="001F5CA1">
              <w:rPr>
                <w:rFonts w:ascii="Arial" w:eastAsia="Calibri" w:hAnsi="Arial" w:cs="Arial"/>
                <w:sz w:val="20"/>
              </w:rPr>
              <w:t xml:space="preserve"> to </w:t>
            </w:r>
            <w:proofErr w:type="spellStart"/>
            <w:r w:rsidRPr="001F5CA1">
              <w:rPr>
                <w:rFonts w:ascii="Arial" w:eastAsia="Calibri" w:hAnsi="Arial" w:cs="Arial"/>
                <w:sz w:val="20"/>
              </w:rPr>
              <w:t>order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indicative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quantities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Supplier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shall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comply</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with</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all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applicable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Slovenian</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legislation</w:t>
            </w:r>
            <w:proofErr w:type="spellEnd"/>
            <w:r w:rsidRPr="001F5CA1">
              <w:rPr>
                <w:rFonts w:ascii="Arial" w:eastAsia="Calibri" w:hAnsi="Arial" w:cs="Arial"/>
                <w:sz w:val="20"/>
              </w:rPr>
              <w:t xml:space="preserve"> in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performance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its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contractual</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obligations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under</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the</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terms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of</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this</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Framework</w:t>
            </w:r>
            <w:proofErr w:type="spellEnd"/>
            <w:r w:rsidRPr="001F5CA1">
              <w:rPr>
                <w:rFonts w:ascii="Arial" w:eastAsia="Calibri" w:hAnsi="Arial" w:cs="Arial"/>
                <w:sz w:val="20"/>
              </w:rPr>
              <w:t xml:space="preserve"> </w:t>
            </w:r>
            <w:proofErr w:type="spellStart"/>
            <w:r w:rsidRPr="001F5CA1">
              <w:rPr>
                <w:rFonts w:ascii="Arial" w:eastAsia="Calibri" w:hAnsi="Arial" w:cs="Arial"/>
                <w:sz w:val="20"/>
              </w:rPr>
              <w:t>Agreement</w:t>
            </w:r>
            <w:proofErr w:type="spellEnd"/>
            <w:r w:rsidRPr="001F5CA1">
              <w:rPr>
                <w:rFonts w:ascii="Arial" w:eastAsia="Calibri" w:hAnsi="Arial" w:cs="Arial"/>
                <w:sz w:val="20"/>
              </w:rPr>
              <w:t>.</w:t>
            </w:r>
          </w:p>
          <w:p w14:paraId="2E70F20D" w14:textId="77777777" w:rsidR="009D69B1" w:rsidRPr="001F5CA1" w:rsidRDefault="009D69B1" w:rsidP="00677A82">
            <w:pPr>
              <w:rPr>
                <w:rFonts w:ascii="Arial" w:hAnsi="Arial" w:cs="Arial"/>
              </w:rPr>
            </w:pPr>
          </w:p>
          <w:p w14:paraId="3E02A9F9"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PRICE</w:t>
            </w:r>
          </w:p>
          <w:p w14:paraId="073F99B7" w14:textId="77777777" w:rsidR="009D69B1" w:rsidRPr="001F5CA1" w:rsidRDefault="009D69B1" w:rsidP="00677A82">
            <w:pPr>
              <w:jc w:val="both"/>
              <w:rPr>
                <w:rFonts w:ascii="Arial" w:hAnsi="Arial" w:cs="Arial"/>
                <w:sz w:val="20"/>
              </w:rPr>
            </w:pPr>
          </w:p>
          <w:p w14:paraId="2DF8B64E"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3976AA59"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Supplier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undertakes</w:t>
            </w:r>
            <w:proofErr w:type="spellEnd"/>
            <w:r w:rsidRPr="001F5CA1">
              <w:rPr>
                <w:rFonts w:ascii="Arial" w:eastAsia="Calibri" w:hAnsi="Arial" w:cs="Arial"/>
                <w:bCs/>
                <w:sz w:val="20"/>
              </w:rPr>
              <w:t xml:space="preserve"> to </w:t>
            </w:r>
            <w:proofErr w:type="spellStart"/>
            <w:r w:rsidRPr="001F5CA1">
              <w:rPr>
                <w:rFonts w:ascii="Arial" w:eastAsia="Calibri" w:hAnsi="Arial" w:cs="Arial"/>
                <w:bCs/>
                <w:sz w:val="20"/>
              </w:rPr>
              <w:t>supply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Customer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with</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laboratory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components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materials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optical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experiments</w:t>
            </w:r>
            <w:proofErr w:type="spellEnd"/>
            <w:r w:rsidRPr="001F5CA1">
              <w:rPr>
                <w:rFonts w:ascii="Arial" w:eastAsia="Calibri" w:hAnsi="Arial" w:cs="Arial"/>
                <w:bCs/>
                <w:sz w:val="20"/>
              </w:rPr>
              <w:t xml:space="preserve">, as set out in </w:t>
            </w:r>
            <w:proofErr w:type="spellStart"/>
            <w:r w:rsidRPr="001F5CA1">
              <w:rPr>
                <w:rFonts w:ascii="Arial" w:eastAsia="Calibri" w:hAnsi="Arial" w:cs="Arial"/>
                <w:bCs/>
                <w:sz w:val="20"/>
              </w:rPr>
              <w:t>Article</w:t>
            </w:r>
            <w:proofErr w:type="spellEnd"/>
            <w:r w:rsidRPr="001F5CA1">
              <w:rPr>
                <w:rFonts w:ascii="Arial" w:eastAsia="Calibri" w:hAnsi="Arial" w:cs="Arial"/>
                <w:bCs/>
                <w:sz w:val="20"/>
              </w:rPr>
              <w:t xml:space="preserve"> 2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this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Framework</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Tender </w:t>
            </w:r>
            <w:proofErr w:type="spellStart"/>
            <w:r w:rsidRPr="001F5CA1">
              <w:rPr>
                <w:rFonts w:ascii="Arial" w:eastAsia="Calibri" w:hAnsi="Arial" w:cs="Arial"/>
                <w:bCs/>
                <w:sz w:val="20"/>
              </w:rPr>
              <w:t>Invoice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with</w:t>
            </w:r>
            <w:proofErr w:type="spellEnd"/>
            <w:r w:rsidRPr="001F5CA1">
              <w:rPr>
                <w:rFonts w:ascii="Arial" w:eastAsia="Calibri" w:hAnsi="Arial" w:cs="Arial"/>
                <w:bCs/>
                <w:sz w:val="20"/>
              </w:rPr>
              <w:t xml:space="preserve"> list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components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technical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specifications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which</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forms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w:t>
            </w:r>
            <w:proofErr w:type="spellEnd"/>
            <w:r w:rsidRPr="001F5CA1">
              <w:rPr>
                <w:rFonts w:ascii="Arial" w:eastAsia="Calibri" w:hAnsi="Arial" w:cs="Arial"/>
                <w:bCs/>
                <w:sz w:val="20"/>
              </w:rPr>
              <w:t xml:space="preserve"> integral part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this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Framework</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is </w:t>
            </w:r>
            <w:proofErr w:type="spellStart"/>
            <w:r w:rsidRPr="001F5CA1">
              <w:rPr>
                <w:rFonts w:ascii="Arial" w:eastAsia="Calibri" w:hAnsi="Arial" w:cs="Arial"/>
                <w:bCs/>
                <w:sz w:val="20"/>
              </w:rPr>
              <w:t>attached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hereto</w:t>
            </w:r>
            <w:proofErr w:type="spellEnd"/>
            <w:r w:rsidRPr="001F5CA1">
              <w:rPr>
                <w:rFonts w:ascii="Arial" w:eastAsia="Calibri" w:hAnsi="Arial" w:cs="Arial"/>
                <w:bCs/>
                <w:sz w:val="20"/>
              </w:rPr>
              <w:t xml:space="preserve"> as </w:t>
            </w:r>
            <w:proofErr w:type="spellStart"/>
            <w:r w:rsidRPr="001F5CA1">
              <w:rPr>
                <w:rFonts w:ascii="Arial" w:eastAsia="Calibri" w:hAnsi="Arial" w:cs="Arial"/>
                <w:bCs/>
                <w:sz w:val="20"/>
              </w:rPr>
              <w:t>Annex</w:t>
            </w:r>
            <w:proofErr w:type="spellEnd"/>
            <w:r w:rsidRPr="001F5CA1">
              <w:rPr>
                <w:rFonts w:ascii="Arial" w:eastAsia="Calibri" w:hAnsi="Arial" w:cs="Arial"/>
                <w:bCs/>
                <w:sz w:val="20"/>
              </w:rPr>
              <w:t xml:space="preserve"> No 2,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a total </w:t>
            </w:r>
            <w:proofErr w:type="spellStart"/>
            <w:r w:rsidRPr="001F5CA1">
              <w:rPr>
                <w:rFonts w:ascii="Arial" w:eastAsia="Calibri" w:hAnsi="Arial" w:cs="Arial"/>
                <w:bCs/>
                <w:sz w:val="20"/>
              </w:rPr>
              <w:t>value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EUR ............................... </w:t>
            </w:r>
            <w:proofErr w:type="spellStart"/>
            <w:r w:rsidRPr="001F5CA1">
              <w:rPr>
                <w:rFonts w:ascii="Arial" w:eastAsia="Calibri" w:hAnsi="Arial" w:cs="Arial"/>
                <w:bCs/>
                <w:sz w:val="20"/>
              </w:rPr>
              <w:t>excluding</w:t>
            </w:r>
            <w:proofErr w:type="spellEnd"/>
            <w:r w:rsidRPr="001F5CA1">
              <w:rPr>
                <w:rFonts w:ascii="Arial" w:eastAsia="Calibri" w:hAnsi="Arial" w:cs="Arial"/>
                <w:bCs/>
                <w:sz w:val="20"/>
              </w:rPr>
              <w:t xml:space="preserve"> VAT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a total </w:t>
            </w:r>
            <w:proofErr w:type="spellStart"/>
            <w:r w:rsidRPr="001F5CA1">
              <w:rPr>
                <w:rFonts w:ascii="Arial" w:eastAsia="Calibri" w:hAnsi="Arial" w:cs="Arial"/>
                <w:bCs/>
                <w:sz w:val="20"/>
              </w:rPr>
              <w:t>value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EUR .............................. </w:t>
            </w:r>
            <w:proofErr w:type="spellStart"/>
            <w:r w:rsidRPr="001F5CA1">
              <w:rPr>
                <w:rFonts w:ascii="Arial" w:eastAsia="Calibri" w:hAnsi="Arial" w:cs="Arial"/>
                <w:bCs/>
                <w:sz w:val="20"/>
              </w:rPr>
              <w:t>including</w:t>
            </w:r>
            <w:proofErr w:type="spellEnd"/>
            <w:r w:rsidRPr="001F5CA1">
              <w:rPr>
                <w:rFonts w:ascii="Arial" w:eastAsia="Calibri" w:hAnsi="Arial" w:cs="Arial"/>
                <w:bCs/>
                <w:sz w:val="20"/>
              </w:rPr>
              <w:t xml:space="preserve"> VAT.</w:t>
            </w:r>
          </w:p>
          <w:p w14:paraId="66B4D008" w14:textId="20A7570B" w:rsidR="009D69B1" w:rsidRPr="001F5CA1" w:rsidRDefault="009D69B1" w:rsidP="009D69B1">
            <w:pPr>
              <w:tabs>
                <w:tab w:val="center" w:pos="4535"/>
              </w:tabs>
              <w:autoSpaceDE w:val="0"/>
              <w:adjustRightInd w:val="0"/>
              <w:spacing w:after="240" w:line="276" w:lineRule="auto"/>
              <w:jc w:val="both"/>
              <w:rPr>
                <w:rFonts w:ascii="Arial" w:eastAsia="Calibri" w:hAnsi="Arial" w:cs="Arial"/>
                <w:bCs/>
                <w:sz w:val="20"/>
              </w:rPr>
            </w:pP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indicative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value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Framework</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period up to 31.12.2027 is ............................... EUR </w:t>
            </w:r>
            <w:proofErr w:type="spellStart"/>
            <w:r w:rsidRPr="001F5CA1">
              <w:rPr>
                <w:rFonts w:ascii="Arial" w:eastAsia="Calibri" w:hAnsi="Arial" w:cs="Arial"/>
                <w:bCs/>
                <w:sz w:val="20"/>
              </w:rPr>
              <w:t>excluding</w:t>
            </w:r>
            <w:proofErr w:type="spellEnd"/>
            <w:r w:rsidRPr="001F5CA1">
              <w:rPr>
                <w:rFonts w:ascii="Arial" w:eastAsia="Calibri" w:hAnsi="Arial" w:cs="Arial"/>
                <w:bCs/>
                <w:sz w:val="20"/>
              </w:rPr>
              <w:t xml:space="preserve"> VAT.</w:t>
            </w:r>
          </w:p>
          <w:p w14:paraId="419DC25C"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roofErr w:type="spellStart"/>
            <w:r w:rsidRPr="001F5CA1">
              <w:rPr>
                <w:rFonts w:ascii="Arial" w:eastAsia="Calibri" w:hAnsi="Arial" w:cs="Arial"/>
                <w:bCs/>
                <w:sz w:val="20"/>
              </w:rPr>
              <w:t>Value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added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tax</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will</w:t>
            </w:r>
            <w:proofErr w:type="spellEnd"/>
            <w:r w:rsidRPr="001F5CA1">
              <w:rPr>
                <w:rFonts w:ascii="Arial" w:eastAsia="Calibri" w:hAnsi="Arial" w:cs="Arial"/>
                <w:bCs/>
                <w:sz w:val="20"/>
              </w:rPr>
              <w:t xml:space="preserve"> be </w:t>
            </w:r>
            <w:proofErr w:type="spellStart"/>
            <w:r w:rsidRPr="001F5CA1">
              <w:rPr>
                <w:rFonts w:ascii="Arial" w:eastAsia="Calibri" w:hAnsi="Arial" w:cs="Arial"/>
                <w:bCs/>
                <w:sz w:val="20"/>
              </w:rPr>
              <w:t>charged</w:t>
            </w:r>
            <w:proofErr w:type="spellEnd"/>
            <w:r w:rsidRPr="001F5CA1">
              <w:rPr>
                <w:rFonts w:ascii="Arial" w:eastAsia="Calibri" w:hAnsi="Arial" w:cs="Arial"/>
                <w:bCs/>
                <w:sz w:val="20"/>
              </w:rPr>
              <w:t xml:space="preserve"> at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applicable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tax</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rate</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accordance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with</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legislation</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force</w:t>
            </w:r>
            <w:proofErr w:type="spellEnd"/>
            <w:r w:rsidRPr="001F5CA1">
              <w:rPr>
                <w:rFonts w:ascii="Arial" w:eastAsia="Calibri" w:hAnsi="Arial" w:cs="Arial"/>
                <w:bCs/>
                <w:sz w:val="20"/>
              </w:rPr>
              <w:t xml:space="preserve"> at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time </w:t>
            </w:r>
            <w:proofErr w:type="spellStart"/>
            <w:r w:rsidRPr="001F5CA1">
              <w:rPr>
                <w:rFonts w:ascii="Arial" w:eastAsia="Calibri" w:hAnsi="Arial" w:cs="Arial"/>
                <w:bCs/>
                <w:sz w:val="20"/>
              </w:rPr>
              <w:t>governing</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value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added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tax</w:t>
            </w:r>
            <w:proofErr w:type="spellEnd"/>
            <w:r w:rsidRPr="001F5CA1">
              <w:rPr>
                <w:rFonts w:ascii="Arial" w:eastAsia="Calibri" w:hAnsi="Arial" w:cs="Arial"/>
                <w:bCs/>
                <w:sz w:val="20"/>
              </w:rPr>
              <w:t>.</w:t>
            </w:r>
          </w:p>
          <w:p w14:paraId="08CCCC3D" w14:textId="77777777" w:rsidR="00A814FA" w:rsidRPr="001F5CA1" w:rsidRDefault="00A814FA" w:rsidP="00677A82">
            <w:pPr>
              <w:tabs>
                <w:tab w:val="center" w:pos="4535"/>
              </w:tabs>
              <w:autoSpaceDE w:val="0"/>
              <w:adjustRightInd w:val="0"/>
              <w:spacing w:after="200" w:line="276" w:lineRule="auto"/>
              <w:jc w:val="both"/>
              <w:rPr>
                <w:rFonts w:ascii="Arial" w:eastAsia="Calibri" w:hAnsi="Arial" w:cs="Arial"/>
                <w:bCs/>
                <w:sz w:val="20"/>
              </w:rPr>
            </w:pPr>
          </w:p>
          <w:p w14:paraId="5C361C23" w14:textId="64D2DF48"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Customer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does</w:t>
            </w:r>
            <w:proofErr w:type="spellEnd"/>
            <w:r w:rsidRPr="001F5CA1">
              <w:rPr>
                <w:rFonts w:ascii="Arial" w:eastAsia="Calibri" w:hAnsi="Arial" w:cs="Arial"/>
                <w:bCs/>
                <w:sz w:val="20"/>
              </w:rPr>
              <w:t xml:space="preserve"> not </w:t>
            </w:r>
            <w:proofErr w:type="spellStart"/>
            <w:r w:rsidRPr="001F5CA1">
              <w:rPr>
                <w:rFonts w:ascii="Arial" w:eastAsia="Calibri" w:hAnsi="Arial" w:cs="Arial"/>
                <w:bCs/>
                <w:sz w:val="20"/>
              </w:rPr>
              <w:t>undertake</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this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Framework</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 xml:space="preserve"> to </w:t>
            </w:r>
            <w:proofErr w:type="spellStart"/>
            <w:r w:rsidRPr="001F5CA1">
              <w:rPr>
                <w:rFonts w:ascii="Arial" w:eastAsia="Calibri" w:hAnsi="Arial" w:cs="Arial"/>
                <w:bCs/>
                <w:sz w:val="20"/>
              </w:rPr>
              <w:t>order</w:t>
            </w:r>
            <w:proofErr w:type="spellEnd"/>
            <w:r w:rsidRPr="001F5CA1">
              <w:rPr>
                <w:rFonts w:ascii="Arial" w:eastAsia="Calibri" w:hAnsi="Arial" w:cs="Arial"/>
                <w:bCs/>
                <w:sz w:val="20"/>
              </w:rPr>
              <w:t xml:space="preserve"> a </w:t>
            </w:r>
            <w:proofErr w:type="spellStart"/>
            <w:r w:rsidRPr="001F5CA1">
              <w:rPr>
                <w:rFonts w:ascii="Arial" w:eastAsia="Calibri" w:hAnsi="Arial" w:cs="Arial"/>
                <w:bCs/>
                <w:sz w:val="20"/>
              </w:rPr>
              <w:t>specific</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quantity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Goods</w:t>
            </w:r>
            <w:proofErr w:type="spellEnd"/>
            <w:r w:rsidRPr="001F5CA1">
              <w:rPr>
                <w:rFonts w:ascii="Arial" w:eastAsia="Calibri" w:hAnsi="Arial" w:cs="Arial"/>
                <w:bCs/>
                <w:sz w:val="20"/>
              </w:rPr>
              <w:t xml:space="preserve">, as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quantity</w:t>
            </w:r>
            <w:proofErr w:type="spellEnd"/>
            <w:r w:rsidRPr="001F5CA1">
              <w:rPr>
                <w:rFonts w:ascii="Arial" w:eastAsia="Calibri" w:hAnsi="Arial" w:cs="Arial"/>
                <w:bCs/>
                <w:sz w:val="20"/>
              </w:rPr>
              <w:t xml:space="preserve"> is </w:t>
            </w:r>
            <w:proofErr w:type="spellStart"/>
            <w:r w:rsidRPr="001F5CA1">
              <w:rPr>
                <w:rFonts w:ascii="Arial" w:eastAsia="Calibri" w:hAnsi="Arial" w:cs="Arial"/>
                <w:bCs/>
                <w:sz w:val="20"/>
              </w:rPr>
              <w:t>objectively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uncertain</w:t>
            </w:r>
            <w:proofErr w:type="spellEnd"/>
            <w:r w:rsidRPr="001F5CA1">
              <w:rPr>
                <w:rFonts w:ascii="Arial" w:eastAsia="Calibri" w:hAnsi="Arial" w:cs="Arial"/>
                <w:bCs/>
                <w:sz w:val="20"/>
              </w:rPr>
              <w:t xml:space="preserve"> to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Customer</w:t>
            </w:r>
            <w:proofErr w:type="spellEnd"/>
            <w:r w:rsidRPr="001F5CA1">
              <w:rPr>
                <w:rFonts w:ascii="Arial" w:eastAsia="Calibri" w:hAnsi="Arial" w:cs="Arial"/>
                <w:bCs/>
                <w:sz w:val="20"/>
              </w:rPr>
              <w:t xml:space="preserve"> at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time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conclusion</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this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w:t>
            </w:r>
          </w:p>
          <w:p w14:paraId="22E246F4"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Contracting</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Authority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shall</w:t>
            </w:r>
            <w:proofErr w:type="spellEnd"/>
            <w:r w:rsidRPr="001F5CA1">
              <w:rPr>
                <w:rFonts w:ascii="Arial" w:eastAsia="Calibri" w:hAnsi="Arial" w:cs="Arial"/>
                <w:bCs/>
                <w:sz w:val="20"/>
              </w:rPr>
              <w:t xml:space="preserve"> not be </w:t>
            </w:r>
            <w:proofErr w:type="spellStart"/>
            <w:r w:rsidRPr="001F5CA1">
              <w:rPr>
                <w:rFonts w:ascii="Arial" w:eastAsia="Calibri" w:hAnsi="Arial" w:cs="Arial"/>
                <w:bCs/>
                <w:sz w:val="20"/>
              </w:rPr>
              <w:t>liable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damages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failure</w:t>
            </w:r>
            <w:proofErr w:type="spellEnd"/>
            <w:r w:rsidRPr="001F5CA1">
              <w:rPr>
                <w:rFonts w:ascii="Arial" w:eastAsia="Calibri" w:hAnsi="Arial" w:cs="Arial"/>
                <w:bCs/>
                <w:sz w:val="20"/>
              </w:rPr>
              <w:t xml:space="preserve"> to </w:t>
            </w:r>
            <w:proofErr w:type="spellStart"/>
            <w:r w:rsidRPr="001F5CA1">
              <w:rPr>
                <w:rFonts w:ascii="Arial" w:eastAsia="Calibri" w:hAnsi="Arial" w:cs="Arial"/>
                <w:bCs/>
                <w:sz w:val="20"/>
              </w:rPr>
              <w:t>achieve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stated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values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this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Framework</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Agreement</w:t>
            </w:r>
            <w:proofErr w:type="spellEnd"/>
            <w:r w:rsidRPr="001F5CA1">
              <w:rPr>
                <w:rFonts w:ascii="Arial" w:eastAsia="Calibri" w:hAnsi="Arial" w:cs="Arial"/>
                <w:bCs/>
                <w:sz w:val="20"/>
              </w:rPr>
              <w:t>.</w:t>
            </w:r>
          </w:p>
          <w:p w14:paraId="5DC8C91E" w14:textId="77777777" w:rsidR="009D69B1" w:rsidRPr="001F5CA1" w:rsidRDefault="009D69B1" w:rsidP="00677A82">
            <w:pPr>
              <w:tabs>
                <w:tab w:val="center" w:pos="4535"/>
              </w:tabs>
              <w:autoSpaceDE w:val="0"/>
              <w:adjustRightInd w:val="0"/>
              <w:spacing w:after="200" w:line="276" w:lineRule="auto"/>
              <w:jc w:val="both"/>
              <w:rPr>
                <w:rFonts w:ascii="Arial" w:eastAsia="Calibri" w:hAnsi="Arial" w:cs="Arial"/>
                <w:bCs/>
                <w:sz w:val="20"/>
              </w:rPr>
            </w:pP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price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agreed</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context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individual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request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for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quotation</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shall</w:t>
            </w:r>
            <w:proofErr w:type="spellEnd"/>
            <w:r w:rsidRPr="001F5CA1">
              <w:rPr>
                <w:rFonts w:ascii="Arial" w:eastAsia="Calibri" w:hAnsi="Arial" w:cs="Arial"/>
                <w:bCs/>
                <w:sz w:val="20"/>
              </w:rPr>
              <w:t xml:space="preserve"> be </w:t>
            </w:r>
            <w:proofErr w:type="spellStart"/>
            <w:r w:rsidRPr="001F5CA1">
              <w:rPr>
                <w:rFonts w:ascii="Arial" w:eastAsia="Calibri" w:hAnsi="Arial" w:cs="Arial"/>
                <w:bCs/>
                <w:sz w:val="20"/>
              </w:rPr>
              <w:t>final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shall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include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all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costs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incurred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by</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Supplier</w:t>
            </w:r>
            <w:proofErr w:type="spellEnd"/>
            <w:r w:rsidRPr="001F5CA1">
              <w:rPr>
                <w:rFonts w:ascii="Arial" w:eastAsia="Calibri" w:hAnsi="Arial" w:cs="Arial"/>
                <w:bCs/>
                <w:sz w:val="20"/>
              </w:rPr>
              <w:t xml:space="preserve"> in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performance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procurement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such</w:t>
            </w:r>
            <w:proofErr w:type="spellEnd"/>
            <w:r w:rsidRPr="001F5CA1">
              <w:rPr>
                <w:rFonts w:ascii="Arial" w:eastAsia="Calibri" w:hAnsi="Arial" w:cs="Arial"/>
                <w:bCs/>
                <w:sz w:val="20"/>
              </w:rPr>
              <w:t xml:space="preserve"> as </w:t>
            </w:r>
            <w:proofErr w:type="spellStart"/>
            <w:r w:rsidRPr="001F5CA1">
              <w:rPr>
                <w:rFonts w:ascii="Arial" w:eastAsia="Calibri" w:hAnsi="Arial" w:cs="Arial"/>
                <w:bCs/>
                <w:sz w:val="20"/>
              </w:rPr>
              <w:t>labour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overheads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possible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overtime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equipment</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vehicles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other</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costs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related</w:t>
            </w:r>
            <w:proofErr w:type="spellEnd"/>
            <w:r w:rsidRPr="001F5CA1">
              <w:rPr>
                <w:rFonts w:ascii="Arial" w:eastAsia="Calibri" w:hAnsi="Arial" w:cs="Arial"/>
                <w:bCs/>
                <w:sz w:val="20"/>
              </w:rPr>
              <w:t xml:space="preserve"> to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performance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the</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procurement</w:t>
            </w:r>
            <w:proofErr w:type="spellEnd"/>
            <w:r w:rsidRPr="001F5CA1">
              <w:rPr>
                <w:rFonts w:ascii="Arial" w:eastAsia="Calibri" w:hAnsi="Arial" w:cs="Arial"/>
                <w:bCs/>
                <w:sz w:val="20"/>
              </w:rPr>
              <w:t>.</w:t>
            </w:r>
          </w:p>
          <w:p w14:paraId="7AD872DD"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quantity</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specification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equipment</w:t>
            </w:r>
            <w:proofErr w:type="spellEnd"/>
            <w:r w:rsidRPr="001F5CA1">
              <w:rPr>
                <w:rFonts w:ascii="Arial" w:hAnsi="Arial" w:cs="Arial"/>
                <w:sz w:val="20"/>
              </w:rPr>
              <w:t xml:space="preserve"> set out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documents</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in </w:t>
            </w:r>
            <w:proofErr w:type="spellStart"/>
            <w:r w:rsidRPr="001F5CA1">
              <w:rPr>
                <w:rFonts w:ascii="Arial" w:hAnsi="Arial" w:cs="Arial"/>
                <w:sz w:val="20"/>
              </w:rPr>
              <w:t>paragraph</w:t>
            </w:r>
            <w:proofErr w:type="spellEnd"/>
            <w:r w:rsidRPr="001F5CA1">
              <w:rPr>
                <w:rFonts w:ascii="Arial" w:hAnsi="Arial" w:cs="Arial"/>
                <w:sz w:val="20"/>
              </w:rPr>
              <w:t xml:space="preserve"> 1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are </w:t>
            </w:r>
            <w:proofErr w:type="spellStart"/>
            <w:r w:rsidRPr="001F5CA1">
              <w:rPr>
                <w:rFonts w:ascii="Arial" w:hAnsi="Arial" w:cs="Arial"/>
                <w:sz w:val="20"/>
              </w:rPr>
              <w:t>estimates</w:t>
            </w:r>
            <w:proofErr w:type="spellEnd"/>
            <w:r w:rsidRPr="001F5CA1">
              <w:rPr>
                <w:rFonts w:ascii="Arial" w:hAnsi="Arial" w:cs="Arial"/>
                <w:sz w:val="20"/>
              </w:rPr>
              <w:t xml:space="preserve"> </w:t>
            </w:r>
            <w:proofErr w:type="spellStart"/>
            <w:r w:rsidRPr="001F5CA1">
              <w:rPr>
                <w:rFonts w:ascii="Arial" w:hAnsi="Arial" w:cs="Arial"/>
                <w:sz w:val="20"/>
              </w:rPr>
              <w:t>only</w:t>
            </w:r>
            <w:proofErr w:type="spellEnd"/>
            <w:r w:rsidRPr="001F5CA1">
              <w:rPr>
                <w:rFonts w:ascii="Arial" w:hAnsi="Arial" w:cs="Arial"/>
                <w:color w:val="000000"/>
                <w:sz w:val="20"/>
              </w:rPr>
              <w:t xml:space="preserve">, as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quantity</w:t>
            </w:r>
            <w:proofErr w:type="spellEnd"/>
            <w:r w:rsidRPr="001F5CA1">
              <w:rPr>
                <w:rFonts w:ascii="Arial" w:hAnsi="Arial" w:cs="Arial"/>
                <w:color w:val="000000"/>
                <w:sz w:val="20"/>
              </w:rPr>
              <w:t xml:space="preserve"> is not </w:t>
            </w:r>
            <w:proofErr w:type="spellStart"/>
            <w:r w:rsidRPr="001F5CA1">
              <w:rPr>
                <w:rFonts w:ascii="Arial" w:hAnsi="Arial" w:cs="Arial"/>
                <w:color w:val="000000"/>
                <w:sz w:val="20"/>
              </w:rPr>
              <w:t>objectively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ascertainable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at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time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conclusion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Agreement</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course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type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as </w:t>
            </w:r>
            <w:proofErr w:type="spellStart"/>
            <w:r w:rsidRPr="001F5CA1">
              <w:rPr>
                <w:rFonts w:ascii="Arial" w:hAnsi="Arial" w:cs="Arial"/>
                <w:sz w:val="20"/>
              </w:rPr>
              <w:t>well</w:t>
            </w:r>
            <w:proofErr w:type="spellEnd"/>
            <w:r w:rsidRPr="001F5CA1">
              <w:rPr>
                <w:rFonts w:ascii="Arial" w:hAnsi="Arial" w:cs="Arial"/>
                <w:sz w:val="20"/>
              </w:rPr>
              <w:t xml:space="preserve"> as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quantities</w:t>
            </w:r>
            <w:proofErr w:type="spellEnd"/>
            <w:r w:rsidRPr="001F5CA1">
              <w:rPr>
                <w:rFonts w:ascii="Arial" w:hAnsi="Arial" w:cs="Arial"/>
                <w:sz w:val="20"/>
              </w:rPr>
              <w:t xml:space="preserve">, </w:t>
            </w:r>
            <w:proofErr w:type="spellStart"/>
            <w:r w:rsidRPr="001F5CA1">
              <w:rPr>
                <w:rFonts w:ascii="Arial" w:hAnsi="Arial" w:cs="Arial"/>
                <w:sz w:val="20"/>
              </w:rPr>
              <w:lastRenderedPageBreak/>
              <w:t>may</w:t>
            </w:r>
            <w:proofErr w:type="spellEnd"/>
            <w:r w:rsidRPr="001F5CA1">
              <w:rPr>
                <w:rFonts w:ascii="Arial" w:hAnsi="Arial" w:cs="Arial"/>
                <w:sz w:val="20"/>
              </w:rPr>
              <w:t xml:space="preserve"> be </w:t>
            </w:r>
            <w:proofErr w:type="spellStart"/>
            <w:r w:rsidRPr="001F5CA1">
              <w:rPr>
                <w:rFonts w:ascii="Arial" w:hAnsi="Arial" w:cs="Arial"/>
                <w:sz w:val="20"/>
              </w:rPr>
              <w:t>subject</w:t>
            </w:r>
            <w:proofErr w:type="spellEnd"/>
            <w:r w:rsidRPr="001F5CA1">
              <w:rPr>
                <w:rFonts w:ascii="Arial" w:hAnsi="Arial" w:cs="Arial"/>
                <w:sz w:val="20"/>
              </w:rPr>
              <w:t xml:space="preserve"> to </w:t>
            </w:r>
            <w:proofErr w:type="spellStart"/>
            <w:r w:rsidRPr="001F5CA1">
              <w:rPr>
                <w:rFonts w:ascii="Arial" w:hAnsi="Arial" w:cs="Arial"/>
                <w:sz w:val="20"/>
              </w:rPr>
              <w:t>change</w:t>
            </w:r>
            <w:proofErr w:type="spellEnd"/>
            <w:r w:rsidRPr="001F5CA1">
              <w:rPr>
                <w:rFonts w:ascii="Arial" w:hAnsi="Arial" w:cs="Arial"/>
                <w:sz w:val="20"/>
              </w:rPr>
              <w:t xml:space="preserve">, </w:t>
            </w:r>
            <w:proofErr w:type="spellStart"/>
            <w:r w:rsidRPr="001F5CA1">
              <w:rPr>
                <w:rFonts w:ascii="Arial" w:hAnsi="Arial" w:cs="Arial"/>
                <w:sz w:val="20"/>
              </w:rPr>
              <w:t>depending</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actual</w:t>
            </w:r>
            <w:proofErr w:type="spellEnd"/>
            <w:r w:rsidRPr="001F5CA1">
              <w:rPr>
                <w:rFonts w:ascii="Arial" w:hAnsi="Arial" w:cs="Arial"/>
                <w:sz w:val="20"/>
              </w:rPr>
              <w:t xml:space="preserve"> </w:t>
            </w:r>
            <w:proofErr w:type="spellStart"/>
            <w:r w:rsidRPr="001F5CA1">
              <w:rPr>
                <w:rFonts w:ascii="Arial" w:hAnsi="Arial" w:cs="Arial"/>
                <w:sz w:val="20"/>
              </w:rPr>
              <w:t>needs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Customer. </w:t>
            </w:r>
          </w:p>
          <w:p w14:paraId="5CBB88DC" w14:textId="77777777" w:rsidR="009D69B1" w:rsidRPr="001F5CA1" w:rsidRDefault="009D69B1" w:rsidP="00677A82">
            <w:pPr>
              <w:jc w:val="both"/>
              <w:rPr>
                <w:rFonts w:ascii="Arial" w:hAnsi="Arial" w:cs="Arial"/>
                <w:color w:val="000000"/>
                <w:sz w:val="20"/>
                <w:highlight w:val="yellow"/>
              </w:rPr>
            </w:pPr>
          </w:p>
          <w:p w14:paraId="217E5470" w14:textId="117A277B"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further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that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purchase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from</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other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types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components</w:t>
            </w:r>
            <w:proofErr w:type="spellEnd"/>
            <w:r w:rsidRPr="001F5CA1">
              <w:rPr>
                <w:rFonts w:ascii="Arial" w:hAnsi="Arial" w:cs="Arial"/>
                <w:color w:val="000000"/>
                <w:sz w:val="20"/>
              </w:rPr>
              <w:t xml:space="preserve"> not </w:t>
            </w:r>
            <w:proofErr w:type="spellStart"/>
            <w:r w:rsidRPr="001F5CA1">
              <w:rPr>
                <w:rFonts w:ascii="Arial" w:hAnsi="Arial" w:cs="Arial"/>
                <w:color w:val="000000"/>
                <w:sz w:val="20"/>
              </w:rPr>
              <w:t>included</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required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obliged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offer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components</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at </w:t>
            </w:r>
            <w:proofErr w:type="spellStart"/>
            <w:r w:rsidRPr="001F5CA1">
              <w:rPr>
                <w:rFonts w:ascii="Arial" w:hAnsi="Arial" w:cs="Arial"/>
                <w:color w:val="000000"/>
                <w:sz w:val="20"/>
              </w:rPr>
              <w:t>prices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which</w:t>
            </w:r>
            <w:proofErr w:type="spellEnd"/>
            <w:r w:rsidRPr="001F5CA1">
              <w:rPr>
                <w:rFonts w:ascii="Arial" w:hAnsi="Arial" w:cs="Arial"/>
                <w:color w:val="000000"/>
                <w:sz w:val="20"/>
              </w:rPr>
              <w:t xml:space="preserve"> are </w:t>
            </w:r>
            <w:proofErr w:type="spellStart"/>
            <w:r w:rsidRPr="001F5CA1">
              <w:rPr>
                <w:rFonts w:ascii="Arial" w:hAnsi="Arial" w:cs="Arial"/>
                <w:color w:val="000000"/>
                <w:sz w:val="20"/>
              </w:rPr>
              <w:t>lower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than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prices</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official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price</w:t>
            </w:r>
            <w:proofErr w:type="spellEnd"/>
            <w:r w:rsidRPr="001F5CA1">
              <w:rPr>
                <w:rFonts w:ascii="Arial" w:hAnsi="Arial" w:cs="Arial"/>
                <w:color w:val="000000"/>
                <w:sz w:val="20"/>
              </w:rPr>
              <w:t xml:space="preserve"> list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discount</w:t>
            </w:r>
            <w:proofErr w:type="spellEnd"/>
            <w:r w:rsidRPr="001F5CA1">
              <w:rPr>
                <w:rFonts w:ascii="Arial" w:hAnsi="Arial" w:cs="Arial"/>
                <w:color w:val="000000"/>
                <w:sz w:val="20"/>
              </w:rPr>
              <w:t xml:space="preserve"> </w:t>
            </w:r>
            <w:proofErr w:type="spellStart"/>
            <w:r w:rsidR="001F5CA1">
              <w:rPr>
                <w:rFonts w:ascii="Arial" w:hAnsi="Arial" w:cs="Arial"/>
                <w:color w:val="000000"/>
                <w:sz w:val="20"/>
              </w:rPr>
              <w:t>agreed</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Form (Form No 2).</w:t>
            </w:r>
          </w:p>
          <w:p w14:paraId="067A117A" w14:textId="77777777" w:rsidR="009D69B1" w:rsidRPr="001F5CA1" w:rsidRDefault="009D69B1" w:rsidP="00677A82">
            <w:pPr>
              <w:jc w:val="both"/>
              <w:rPr>
                <w:rFonts w:ascii="Arial" w:hAnsi="Arial" w:cs="Arial"/>
                <w:color w:val="000000"/>
                <w:sz w:val="20"/>
                <w:highlight w:val="yellow"/>
              </w:rPr>
            </w:pPr>
          </w:p>
          <w:p w14:paraId="13FD1F0F"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amount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discount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offered</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components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referred</w:t>
            </w:r>
            <w:proofErr w:type="spellEnd"/>
            <w:r w:rsidRPr="001F5CA1">
              <w:rPr>
                <w:rFonts w:ascii="Arial" w:hAnsi="Arial" w:cs="Arial"/>
                <w:color w:val="000000"/>
                <w:sz w:val="20"/>
              </w:rPr>
              <w:t xml:space="preserve"> to in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preceding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paragraph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shall be </w:t>
            </w:r>
            <w:proofErr w:type="spellStart"/>
            <w:r w:rsidRPr="001F5CA1">
              <w:rPr>
                <w:rFonts w:ascii="Arial" w:hAnsi="Arial" w:cs="Arial"/>
                <w:color w:val="000000"/>
                <w:sz w:val="20"/>
              </w:rPr>
              <w:t>fixed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duration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Framework</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Agreement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irrespective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amount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individual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contract</w:t>
            </w:r>
            <w:proofErr w:type="spellEnd"/>
            <w:r w:rsidRPr="001F5CA1">
              <w:rPr>
                <w:rFonts w:ascii="Arial" w:hAnsi="Arial" w:cs="Arial"/>
                <w:color w:val="000000"/>
                <w:sz w:val="20"/>
              </w:rPr>
              <w:t>.</w:t>
            </w:r>
          </w:p>
          <w:p w14:paraId="709D3C97" w14:textId="77777777" w:rsidR="009D69B1" w:rsidRPr="001F5CA1" w:rsidRDefault="009D69B1" w:rsidP="00677A82">
            <w:pPr>
              <w:jc w:val="both"/>
              <w:rPr>
                <w:rFonts w:ascii="Arial" w:hAnsi="Arial" w:cs="Arial"/>
                <w:bCs/>
                <w:sz w:val="20"/>
                <w:highlight w:val="yellow"/>
              </w:rPr>
            </w:pPr>
          </w:p>
          <w:p w14:paraId="5B2A6B42" w14:textId="77777777" w:rsidR="009D69B1" w:rsidRPr="001F5CA1" w:rsidRDefault="009D69B1" w:rsidP="00677A82">
            <w:pPr>
              <w:jc w:val="both"/>
              <w:rPr>
                <w:rFonts w:ascii="Arial" w:hAnsi="Arial" w:cs="Arial"/>
                <w:bCs/>
                <w:sz w:val="20"/>
              </w:rPr>
            </w:pPr>
            <w:proofErr w:type="spellStart"/>
            <w:r w:rsidRPr="001F5CA1">
              <w:rPr>
                <w:rFonts w:ascii="Arial" w:hAnsi="Arial" w:cs="Arial"/>
                <w:bCs/>
                <w:sz w:val="20"/>
              </w:rPr>
              <w:t>Individual</w:t>
            </w:r>
            <w:proofErr w:type="spellEnd"/>
            <w:r w:rsidRPr="001F5CA1">
              <w:rPr>
                <w:rFonts w:ascii="Arial" w:hAnsi="Arial" w:cs="Arial"/>
                <w:bCs/>
                <w:sz w:val="20"/>
              </w:rPr>
              <w:t xml:space="preserve"> </w:t>
            </w:r>
            <w:proofErr w:type="spellStart"/>
            <w:r w:rsidRPr="001F5CA1">
              <w:rPr>
                <w:rFonts w:ascii="Arial" w:hAnsi="Arial" w:cs="Arial"/>
                <w:bCs/>
                <w:sz w:val="20"/>
              </w:rPr>
              <w:t>contracts</w:t>
            </w:r>
            <w:proofErr w:type="spellEnd"/>
            <w:r w:rsidRPr="001F5CA1">
              <w:rPr>
                <w:rFonts w:ascii="Arial" w:hAnsi="Arial" w:cs="Arial"/>
                <w:bCs/>
                <w:sz w:val="20"/>
              </w:rPr>
              <w:t xml:space="preserve"> </w:t>
            </w:r>
            <w:proofErr w:type="spellStart"/>
            <w:r w:rsidRPr="001F5CA1">
              <w:rPr>
                <w:rFonts w:ascii="Arial" w:hAnsi="Arial" w:cs="Arial"/>
                <w:bCs/>
                <w:sz w:val="20"/>
              </w:rPr>
              <w:t>will</w:t>
            </w:r>
            <w:proofErr w:type="spellEnd"/>
            <w:r w:rsidRPr="001F5CA1">
              <w:rPr>
                <w:rFonts w:ascii="Arial" w:hAnsi="Arial" w:cs="Arial"/>
                <w:bCs/>
                <w:sz w:val="20"/>
              </w:rPr>
              <w:t xml:space="preserve"> be </w:t>
            </w:r>
            <w:proofErr w:type="spellStart"/>
            <w:r w:rsidRPr="001F5CA1">
              <w:rPr>
                <w:rFonts w:ascii="Arial" w:hAnsi="Arial" w:cs="Arial"/>
                <w:bCs/>
                <w:sz w:val="20"/>
              </w:rPr>
              <w:t>executed</w:t>
            </w:r>
            <w:proofErr w:type="spellEnd"/>
            <w:r w:rsidRPr="001F5CA1">
              <w:rPr>
                <w:rFonts w:ascii="Arial" w:hAnsi="Arial" w:cs="Arial"/>
                <w:bCs/>
                <w:sz w:val="20"/>
              </w:rPr>
              <w:t xml:space="preserve"> in </w:t>
            </w:r>
            <w:proofErr w:type="spellStart"/>
            <w:r w:rsidRPr="001F5CA1">
              <w:rPr>
                <w:rFonts w:ascii="Arial" w:hAnsi="Arial" w:cs="Arial"/>
                <w:bCs/>
                <w:sz w:val="20"/>
              </w:rPr>
              <w:t>succession</w:t>
            </w:r>
            <w:proofErr w:type="spellEnd"/>
            <w:r w:rsidRPr="001F5CA1">
              <w:rPr>
                <w:rFonts w:ascii="Arial" w:hAnsi="Arial" w:cs="Arial"/>
                <w:bCs/>
                <w:sz w:val="20"/>
              </w:rPr>
              <w:t xml:space="preserve"> </w:t>
            </w:r>
            <w:proofErr w:type="spellStart"/>
            <w:r w:rsidRPr="001F5CA1">
              <w:rPr>
                <w:rFonts w:ascii="Arial" w:hAnsi="Arial" w:cs="Arial"/>
                <w:bCs/>
                <w:sz w:val="20"/>
              </w:rPr>
              <w:t>according</w:t>
            </w:r>
            <w:proofErr w:type="spellEnd"/>
            <w:r w:rsidRPr="001F5CA1">
              <w:rPr>
                <w:rFonts w:ascii="Arial" w:hAnsi="Arial" w:cs="Arial"/>
                <w:bCs/>
                <w:sz w:val="20"/>
              </w:rPr>
              <w:t xml:space="preserve"> to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actual</w:t>
            </w:r>
            <w:proofErr w:type="spellEnd"/>
            <w:r w:rsidRPr="001F5CA1">
              <w:rPr>
                <w:rFonts w:ascii="Arial" w:hAnsi="Arial" w:cs="Arial"/>
                <w:bCs/>
                <w:sz w:val="20"/>
              </w:rPr>
              <w:t xml:space="preserve"> </w:t>
            </w:r>
            <w:proofErr w:type="spellStart"/>
            <w:r w:rsidRPr="001F5CA1">
              <w:rPr>
                <w:rFonts w:ascii="Arial" w:hAnsi="Arial" w:cs="Arial"/>
                <w:bCs/>
                <w:sz w:val="20"/>
              </w:rPr>
              <w:t>needs</w:t>
            </w:r>
            <w:proofErr w:type="spellEnd"/>
            <w:r w:rsidRPr="001F5CA1">
              <w:rPr>
                <w:rFonts w:ascii="Arial" w:hAnsi="Arial" w:cs="Arial"/>
                <w:bCs/>
                <w:sz w:val="20"/>
              </w:rPr>
              <w:t xml:space="preserve"> </w:t>
            </w:r>
            <w:proofErr w:type="spellStart"/>
            <w:r w:rsidRPr="001F5CA1">
              <w:rPr>
                <w:rFonts w:ascii="Arial" w:hAnsi="Arial" w:cs="Arial"/>
                <w:bCs/>
                <w:sz w:val="20"/>
              </w:rPr>
              <w:t>of</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client</w:t>
            </w:r>
            <w:proofErr w:type="spellEnd"/>
            <w:r w:rsidRPr="001F5CA1">
              <w:rPr>
                <w:rFonts w:ascii="Arial" w:hAnsi="Arial" w:cs="Arial"/>
                <w:bCs/>
                <w:sz w:val="20"/>
              </w:rPr>
              <w:t>.</w:t>
            </w:r>
          </w:p>
          <w:p w14:paraId="0561AD4E" w14:textId="77777777" w:rsidR="009D69B1" w:rsidRPr="001F5CA1" w:rsidRDefault="009D69B1" w:rsidP="00677A82">
            <w:pPr>
              <w:jc w:val="both"/>
              <w:rPr>
                <w:rFonts w:ascii="Arial" w:hAnsi="Arial" w:cs="Arial"/>
                <w:bCs/>
                <w:sz w:val="20"/>
              </w:rPr>
            </w:pP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Customer</w:t>
            </w:r>
            <w:proofErr w:type="spellEnd"/>
            <w:r w:rsidRPr="001F5CA1">
              <w:rPr>
                <w:rFonts w:ascii="Arial" w:hAnsi="Arial" w:cs="Arial"/>
                <w:bCs/>
                <w:sz w:val="20"/>
              </w:rPr>
              <w:t xml:space="preserve"> </w:t>
            </w:r>
            <w:proofErr w:type="spellStart"/>
            <w:r w:rsidRPr="001F5CA1">
              <w:rPr>
                <w:rFonts w:ascii="Arial" w:hAnsi="Arial" w:cs="Arial"/>
                <w:bCs/>
                <w:sz w:val="20"/>
              </w:rPr>
              <w:t>shall</w:t>
            </w:r>
            <w:proofErr w:type="spellEnd"/>
            <w:r w:rsidRPr="001F5CA1">
              <w:rPr>
                <w:rFonts w:ascii="Arial" w:hAnsi="Arial" w:cs="Arial"/>
                <w:bCs/>
                <w:sz w:val="20"/>
              </w:rPr>
              <w:t xml:space="preserve"> </w:t>
            </w:r>
            <w:proofErr w:type="spellStart"/>
            <w:r w:rsidRPr="001F5CA1">
              <w:rPr>
                <w:rFonts w:ascii="Arial" w:hAnsi="Arial" w:cs="Arial"/>
                <w:bCs/>
                <w:sz w:val="20"/>
              </w:rPr>
              <w:t>procure</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goods</w:t>
            </w:r>
            <w:proofErr w:type="spellEnd"/>
            <w:r w:rsidRPr="001F5CA1">
              <w:rPr>
                <w:rFonts w:ascii="Arial" w:hAnsi="Arial" w:cs="Arial"/>
                <w:bCs/>
                <w:sz w:val="20"/>
              </w:rPr>
              <w:t xml:space="preserve"> </w:t>
            </w:r>
            <w:proofErr w:type="spellStart"/>
            <w:r w:rsidRPr="001F5CA1">
              <w:rPr>
                <w:rFonts w:ascii="Arial" w:hAnsi="Arial" w:cs="Arial"/>
                <w:bCs/>
                <w:sz w:val="20"/>
              </w:rPr>
              <w:t>with</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characteristics</w:t>
            </w:r>
            <w:proofErr w:type="spellEnd"/>
            <w:r w:rsidRPr="001F5CA1">
              <w:rPr>
                <w:rFonts w:ascii="Arial" w:hAnsi="Arial" w:cs="Arial"/>
                <w:bCs/>
                <w:sz w:val="20"/>
              </w:rPr>
              <w:t xml:space="preserve">, in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quantities</w:t>
            </w:r>
            <w:proofErr w:type="spellEnd"/>
            <w:r w:rsidRPr="001F5CA1">
              <w:rPr>
                <w:rFonts w:ascii="Arial" w:hAnsi="Arial" w:cs="Arial"/>
                <w:bCs/>
                <w:sz w:val="20"/>
              </w:rPr>
              <w:t xml:space="preserve">, </w:t>
            </w:r>
            <w:proofErr w:type="spellStart"/>
            <w:r w:rsidRPr="001F5CA1">
              <w:rPr>
                <w:rFonts w:ascii="Arial" w:hAnsi="Arial" w:cs="Arial"/>
                <w:bCs/>
                <w:sz w:val="20"/>
              </w:rPr>
              <w:t>within</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delivery</w:t>
            </w:r>
            <w:proofErr w:type="spellEnd"/>
            <w:r w:rsidRPr="001F5CA1">
              <w:rPr>
                <w:rFonts w:ascii="Arial" w:hAnsi="Arial" w:cs="Arial"/>
                <w:bCs/>
                <w:sz w:val="20"/>
              </w:rPr>
              <w:t xml:space="preserve"> </w:t>
            </w:r>
            <w:proofErr w:type="spellStart"/>
            <w:r w:rsidRPr="001F5CA1">
              <w:rPr>
                <w:rFonts w:ascii="Arial" w:hAnsi="Arial" w:cs="Arial"/>
                <w:bCs/>
                <w:sz w:val="20"/>
              </w:rPr>
              <w:t>times</w:t>
            </w:r>
            <w:proofErr w:type="spellEnd"/>
            <w:r w:rsidRPr="001F5CA1">
              <w:rPr>
                <w:rFonts w:ascii="Arial" w:hAnsi="Arial" w:cs="Arial"/>
                <w:bCs/>
                <w:sz w:val="20"/>
              </w:rPr>
              <w:t xml:space="preserve"> </w:t>
            </w:r>
            <w:proofErr w:type="spellStart"/>
            <w:r w:rsidRPr="001F5CA1">
              <w:rPr>
                <w:rFonts w:ascii="Arial" w:hAnsi="Arial" w:cs="Arial"/>
                <w:bCs/>
                <w:sz w:val="20"/>
              </w:rPr>
              <w:t>and</w:t>
            </w:r>
            <w:proofErr w:type="spellEnd"/>
            <w:r w:rsidRPr="001F5CA1">
              <w:rPr>
                <w:rFonts w:ascii="Arial" w:hAnsi="Arial" w:cs="Arial"/>
                <w:bCs/>
                <w:sz w:val="20"/>
              </w:rPr>
              <w:t xml:space="preserve"> at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locations</w:t>
            </w:r>
            <w:proofErr w:type="spellEnd"/>
            <w:r w:rsidRPr="001F5CA1">
              <w:rPr>
                <w:rFonts w:ascii="Arial" w:hAnsi="Arial" w:cs="Arial"/>
                <w:bCs/>
                <w:sz w:val="20"/>
              </w:rPr>
              <w:t xml:space="preserve"> to be </w:t>
            </w:r>
            <w:proofErr w:type="spellStart"/>
            <w:r w:rsidRPr="001F5CA1">
              <w:rPr>
                <w:rFonts w:ascii="Arial" w:hAnsi="Arial" w:cs="Arial"/>
                <w:bCs/>
                <w:sz w:val="20"/>
              </w:rPr>
              <w:t>specified</w:t>
            </w:r>
            <w:proofErr w:type="spellEnd"/>
            <w:r w:rsidRPr="001F5CA1">
              <w:rPr>
                <w:rFonts w:ascii="Arial" w:hAnsi="Arial" w:cs="Arial"/>
                <w:bCs/>
                <w:sz w:val="20"/>
              </w:rPr>
              <w:t xml:space="preserve"> in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invitation</w:t>
            </w:r>
            <w:proofErr w:type="spellEnd"/>
            <w:r w:rsidRPr="001F5CA1">
              <w:rPr>
                <w:rFonts w:ascii="Arial" w:hAnsi="Arial" w:cs="Arial"/>
                <w:bCs/>
                <w:sz w:val="20"/>
              </w:rPr>
              <w:t xml:space="preserve"> </w:t>
            </w:r>
            <w:proofErr w:type="spellStart"/>
            <w:r w:rsidRPr="001F5CA1">
              <w:rPr>
                <w:rFonts w:ascii="Arial" w:hAnsi="Arial" w:cs="Arial"/>
                <w:bCs/>
                <w:sz w:val="20"/>
              </w:rPr>
              <w:t>for</w:t>
            </w:r>
            <w:proofErr w:type="spellEnd"/>
            <w:r w:rsidRPr="001F5CA1">
              <w:rPr>
                <w:rFonts w:ascii="Arial" w:hAnsi="Arial" w:cs="Arial"/>
                <w:bCs/>
                <w:sz w:val="20"/>
              </w:rPr>
              <w:t xml:space="preserve"> </w:t>
            </w:r>
            <w:proofErr w:type="spellStart"/>
            <w:r w:rsidRPr="001F5CA1">
              <w:rPr>
                <w:rFonts w:ascii="Arial" w:hAnsi="Arial" w:cs="Arial"/>
                <w:bCs/>
                <w:sz w:val="20"/>
              </w:rPr>
              <w:t>each</w:t>
            </w:r>
            <w:proofErr w:type="spellEnd"/>
            <w:r w:rsidRPr="001F5CA1">
              <w:rPr>
                <w:rFonts w:ascii="Arial" w:hAnsi="Arial" w:cs="Arial"/>
                <w:bCs/>
                <w:sz w:val="20"/>
              </w:rPr>
              <w:t xml:space="preserve"> </w:t>
            </w:r>
            <w:proofErr w:type="spellStart"/>
            <w:r w:rsidRPr="001F5CA1">
              <w:rPr>
                <w:rFonts w:ascii="Arial" w:hAnsi="Arial" w:cs="Arial"/>
                <w:bCs/>
                <w:sz w:val="20"/>
              </w:rPr>
              <w:t>procurement</w:t>
            </w:r>
            <w:proofErr w:type="spellEnd"/>
            <w:r w:rsidRPr="001F5CA1">
              <w:rPr>
                <w:rFonts w:ascii="Arial" w:hAnsi="Arial" w:cs="Arial"/>
                <w:bCs/>
                <w:sz w:val="20"/>
              </w:rPr>
              <w:t xml:space="preserve">, </w:t>
            </w:r>
            <w:proofErr w:type="spellStart"/>
            <w:r w:rsidRPr="001F5CA1">
              <w:rPr>
                <w:rFonts w:ascii="Arial" w:hAnsi="Arial" w:cs="Arial"/>
                <w:bCs/>
                <w:sz w:val="20"/>
              </w:rPr>
              <w:t>which</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Customer</w:t>
            </w:r>
            <w:proofErr w:type="spellEnd"/>
            <w:r w:rsidRPr="001F5CA1">
              <w:rPr>
                <w:rFonts w:ascii="Arial" w:hAnsi="Arial" w:cs="Arial"/>
                <w:bCs/>
                <w:sz w:val="20"/>
              </w:rPr>
              <w:t xml:space="preserve"> </w:t>
            </w:r>
            <w:proofErr w:type="spellStart"/>
            <w:r w:rsidRPr="001F5CA1">
              <w:rPr>
                <w:rFonts w:ascii="Arial" w:hAnsi="Arial" w:cs="Arial"/>
                <w:bCs/>
                <w:sz w:val="20"/>
              </w:rPr>
              <w:t>shall</w:t>
            </w:r>
            <w:proofErr w:type="spellEnd"/>
            <w:r w:rsidRPr="001F5CA1">
              <w:rPr>
                <w:rFonts w:ascii="Arial" w:hAnsi="Arial" w:cs="Arial"/>
                <w:bCs/>
                <w:sz w:val="20"/>
              </w:rPr>
              <w:t xml:space="preserve"> </w:t>
            </w:r>
            <w:proofErr w:type="spellStart"/>
            <w:r w:rsidRPr="001F5CA1">
              <w:rPr>
                <w:rFonts w:ascii="Arial" w:hAnsi="Arial" w:cs="Arial"/>
                <w:bCs/>
                <w:sz w:val="20"/>
              </w:rPr>
              <w:t>draw</w:t>
            </w:r>
            <w:proofErr w:type="spellEnd"/>
            <w:r w:rsidRPr="001F5CA1">
              <w:rPr>
                <w:rFonts w:ascii="Arial" w:hAnsi="Arial" w:cs="Arial"/>
                <w:bCs/>
                <w:sz w:val="20"/>
              </w:rPr>
              <w:t xml:space="preserve"> up on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basis</w:t>
            </w:r>
            <w:proofErr w:type="spellEnd"/>
            <w:r w:rsidRPr="001F5CA1">
              <w:rPr>
                <w:rFonts w:ascii="Arial" w:hAnsi="Arial" w:cs="Arial"/>
                <w:bCs/>
                <w:sz w:val="20"/>
              </w:rPr>
              <w:t xml:space="preserve"> </w:t>
            </w:r>
            <w:proofErr w:type="spellStart"/>
            <w:r w:rsidRPr="001F5CA1">
              <w:rPr>
                <w:rFonts w:ascii="Arial" w:hAnsi="Arial" w:cs="Arial"/>
                <w:bCs/>
                <w:sz w:val="20"/>
              </w:rPr>
              <w:t>of</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provisions</w:t>
            </w:r>
            <w:proofErr w:type="spellEnd"/>
            <w:r w:rsidRPr="001F5CA1">
              <w:rPr>
                <w:rFonts w:ascii="Arial" w:hAnsi="Arial" w:cs="Arial"/>
                <w:bCs/>
                <w:sz w:val="20"/>
              </w:rPr>
              <w:t xml:space="preserve"> </w:t>
            </w:r>
            <w:proofErr w:type="spellStart"/>
            <w:r w:rsidRPr="001F5CA1">
              <w:rPr>
                <w:rFonts w:ascii="Arial" w:hAnsi="Arial" w:cs="Arial"/>
                <w:bCs/>
                <w:sz w:val="20"/>
              </w:rPr>
              <w:t>of</w:t>
            </w:r>
            <w:proofErr w:type="spellEnd"/>
            <w:r w:rsidRPr="001F5CA1">
              <w:rPr>
                <w:rFonts w:ascii="Arial" w:hAnsi="Arial" w:cs="Arial"/>
                <w:bCs/>
                <w:sz w:val="20"/>
              </w:rPr>
              <w:t xml:space="preserve"> </w:t>
            </w:r>
            <w:proofErr w:type="spellStart"/>
            <w:r w:rsidRPr="001F5CA1">
              <w:rPr>
                <w:rFonts w:ascii="Arial" w:hAnsi="Arial" w:cs="Arial"/>
                <w:bCs/>
                <w:sz w:val="20"/>
              </w:rPr>
              <w:t>the</w:t>
            </w:r>
            <w:proofErr w:type="spellEnd"/>
            <w:r w:rsidRPr="001F5CA1">
              <w:rPr>
                <w:rFonts w:ascii="Arial" w:hAnsi="Arial" w:cs="Arial"/>
                <w:bCs/>
                <w:sz w:val="20"/>
              </w:rPr>
              <w:t xml:space="preserve"> </w:t>
            </w:r>
            <w:proofErr w:type="spellStart"/>
            <w:r w:rsidRPr="001F5CA1">
              <w:rPr>
                <w:rFonts w:ascii="Arial" w:hAnsi="Arial" w:cs="Arial"/>
                <w:bCs/>
                <w:sz w:val="20"/>
              </w:rPr>
              <w:t>Framework</w:t>
            </w:r>
            <w:proofErr w:type="spellEnd"/>
            <w:r w:rsidRPr="001F5CA1">
              <w:rPr>
                <w:rFonts w:ascii="Arial" w:hAnsi="Arial" w:cs="Arial"/>
                <w:bCs/>
                <w:sz w:val="20"/>
              </w:rPr>
              <w:t xml:space="preserve"> </w:t>
            </w:r>
            <w:proofErr w:type="spellStart"/>
            <w:r w:rsidRPr="001F5CA1">
              <w:rPr>
                <w:rFonts w:ascii="Arial" w:hAnsi="Arial" w:cs="Arial"/>
                <w:bCs/>
                <w:sz w:val="20"/>
              </w:rPr>
              <w:t>Agreement</w:t>
            </w:r>
            <w:proofErr w:type="spellEnd"/>
            <w:r w:rsidRPr="001F5CA1">
              <w:rPr>
                <w:rFonts w:ascii="Arial" w:hAnsi="Arial" w:cs="Arial"/>
                <w:bCs/>
                <w:sz w:val="20"/>
              </w:rPr>
              <w:t>.</w:t>
            </w:r>
          </w:p>
          <w:p w14:paraId="0F423326" w14:textId="77777777" w:rsidR="009D69B1" w:rsidRPr="001F5CA1" w:rsidRDefault="009D69B1" w:rsidP="00677A82">
            <w:pPr>
              <w:jc w:val="both"/>
              <w:rPr>
                <w:rFonts w:ascii="Arial" w:hAnsi="Arial" w:cs="Arial"/>
                <w:bCs/>
                <w:sz w:val="20"/>
              </w:rPr>
            </w:pPr>
          </w:p>
          <w:p w14:paraId="79B0F9EA" w14:textId="77777777" w:rsidR="009D69B1" w:rsidRPr="001F5CA1" w:rsidRDefault="009D69B1" w:rsidP="00677A82">
            <w:pPr>
              <w:jc w:val="both"/>
              <w:rPr>
                <w:rFonts w:ascii="Arial" w:hAnsi="Arial" w:cs="Arial"/>
                <w:bCs/>
                <w:sz w:val="20"/>
              </w:rPr>
            </w:pPr>
          </w:p>
          <w:p w14:paraId="1570804B"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OPENING UP COMPETITION AND PROCUREMENT</w:t>
            </w:r>
          </w:p>
          <w:p w14:paraId="17F68182" w14:textId="77777777" w:rsidR="009D69B1" w:rsidRPr="001F5CA1" w:rsidRDefault="009D69B1" w:rsidP="00677A82">
            <w:pPr>
              <w:widowControl w:val="0"/>
              <w:ind w:left="357"/>
              <w:jc w:val="both"/>
              <w:rPr>
                <w:rFonts w:ascii="Arial" w:hAnsi="Arial" w:cs="Arial"/>
                <w:b/>
                <w:color w:val="111111"/>
              </w:rPr>
            </w:pPr>
          </w:p>
          <w:p w14:paraId="66D31DE8"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4C2F4AA3" w14:textId="77777777" w:rsidR="009D69B1" w:rsidRPr="001F5CA1" w:rsidRDefault="009D69B1" w:rsidP="00677A82">
            <w:pPr>
              <w:jc w:val="both"/>
              <w:rPr>
                <w:rFonts w:ascii="Arial" w:hAnsi="Arial" w:cs="Arial"/>
                <w:bCs/>
                <w:color w:val="000000"/>
                <w:sz w:val="20"/>
                <w:highlight w:val="yellow"/>
              </w:rPr>
            </w:pPr>
          </w:p>
          <w:p w14:paraId="4D4F24A2"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undertakes</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deliver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subject-matter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successively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but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always</w:t>
            </w:r>
            <w:proofErr w:type="spellEnd"/>
            <w:r w:rsidRPr="001F5CA1">
              <w:rPr>
                <w:rFonts w:ascii="Arial" w:hAnsi="Arial" w:cs="Arial"/>
                <w:bCs/>
                <w:color w:val="000000"/>
                <w:sz w:val="20"/>
              </w:rPr>
              <w:t xml:space="preserve"> on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basis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a prior </w:t>
            </w:r>
            <w:proofErr w:type="spellStart"/>
            <w:r w:rsidRPr="001F5CA1">
              <w:rPr>
                <w:rFonts w:ascii="Arial" w:hAnsi="Arial" w:cs="Arial"/>
                <w:bCs/>
                <w:color w:val="000000"/>
                <w:sz w:val="20"/>
              </w:rPr>
              <w:t>order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from</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Customer</w:t>
            </w:r>
            <w:proofErr w:type="spellEnd"/>
            <w:r w:rsidRPr="001F5CA1">
              <w:rPr>
                <w:rFonts w:ascii="Arial" w:hAnsi="Arial" w:cs="Arial"/>
                <w:bCs/>
                <w:color w:val="000000"/>
                <w:sz w:val="20"/>
              </w:rPr>
              <w:t>.</w:t>
            </w:r>
          </w:p>
          <w:p w14:paraId="703D3763" w14:textId="77777777" w:rsidR="009D69B1" w:rsidRPr="001F5CA1" w:rsidRDefault="009D69B1" w:rsidP="00677A82">
            <w:pPr>
              <w:jc w:val="both"/>
              <w:rPr>
                <w:rFonts w:ascii="Arial" w:hAnsi="Arial" w:cs="Arial"/>
                <w:bCs/>
                <w:color w:val="000000"/>
                <w:sz w:val="20"/>
              </w:rPr>
            </w:pPr>
          </w:p>
          <w:p w14:paraId="7782B750"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Orders</w:t>
            </w:r>
            <w:proofErr w:type="spellEnd"/>
            <w:r w:rsidRPr="001F5CA1">
              <w:rPr>
                <w:rFonts w:ascii="Arial" w:hAnsi="Arial" w:cs="Arial"/>
                <w:bCs/>
                <w:color w:val="000000"/>
                <w:sz w:val="20"/>
              </w:rPr>
              <w:t xml:space="preserve"> are </w:t>
            </w:r>
            <w:proofErr w:type="spellStart"/>
            <w:r w:rsidRPr="001F5CA1">
              <w:rPr>
                <w:rFonts w:ascii="Arial" w:hAnsi="Arial" w:cs="Arial"/>
                <w:bCs/>
                <w:color w:val="000000"/>
                <w:sz w:val="20"/>
              </w:rPr>
              <w:t>usually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placed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email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normally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between</w:t>
            </w:r>
            <w:proofErr w:type="spellEnd"/>
            <w:r w:rsidRPr="001F5CA1">
              <w:rPr>
                <w:rFonts w:ascii="Arial" w:hAnsi="Arial" w:cs="Arial"/>
                <w:bCs/>
                <w:color w:val="000000"/>
                <w:sz w:val="20"/>
              </w:rPr>
              <w:t xml:space="preserve"> 8:00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15:00, </w:t>
            </w:r>
            <w:proofErr w:type="spellStart"/>
            <w:r w:rsidRPr="001F5CA1">
              <w:rPr>
                <w:rFonts w:ascii="Arial" w:hAnsi="Arial" w:cs="Arial"/>
                <w:bCs/>
                <w:color w:val="000000"/>
                <w:sz w:val="20"/>
              </w:rPr>
              <w:t>Monday</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Friday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When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submitting</w:t>
            </w:r>
            <w:proofErr w:type="spellEnd"/>
            <w:r w:rsidRPr="001F5CA1">
              <w:rPr>
                <w:rFonts w:ascii="Arial" w:hAnsi="Arial" w:cs="Arial"/>
                <w:bCs/>
                <w:color w:val="000000"/>
                <w:sz w:val="20"/>
              </w:rPr>
              <w:t xml:space="preserve"> a </w:t>
            </w:r>
            <w:proofErr w:type="spellStart"/>
            <w:r w:rsidRPr="001F5CA1">
              <w:rPr>
                <w:rFonts w:ascii="Arial" w:hAnsi="Arial" w:cs="Arial"/>
                <w:bCs/>
                <w:color w:val="000000"/>
                <w:sz w:val="20"/>
              </w:rPr>
              <w:t>request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authority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only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prove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that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message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has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left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its</w:t>
            </w:r>
            <w:proofErr w:type="spellEnd"/>
            <w:r w:rsidRPr="001F5CA1">
              <w:rPr>
                <w:rFonts w:ascii="Arial" w:hAnsi="Arial" w:cs="Arial"/>
                <w:bCs/>
                <w:color w:val="000000"/>
                <w:sz w:val="20"/>
              </w:rPr>
              <w:t xml:space="preserve"> IT </w:t>
            </w:r>
            <w:proofErr w:type="spellStart"/>
            <w:r w:rsidRPr="001F5CA1">
              <w:rPr>
                <w:rFonts w:ascii="Arial" w:hAnsi="Arial" w:cs="Arial"/>
                <w:bCs/>
                <w:color w:val="000000"/>
                <w:sz w:val="20"/>
              </w:rPr>
              <w:t>system</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not be </w:t>
            </w:r>
            <w:proofErr w:type="spellStart"/>
            <w:r w:rsidRPr="001F5CA1">
              <w:rPr>
                <w:rFonts w:ascii="Arial" w:hAnsi="Arial" w:cs="Arial"/>
                <w:bCs/>
                <w:color w:val="000000"/>
                <w:sz w:val="20"/>
              </w:rPr>
              <w:t>liable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actual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receipt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e-mail </w:t>
            </w:r>
            <w:proofErr w:type="spellStart"/>
            <w:r w:rsidRPr="001F5CA1">
              <w:rPr>
                <w:rFonts w:ascii="Arial" w:hAnsi="Arial" w:cs="Arial"/>
                <w:bCs/>
                <w:color w:val="000000"/>
                <w:sz w:val="20"/>
              </w:rPr>
              <w:t>by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tenderer</w:t>
            </w:r>
            <w:proofErr w:type="spellEnd"/>
            <w:r w:rsidRPr="001F5CA1">
              <w:rPr>
                <w:rFonts w:ascii="Arial" w:hAnsi="Arial" w:cs="Arial"/>
                <w:bCs/>
                <w:color w:val="000000"/>
                <w:sz w:val="20"/>
              </w:rPr>
              <w:t>.</w:t>
            </w:r>
          </w:p>
          <w:p w14:paraId="6CBF7D0F" w14:textId="77777777" w:rsidR="009D69B1" w:rsidRPr="001F5CA1" w:rsidRDefault="009D69B1" w:rsidP="00677A82">
            <w:pPr>
              <w:jc w:val="both"/>
              <w:rPr>
                <w:rFonts w:ascii="Arial" w:hAnsi="Arial" w:cs="Arial"/>
                <w:bCs/>
                <w:color w:val="000000"/>
                <w:sz w:val="20"/>
                <w:highlight w:val="yellow"/>
              </w:rPr>
            </w:pPr>
          </w:p>
          <w:p w14:paraId="092D922D" w14:textId="6DD491C0" w:rsidR="009D69B1" w:rsidRPr="001F5CA1" w:rsidRDefault="00881BDB" w:rsidP="00677A82">
            <w:pPr>
              <w:jc w:val="both"/>
              <w:rPr>
                <w:rFonts w:ascii="Arial" w:hAnsi="Arial" w:cs="Arial"/>
                <w:color w:val="000000"/>
                <w:sz w:val="20"/>
              </w:rPr>
            </w:pP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Customer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agree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that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Customer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execute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according</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its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needs</w:t>
            </w:r>
            <w:proofErr w:type="spellEnd"/>
            <w:r w:rsidRPr="00881BDB">
              <w:rPr>
                <w:rFonts w:ascii="Arial" w:hAnsi="Arial" w:cs="Arial"/>
                <w:color w:val="000000"/>
                <w:sz w:val="20"/>
              </w:rPr>
              <w:t xml:space="preserve"> in </w:t>
            </w:r>
            <w:proofErr w:type="spellStart"/>
            <w:r w:rsidRPr="00881BDB">
              <w:rPr>
                <w:rFonts w:ascii="Arial" w:hAnsi="Arial" w:cs="Arial"/>
                <w:color w:val="000000"/>
                <w:sz w:val="20"/>
              </w:rPr>
              <w:t>succession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by</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sending</w:t>
            </w:r>
            <w:proofErr w:type="spellEnd"/>
            <w:r w:rsidRPr="00881BDB">
              <w:rPr>
                <w:rFonts w:ascii="Arial" w:hAnsi="Arial" w:cs="Arial"/>
                <w:color w:val="000000"/>
                <w:sz w:val="20"/>
              </w:rPr>
              <w:t xml:space="preserve"> a </w:t>
            </w:r>
            <w:proofErr w:type="spellStart"/>
            <w:r w:rsidRPr="00881BDB">
              <w:rPr>
                <w:rFonts w:ascii="Arial" w:hAnsi="Arial" w:cs="Arial"/>
                <w:color w:val="000000"/>
                <w:sz w:val="20"/>
              </w:rPr>
              <w:t>request</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On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basis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request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prepare</w:t>
            </w:r>
            <w:proofErr w:type="spellEnd"/>
            <w:r w:rsidRPr="00881BDB">
              <w:rPr>
                <w:rFonts w:ascii="Arial" w:hAnsi="Arial" w:cs="Arial"/>
                <w:color w:val="000000"/>
                <w:sz w:val="20"/>
              </w:rPr>
              <w:t xml:space="preserve"> a </w:t>
            </w:r>
            <w:proofErr w:type="spellStart"/>
            <w:r w:rsidRPr="00881BDB">
              <w:rPr>
                <w:rFonts w:ascii="Arial" w:hAnsi="Arial" w:cs="Arial"/>
                <w:color w:val="000000"/>
                <w:sz w:val="20"/>
              </w:rPr>
              <w:t>quotation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with</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prices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agreed</w:t>
            </w:r>
            <w:proofErr w:type="spellEnd"/>
            <w:r w:rsidRPr="00881BDB">
              <w:rPr>
                <w:rFonts w:ascii="Arial" w:hAnsi="Arial" w:cs="Arial"/>
                <w:color w:val="000000"/>
                <w:sz w:val="20"/>
              </w:rPr>
              <w:t xml:space="preserve"> in </w:t>
            </w:r>
            <w:proofErr w:type="spellStart"/>
            <w:r w:rsidRPr="00881BDB">
              <w:rPr>
                <w:rFonts w:ascii="Arial" w:hAnsi="Arial" w:cs="Arial"/>
                <w:color w:val="000000"/>
                <w:sz w:val="20"/>
              </w:rPr>
              <w:t>this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Framework</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Agreement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delivery</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times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send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quotation</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administrator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Framework</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Agreement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within</w:t>
            </w:r>
            <w:proofErr w:type="spellEnd"/>
            <w:r w:rsidRPr="00881BDB">
              <w:rPr>
                <w:rFonts w:ascii="Arial" w:hAnsi="Arial" w:cs="Arial"/>
                <w:color w:val="000000"/>
                <w:sz w:val="20"/>
              </w:rPr>
              <w:t xml:space="preserve"> a </w:t>
            </w:r>
            <w:proofErr w:type="spellStart"/>
            <w:r w:rsidRPr="00881BDB">
              <w:rPr>
                <w:rFonts w:ascii="Arial" w:hAnsi="Arial" w:cs="Arial"/>
                <w:color w:val="000000"/>
                <w:sz w:val="20"/>
              </w:rPr>
              <w:t>maximum</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2 (</w:t>
            </w:r>
            <w:proofErr w:type="spellStart"/>
            <w:r w:rsidRPr="00881BDB">
              <w:rPr>
                <w:rFonts w:ascii="Arial" w:hAnsi="Arial" w:cs="Arial"/>
                <w:color w:val="000000"/>
                <w:sz w:val="20"/>
              </w:rPr>
              <w:t>two</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working</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days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Customer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inform</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decision</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award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each</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contract</w:t>
            </w:r>
            <w:proofErr w:type="spellEnd"/>
            <w:r w:rsidRPr="00881BDB">
              <w:rPr>
                <w:rFonts w:ascii="Arial" w:hAnsi="Arial" w:cs="Arial"/>
                <w:color w:val="000000"/>
                <w:sz w:val="20"/>
              </w:rPr>
              <w:t xml:space="preserve"> on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basis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quotation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award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decision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be </w:t>
            </w:r>
            <w:proofErr w:type="spellStart"/>
            <w:r w:rsidRPr="00881BDB">
              <w:rPr>
                <w:rFonts w:ascii="Arial" w:hAnsi="Arial" w:cs="Arial"/>
                <w:color w:val="000000"/>
                <w:sz w:val="20"/>
              </w:rPr>
              <w:t>sent</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by</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Purchaser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by</w:t>
            </w:r>
            <w:proofErr w:type="spellEnd"/>
            <w:r w:rsidRPr="00881BDB">
              <w:rPr>
                <w:rFonts w:ascii="Arial" w:hAnsi="Arial" w:cs="Arial"/>
                <w:color w:val="000000"/>
                <w:sz w:val="20"/>
              </w:rPr>
              <w:t xml:space="preserve"> e-mail. </w:t>
            </w:r>
            <w:proofErr w:type="spellStart"/>
            <w:r w:rsidRPr="00881BDB">
              <w:rPr>
                <w:rFonts w:ascii="Arial" w:hAnsi="Arial" w:cs="Arial"/>
                <w:color w:val="000000"/>
                <w:sz w:val="20"/>
              </w:rPr>
              <w:t>Once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decision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has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been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taken</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Purchaser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lastRenderedPageBreak/>
              <w:t>shall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issue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send</w:t>
            </w:r>
            <w:proofErr w:type="spellEnd"/>
            <w:r w:rsidRPr="00881BDB">
              <w:rPr>
                <w:rFonts w:ascii="Arial" w:hAnsi="Arial" w:cs="Arial"/>
                <w:color w:val="000000"/>
                <w:sz w:val="20"/>
              </w:rPr>
              <w:t xml:space="preserve"> a </w:t>
            </w:r>
            <w:proofErr w:type="spellStart"/>
            <w:r w:rsidRPr="00881BDB">
              <w:rPr>
                <w:rFonts w:ascii="Arial" w:hAnsi="Arial" w:cs="Arial"/>
                <w:color w:val="000000"/>
                <w:sz w:val="20"/>
              </w:rPr>
              <w:t>purchase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who</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on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basis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purchase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received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confirm</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purchase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within</w:t>
            </w:r>
            <w:proofErr w:type="spellEnd"/>
            <w:r w:rsidRPr="00881BDB">
              <w:rPr>
                <w:rFonts w:ascii="Arial" w:hAnsi="Arial" w:cs="Arial"/>
                <w:color w:val="000000"/>
                <w:sz w:val="20"/>
              </w:rPr>
              <w:t xml:space="preserve"> one (1) </w:t>
            </w:r>
            <w:proofErr w:type="spellStart"/>
            <w:r w:rsidRPr="00881BDB">
              <w:rPr>
                <w:rFonts w:ascii="Arial" w:hAnsi="Arial" w:cs="Arial"/>
                <w:color w:val="000000"/>
                <w:sz w:val="20"/>
              </w:rPr>
              <w:t>working</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day</w:t>
            </w:r>
            <w:proofErr w:type="spellEnd"/>
            <w:r w:rsidRPr="00881BDB">
              <w:rPr>
                <w:rFonts w:ascii="Arial" w:hAnsi="Arial" w:cs="Arial"/>
                <w:color w:val="000000"/>
                <w:sz w:val="20"/>
              </w:rPr>
              <w:t xml:space="preserve"> at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latest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and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deliver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ordered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components</w:t>
            </w:r>
            <w:proofErr w:type="spellEnd"/>
            <w:r w:rsidRPr="00881BDB">
              <w:rPr>
                <w:rFonts w:ascii="Arial" w:hAnsi="Arial" w:cs="Arial"/>
                <w:color w:val="000000"/>
                <w:sz w:val="20"/>
              </w:rPr>
              <w:t xml:space="preserve"> to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Purchaser's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address</w:t>
            </w:r>
            <w:proofErr w:type="spellEnd"/>
            <w:r w:rsidRPr="00881BDB">
              <w:rPr>
                <w:rFonts w:ascii="Arial" w:hAnsi="Arial" w:cs="Arial"/>
                <w:color w:val="000000"/>
                <w:sz w:val="20"/>
              </w:rPr>
              <w:t xml:space="preserve"> as </w:t>
            </w:r>
            <w:proofErr w:type="spellStart"/>
            <w:r w:rsidRPr="00881BDB">
              <w:rPr>
                <w:rFonts w:ascii="Arial" w:hAnsi="Arial" w:cs="Arial"/>
                <w:color w:val="000000"/>
                <w:sz w:val="20"/>
              </w:rPr>
              <w:t>required</w:t>
            </w:r>
            <w:proofErr w:type="spellEnd"/>
            <w:r w:rsidRPr="00881BDB">
              <w:rPr>
                <w:rFonts w:ascii="Arial" w:hAnsi="Arial" w:cs="Arial"/>
                <w:color w:val="000000"/>
                <w:sz w:val="20"/>
              </w:rPr>
              <w:t xml:space="preserve">, in </w:t>
            </w:r>
            <w:proofErr w:type="spellStart"/>
            <w:r w:rsidRPr="00881BDB">
              <w:rPr>
                <w:rFonts w:ascii="Arial" w:hAnsi="Arial" w:cs="Arial"/>
                <w:color w:val="000000"/>
                <w:sz w:val="20"/>
              </w:rPr>
              <w:t>accordance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with</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Article</w:t>
            </w:r>
            <w:proofErr w:type="spellEnd"/>
            <w:r w:rsidRPr="00881BDB">
              <w:rPr>
                <w:rFonts w:ascii="Arial" w:hAnsi="Arial" w:cs="Arial"/>
                <w:color w:val="000000"/>
                <w:sz w:val="20"/>
              </w:rPr>
              <w:t xml:space="preserve"> 7(1) </w:t>
            </w:r>
            <w:proofErr w:type="spellStart"/>
            <w:r w:rsidRPr="00881BDB">
              <w:rPr>
                <w:rFonts w:ascii="Arial" w:hAnsi="Arial" w:cs="Arial"/>
                <w:color w:val="000000"/>
                <w:sz w:val="20"/>
              </w:rPr>
              <w:t>of</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this</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Framework</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Agreement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Supplier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shall</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issue</w:t>
            </w:r>
            <w:proofErr w:type="spellEnd"/>
            <w:r w:rsidRPr="00881BDB">
              <w:rPr>
                <w:rFonts w:ascii="Arial" w:hAnsi="Arial" w:cs="Arial"/>
                <w:color w:val="000000"/>
                <w:sz w:val="20"/>
              </w:rPr>
              <w:t xml:space="preserve"> a </w:t>
            </w:r>
            <w:proofErr w:type="spellStart"/>
            <w:r w:rsidRPr="00881BDB">
              <w:rPr>
                <w:rFonts w:ascii="Arial" w:hAnsi="Arial" w:cs="Arial"/>
                <w:color w:val="000000"/>
                <w:sz w:val="20"/>
              </w:rPr>
              <w:t>delivery</w:t>
            </w:r>
            <w:proofErr w:type="spellEnd"/>
            <w:r w:rsidRPr="00881BDB">
              <w:rPr>
                <w:rFonts w:ascii="Arial" w:hAnsi="Arial" w:cs="Arial"/>
                <w:color w:val="000000"/>
                <w:sz w:val="20"/>
              </w:rPr>
              <w:t xml:space="preserve"> note </w:t>
            </w:r>
            <w:proofErr w:type="spellStart"/>
            <w:r w:rsidRPr="00881BDB">
              <w:rPr>
                <w:rFonts w:ascii="Arial" w:hAnsi="Arial" w:cs="Arial"/>
                <w:color w:val="000000"/>
                <w:sz w:val="20"/>
              </w:rPr>
              <w:t>for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equipment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delivered</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which</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must</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bear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the</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order</w:t>
            </w:r>
            <w:proofErr w:type="spellEnd"/>
            <w:r w:rsidRPr="00881BDB">
              <w:rPr>
                <w:rFonts w:ascii="Arial" w:hAnsi="Arial" w:cs="Arial"/>
                <w:color w:val="000000"/>
                <w:sz w:val="20"/>
              </w:rPr>
              <w:t xml:space="preserve"> </w:t>
            </w:r>
            <w:proofErr w:type="spellStart"/>
            <w:r w:rsidRPr="00881BDB">
              <w:rPr>
                <w:rFonts w:ascii="Arial" w:hAnsi="Arial" w:cs="Arial"/>
                <w:color w:val="000000"/>
                <w:sz w:val="20"/>
              </w:rPr>
              <w:t>number</w:t>
            </w:r>
            <w:proofErr w:type="spellEnd"/>
            <w:r w:rsidRPr="00881BDB">
              <w:rPr>
                <w:rFonts w:ascii="Arial" w:hAnsi="Arial" w:cs="Arial"/>
                <w:color w:val="000000"/>
                <w:sz w:val="20"/>
              </w:rPr>
              <w:t>.</w:t>
            </w:r>
          </w:p>
          <w:p w14:paraId="344D8737" w14:textId="77777777" w:rsidR="009D69B1" w:rsidRPr="001F5CA1" w:rsidRDefault="009D69B1" w:rsidP="00677A82">
            <w:pPr>
              <w:jc w:val="both"/>
              <w:rPr>
                <w:rFonts w:ascii="Arial" w:hAnsi="Arial" w:cs="Arial"/>
                <w:color w:val="000000"/>
                <w:sz w:val="20"/>
              </w:rPr>
            </w:pPr>
          </w:p>
          <w:p w14:paraId="1D490BAB"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Customer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will</w:t>
            </w:r>
            <w:proofErr w:type="spellEnd"/>
            <w:r w:rsidRPr="001F5CA1">
              <w:rPr>
                <w:rFonts w:ascii="Arial" w:hAnsi="Arial" w:cs="Arial"/>
                <w:bCs/>
                <w:color w:val="000000"/>
                <w:sz w:val="20"/>
              </w:rPr>
              <w:t xml:space="preserve"> open </w:t>
            </w:r>
            <w:proofErr w:type="spellStart"/>
            <w:r w:rsidRPr="001F5CA1">
              <w:rPr>
                <w:rFonts w:ascii="Arial" w:hAnsi="Arial" w:cs="Arial"/>
                <w:bCs/>
                <w:color w:val="000000"/>
                <w:sz w:val="20"/>
              </w:rPr>
              <w:t>competition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components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selected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supplier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after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first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order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w:t>
            </w:r>
            <w:proofErr w:type="spellEnd"/>
            <w:r w:rsidRPr="001F5CA1">
              <w:rPr>
                <w:rFonts w:ascii="Arial" w:hAnsi="Arial" w:cs="Arial"/>
                <w:bCs/>
                <w:color w:val="000000"/>
                <w:sz w:val="20"/>
              </w:rPr>
              <w:t xml:space="preserve"> one </w:t>
            </w:r>
            <w:proofErr w:type="spellStart"/>
            <w:r w:rsidRPr="001F5CA1">
              <w:rPr>
                <w:rFonts w:ascii="Arial" w:hAnsi="Arial" w:cs="Arial"/>
                <w:bCs/>
                <w:color w:val="000000"/>
                <w:sz w:val="20"/>
              </w:rPr>
              <w:t>month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after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conclusion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Framework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Agreement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After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obtaining</w:t>
            </w:r>
            <w:proofErr w:type="spellEnd"/>
            <w:r w:rsidRPr="001F5CA1">
              <w:rPr>
                <w:rFonts w:ascii="Arial" w:hAnsi="Arial" w:cs="Arial"/>
                <w:bCs/>
                <w:color w:val="000000"/>
                <w:sz w:val="20"/>
              </w:rPr>
              <w:t xml:space="preserve"> a tender </w:t>
            </w:r>
            <w:proofErr w:type="spellStart"/>
            <w:r w:rsidRPr="001F5CA1">
              <w:rPr>
                <w:rFonts w:ascii="Arial" w:hAnsi="Arial" w:cs="Arial"/>
                <w:bCs/>
                <w:color w:val="000000"/>
                <w:sz w:val="20"/>
              </w:rPr>
              <w:t>from</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supplier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authority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finds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that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component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offered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does</w:t>
            </w:r>
            <w:proofErr w:type="spellEnd"/>
            <w:r w:rsidRPr="001F5CA1">
              <w:rPr>
                <w:rFonts w:ascii="Arial" w:hAnsi="Arial" w:cs="Arial"/>
                <w:bCs/>
                <w:color w:val="000000"/>
                <w:sz w:val="20"/>
              </w:rPr>
              <w:t xml:space="preserve"> not </w:t>
            </w:r>
            <w:proofErr w:type="spellStart"/>
            <w:r w:rsidRPr="001F5CA1">
              <w:rPr>
                <w:rFonts w:ascii="Arial" w:hAnsi="Arial" w:cs="Arial"/>
                <w:bCs/>
                <w:color w:val="000000"/>
                <w:sz w:val="20"/>
              </w:rPr>
              <w:t>technically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meet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specifications</w:t>
            </w:r>
            <w:proofErr w:type="spellEnd"/>
            <w:r w:rsidRPr="001F5CA1">
              <w:rPr>
                <w:rFonts w:ascii="Arial" w:hAnsi="Arial" w:cs="Arial"/>
                <w:bCs/>
                <w:color w:val="000000"/>
                <w:sz w:val="20"/>
              </w:rPr>
              <w:t xml:space="preserve"> set out in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request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quotation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that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supplier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does</w:t>
            </w:r>
            <w:proofErr w:type="spellEnd"/>
            <w:r w:rsidRPr="001F5CA1">
              <w:rPr>
                <w:rFonts w:ascii="Arial" w:hAnsi="Arial" w:cs="Arial"/>
                <w:bCs/>
                <w:color w:val="000000"/>
                <w:sz w:val="20"/>
              </w:rPr>
              <w:t xml:space="preserve"> not </w:t>
            </w:r>
            <w:proofErr w:type="spellStart"/>
            <w:r w:rsidRPr="001F5CA1">
              <w:rPr>
                <w:rFonts w:ascii="Arial" w:hAnsi="Arial" w:cs="Arial"/>
                <w:bCs/>
                <w:color w:val="000000"/>
                <w:sz w:val="20"/>
              </w:rPr>
              <w:t>offer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component</w:t>
            </w:r>
            <w:proofErr w:type="spellEnd"/>
            <w:r w:rsidRPr="001F5CA1">
              <w:rPr>
                <w:rFonts w:ascii="Arial" w:hAnsi="Arial" w:cs="Arial"/>
                <w:bCs/>
                <w:color w:val="000000"/>
                <w:sz w:val="20"/>
              </w:rPr>
              <w:t xml:space="preserve">, it </w:t>
            </w:r>
            <w:proofErr w:type="spellStart"/>
            <w:r w:rsidRPr="001F5CA1">
              <w:rPr>
                <w:rFonts w:ascii="Arial" w:hAnsi="Arial" w:cs="Arial"/>
                <w:bCs/>
                <w:color w:val="000000"/>
                <w:sz w:val="20"/>
              </w:rPr>
              <w:t>may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seek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component</w:t>
            </w:r>
            <w:proofErr w:type="spellEnd"/>
            <w:r w:rsidRPr="001F5CA1">
              <w:rPr>
                <w:rFonts w:ascii="Arial" w:hAnsi="Arial" w:cs="Arial"/>
                <w:bCs/>
                <w:color w:val="000000"/>
                <w:sz w:val="20"/>
              </w:rPr>
              <w:t xml:space="preserve"> on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open market. </w:t>
            </w:r>
          </w:p>
          <w:p w14:paraId="16516BED" w14:textId="77777777" w:rsidR="009D69B1" w:rsidRPr="001F5CA1" w:rsidRDefault="009D69B1" w:rsidP="00677A82">
            <w:pPr>
              <w:jc w:val="both"/>
              <w:rPr>
                <w:rFonts w:ascii="Arial" w:hAnsi="Arial" w:cs="Arial"/>
                <w:color w:val="000000"/>
                <w:sz w:val="20"/>
              </w:rPr>
            </w:pPr>
          </w:p>
          <w:p w14:paraId="4CA61D8B"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Purchaser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does</w:t>
            </w:r>
            <w:proofErr w:type="spellEnd"/>
            <w:r w:rsidRPr="001F5CA1">
              <w:rPr>
                <w:rFonts w:ascii="Arial" w:hAnsi="Arial" w:cs="Arial"/>
                <w:color w:val="000000"/>
                <w:sz w:val="20"/>
              </w:rPr>
              <w:t xml:space="preserve"> not </w:t>
            </w:r>
            <w:proofErr w:type="spellStart"/>
            <w:r w:rsidRPr="001F5CA1">
              <w:rPr>
                <w:rFonts w:ascii="Arial" w:hAnsi="Arial" w:cs="Arial"/>
                <w:color w:val="000000"/>
                <w:sz w:val="20"/>
              </w:rPr>
              <w:t>obtain</w:t>
            </w:r>
            <w:proofErr w:type="spellEnd"/>
            <w:r w:rsidRPr="001F5CA1">
              <w:rPr>
                <w:rFonts w:ascii="Arial" w:hAnsi="Arial" w:cs="Arial"/>
                <w:color w:val="000000"/>
                <w:sz w:val="20"/>
              </w:rPr>
              <w:t xml:space="preserve"> a </w:t>
            </w:r>
            <w:proofErr w:type="spellStart"/>
            <w:r w:rsidRPr="001F5CA1">
              <w:rPr>
                <w:rFonts w:ascii="Arial" w:hAnsi="Arial" w:cs="Arial"/>
                <w:color w:val="000000"/>
                <w:sz w:val="20"/>
              </w:rPr>
              <w:t>quotation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a </w:t>
            </w:r>
            <w:proofErr w:type="spellStart"/>
            <w:r w:rsidRPr="001F5CA1">
              <w:rPr>
                <w:rFonts w:ascii="Arial" w:hAnsi="Arial" w:cs="Arial"/>
                <w:color w:val="000000"/>
                <w:sz w:val="20"/>
              </w:rPr>
              <w:t>particular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request</w:t>
            </w:r>
            <w:proofErr w:type="spellEnd"/>
            <w:r w:rsidRPr="001F5CA1">
              <w:rPr>
                <w:rFonts w:ascii="Arial" w:hAnsi="Arial" w:cs="Arial"/>
                <w:color w:val="000000"/>
                <w:sz w:val="20"/>
              </w:rPr>
              <w:t xml:space="preserve">, it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no </w:t>
            </w:r>
            <w:proofErr w:type="spellStart"/>
            <w:r w:rsidRPr="001F5CA1">
              <w:rPr>
                <w:rFonts w:ascii="Arial" w:hAnsi="Arial" w:cs="Arial"/>
                <w:color w:val="000000"/>
                <w:sz w:val="20"/>
              </w:rPr>
              <w:t>longer</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bound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Framework</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Agreement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that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particular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(it </w:t>
            </w:r>
            <w:proofErr w:type="spellStart"/>
            <w:r w:rsidRPr="001F5CA1">
              <w:rPr>
                <w:rFonts w:ascii="Arial" w:hAnsi="Arial" w:cs="Arial"/>
                <w:color w:val="000000"/>
                <w:sz w:val="20"/>
              </w:rPr>
              <w:t>may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open market, </w:t>
            </w:r>
            <w:proofErr w:type="spellStart"/>
            <w:r w:rsidRPr="001F5CA1">
              <w:rPr>
                <w:rFonts w:ascii="Arial" w:hAnsi="Arial" w:cs="Arial"/>
                <w:color w:val="000000"/>
                <w:sz w:val="20"/>
              </w:rPr>
              <w:t>but</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same </w:t>
            </w:r>
            <w:proofErr w:type="spellStart"/>
            <w:r w:rsidRPr="001F5CA1">
              <w:rPr>
                <w:rFonts w:ascii="Arial" w:hAnsi="Arial" w:cs="Arial"/>
                <w:color w:val="000000"/>
                <w:sz w:val="20"/>
              </w:rPr>
              <w:t>terms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conditions</w:t>
            </w:r>
            <w:proofErr w:type="spellEnd"/>
            <w:r w:rsidRPr="001F5CA1">
              <w:rPr>
                <w:rFonts w:ascii="Arial" w:hAnsi="Arial" w:cs="Arial"/>
                <w:color w:val="000000"/>
                <w:sz w:val="20"/>
              </w:rPr>
              <w:t xml:space="preserve"> as </w:t>
            </w:r>
            <w:proofErr w:type="spellStart"/>
            <w:r w:rsidRPr="001F5CA1">
              <w:rPr>
                <w:rFonts w:ascii="Arial" w:hAnsi="Arial" w:cs="Arial"/>
                <w:color w:val="000000"/>
                <w:sz w:val="20"/>
              </w:rPr>
              <w:t>those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presented</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request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under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Agreement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Purchaser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modifies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terms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conditions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unsuccessful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request</w:t>
            </w:r>
            <w:proofErr w:type="spellEnd"/>
            <w:r w:rsidRPr="001F5CA1">
              <w:rPr>
                <w:rFonts w:ascii="Arial" w:hAnsi="Arial" w:cs="Arial"/>
                <w:color w:val="000000"/>
                <w:sz w:val="20"/>
              </w:rPr>
              <w:t xml:space="preserve">, it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deemed</w:t>
            </w:r>
            <w:proofErr w:type="spellEnd"/>
            <w:r w:rsidRPr="001F5CA1">
              <w:rPr>
                <w:rFonts w:ascii="Arial" w:hAnsi="Arial" w:cs="Arial"/>
                <w:color w:val="000000"/>
                <w:sz w:val="20"/>
              </w:rPr>
              <w:t xml:space="preserve"> to be a </w:t>
            </w:r>
            <w:proofErr w:type="spellStart"/>
            <w:r w:rsidRPr="001F5CA1">
              <w:rPr>
                <w:rFonts w:ascii="Arial" w:hAnsi="Arial" w:cs="Arial"/>
                <w:color w:val="000000"/>
                <w:sz w:val="20"/>
              </w:rPr>
              <w:t>new</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request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quotation</w:t>
            </w:r>
            <w:proofErr w:type="spellEnd"/>
            <w:r w:rsidRPr="001F5CA1">
              <w:rPr>
                <w:rFonts w:ascii="Arial" w:hAnsi="Arial" w:cs="Arial"/>
                <w:color w:val="000000"/>
                <w:sz w:val="20"/>
              </w:rPr>
              <w:t>.</w:t>
            </w:r>
          </w:p>
          <w:p w14:paraId="1BC82B0D" w14:textId="77777777" w:rsidR="009D69B1" w:rsidRPr="001F5CA1" w:rsidRDefault="009D69B1" w:rsidP="00677A82">
            <w:pPr>
              <w:jc w:val="both"/>
              <w:rPr>
                <w:rFonts w:ascii="Arial" w:hAnsi="Arial" w:cs="Arial"/>
                <w:color w:val="000000"/>
                <w:sz w:val="20"/>
              </w:rPr>
            </w:pPr>
          </w:p>
          <w:p w14:paraId="6928451F"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no </w:t>
            </w:r>
            <w:proofErr w:type="spellStart"/>
            <w:r w:rsidRPr="001F5CA1">
              <w:rPr>
                <w:rFonts w:ascii="Arial" w:hAnsi="Arial" w:cs="Arial"/>
                <w:color w:val="000000"/>
                <w:sz w:val="20"/>
              </w:rPr>
              <w:t>offer</w:t>
            </w:r>
            <w:proofErr w:type="spellEnd"/>
            <w:r w:rsidRPr="001F5CA1">
              <w:rPr>
                <w:rFonts w:ascii="Arial" w:hAnsi="Arial" w:cs="Arial"/>
                <w:color w:val="000000"/>
                <w:sz w:val="20"/>
              </w:rPr>
              <w:t xml:space="preserve"> is </w:t>
            </w:r>
            <w:proofErr w:type="spellStart"/>
            <w:r w:rsidRPr="001F5CA1">
              <w:rPr>
                <w:rFonts w:ascii="Arial" w:hAnsi="Arial" w:cs="Arial"/>
                <w:color w:val="000000"/>
                <w:sz w:val="20"/>
              </w:rPr>
              <w:t>received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contracting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authority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also</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decide</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repeat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procedure </w:t>
            </w:r>
            <w:proofErr w:type="spellStart"/>
            <w:r w:rsidRPr="001F5CA1">
              <w:rPr>
                <w:rFonts w:ascii="Arial" w:hAnsi="Arial" w:cs="Arial"/>
                <w:color w:val="000000"/>
                <w:sz w:val="20"/>
              </w:rPr>
              <w:t>instead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buying</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open market.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contracting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authority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also</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repetitive</w:t>
            </w:r>
            <w:proofErr w:type="spellEnd"/>
            <w:r w:rsidRPr="001F5CA1">
              <w:rPr>
                <w:rFonts w:ascii="Arial" w:hAnsi="Arial" w:cs="Arial"/>
                <w:color w:val="000000"/>
                <w:sz w:val="20"/>
              </w:rPr>
              <w:t xml:space="preserve"> procedure </w:t>
            </w: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it </w:t>
            </w:r>
            <w:proofErr w:type="spellStart"/>
            <w:r w:rsidRPr="001F5CA1">
              <w:rPr>
                <w:rFonts w:ascii="Arial" w:hAnsi="Arial" w:cs="Arial"/>
                <w:color w:val="000000"/>
                <w:sz w:val="20"/>
              </w:rPr>
              <w:t>obtains</w:t>
            </w:r>
            <w:proofErr w:type="spellEnd"/>
            <w:r w:rsidRPr="001F5CA1">
              <w:rPr>
                <w:rFonts w:ascii="Arial" w:hAnsi="Arial" w:cs="Arial"/>
                <w:color w:val="000000"/>
                <w:sz w:val="20"/>
              </w:rPr>
              <w:t xml:space="preserve"> a tender </w:t>
            </w:r>
            <w:proofErr w:type="spellStart"/>
            <w:r w:rsidRPr="001F5CA1">
              <w:rPr>
                <w:rFonts w:ascii="Arial" w:hAnsi="Arial" w:cs="Arial"/>
                <w:color w:val="000000"/>
                <w:sz w:val="20"/>
              </w:rPr>
              <w:t>but</w:t>
            </w:r>
            <w:proofErr w:type="spellEnd"/>
            <w:r w:rsidRPr="001F5CA1">
              <w:rPr>
                <w:rFonts w:ascii="Arial" w:hAnsi="Arial" w:cs="Arial"/>
                <w:color w:val="000000"/>
                <w:sz w:val="20"/>
              </w:rPr>
              <w:t xml:space="preserve"> it is </w:t>
            </w:r>
            <w:proofErr w:type="spellStart"/>
            <w:r w:rsidRPr="001F5CA1">
              <w:rPr>
                <w:rFonts w:ascii="Arial" w:hAnsi="Arial" w:cs="Arial"/>
                <w:color w:val="000000"/>
                <w:sz w:val="20"/>
              </w:rPr>
              <w:t>technically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inadequate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exceeds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amount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funds</w:t>
            </w:r>
            <w:proofErr w:type="spellEnd"/>
            <w:r w:rsidRPr="001F5CA1">
              <w:rPr>
                <w:rFonts w:ascii="Arial" w:hAnsi="Arial" w:cs="Arial"/>
                <w:color w:val="000000"/>
                <w:sz w:val="20"/>
              </w:rPr>
              <w:t xml:space="preserve"> set </w:t>
            </w:r>
            <w:proofErr w:type="spellStart"/>
            <w:r w:rsidRPr="001F5CA1">
              <w:rPr>
                <w:rFonts w:ascii="Arial" w:hAnsi="Arial" w:cs="Arial"/>
                <w:color w:val="000000"/>
                <w:sz w:val="20"/>
              </w:rPr>
              <w:t>aside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contracting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authority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particular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supply</w:t>
            </w:r>
            <w:proofErr w:type="spellEnd"/>
            <w:r w:rsidRPr="001F5CA1">
              <w:rPr>
                <w:rFonts w:ascii="Arial" w:hAnsi="Arial" w:cs="Arial"/>
                <w:color w:val="000000"/>
                <w:sz w:val="20"/>
              </w:rPr>
              <w:t>.</w:t>
            </w:r>
          </w:p>
          <w:p w14:paraId="48F0A754" w14:textId="77777777" w:rsidR="009D69B1" w:rsidRPr="001F5CA1" w:rsidRDefault="009D69B1" w:rsidP="00677A82">
            <w:pPr>
              <w:jc w:val="both"/>
              <w:rPr>
                <w:rFonts w:ascii="Arial" w:hAnsi="Arial" w:cs="Arial"/>
                <w:color w:val="000000"/>
                <w:sz w:val="20"/>
              </w:rPr>
            </w:pPr>
          </w:p>
          <w:p w14:paraId="53501F06"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Parties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comply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DDP (</w:t>
            </w:r>
            <w:proofErr w:type="spellStart"/>
            <w:r w:rsidRPr="001F5CA1">
              <w:rPr>
                <w:rFonts w:ascii="Arial" w:hAnsi="Arial" w:cs="Arial"/>
                <w:color w:val="000000"/>
                <w:sz w:val="20"/>
              </w:rPr>
              <w:t>delivered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duty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paid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clause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Incoterms</w:t>
            </w:r>
            <w:proofErr w:type="spellEnd"/>
            <w:r w:rsidRPr="001F5CA1">
              <w:rPr>
                <w:rFonts w:ascii="Arial" w:hAnsi="Arial" w:cs="Arial"/>
                <w:color w:val="000000"/>
                <w:sz w:val="20"/>
              </w:rPr>
              <w:t xml:space="preserve"> 2000, </w:t>
            </w:r>
            <w:proofErr w:type="spellStart"/>
            <w:r w:rsidRPr="001F5CA1">
              <w:rPr>
                <w:rFonts w:ascii="Arial" w:hAnsi="Arial" w:cs="Arial"/>
                <w:color w:val="000000"/>
                <w:sz w:val="20"/>
              </w:rPr>
              <w:t>which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means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that</w:t>
            </w:r>
            <w:proofErr w:type="spellEnd"/>
            <w:r w:rsidRPr="001F5CA1">
              <w:rPr>
                <w:rFonts w:ascii="Arial" w:hAnsi="Arial" w:cs="Arial"/>
                <w:color w:val="000000"/>
                <w:sz w:val="20"/>
              </w:rPr>
              <w:t xml:space="preserve"> it is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responsibility</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bear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costs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loading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insurance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during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carriage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unloading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possible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duties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taxes</w:t>
            </w:r>
            <w:proofErr w:type="spellEnd"/>
            <w:r w:rsidRPr="001F5CA1">
              <w:rPr>
                <w:rFonts w:ascii="Arial" w:hAnsi="Arial" w:cs="Arial"/>
                <w:color w:val="000000"/>
                <w:sz w:val="20"/>
              </w:rPr>
              <w:t>.</w:t>
            </w:r>
          </w:p>
          <w:p w14:paraId="43C31D65" w14:textId="77777777" w:rsidR="009D69B1" w:rsidRPr="001F5CA1" w:rsidRDefault="009D69B1" w:rsidP="00677A82">
            <w:pPr>
              <w:jc w:val="both"/>
              <w:rPr>
                <w:rFonts w:ascii="Arial" w:hAnsi="Arial" w:cs="Arial"/>
                <w:bCs/>
                <w:sz w:val="20"/>
              </w:rPr>
            </w:pPr>
          </w:p>
          <w:p w14:paraId="2F4B7AF8" w14:textId="77777777" w:rsidR="009D69B1" w:rsidRPr="001F5CA1" w:rsidRDefault="009D69B1" w:rsidP="00677A82">
            <w:pPr>
              <w:jc w:val="both"/>
              <w:rPr>
                <w:rFonts w:ascii="Arial" w:hAnsi="Arial" w:cs="Arial"/>
                <w:bCs/>
                <w:sz w:val="20"/>
              </w:rPr>
            </w:pPr>
          </w:p>
          <w:p w14:paraId="7DB9364F"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PAYMENT TERMS</w:t>
            </w:r>
          </w:p>
          <w:p w14:paraId="45657A12" w14:textId="77777777" w:rsidR="009D69B1" w:rsidRPr="001F5CA1" w:rsidRDefault="009D69B1" w:rsidP="00677A82">
            <w:pPr>
              <w:widowControl w:val="0"/>
              <w:ind w:left="357"/>
              <w:rPr>
                <w:rFonts w:ascii="Arial" w:hAnsi="Arial" w:cs="Arial"/>
                <w:b/>
                <w:color w:val="111111"/>
              </w:rPr>
            </w:pPr>
          </w:p>
          <w:p w14:paraId="6108EAAA"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2E1F6BB4"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parties</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Framework</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Agreement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that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send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deliveries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made</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basis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actual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deliveries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made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quantities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delivered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bearing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number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delivery</w:t>
            </w:r>
            <w:proofErr w:type="spellEnd"/>
            <w:r w:rsidRPr="001F5CA1">
              <w:rPr>
                <w:rFonts w:ascii="Arial" w:hAnsi="Arial" w:cs="Arial"/>
                <w:color w:val="000000"/>
                <w:sz w:val="20"/>
              </w:rPr>
              <w:t xml:space="preserve"> note </w:t>
            </w:r>
            <w:proofErr w:type="spellStart"/>
            <w:r w:rsidRPr="001F5CA1">
              <w:rPr>
                <w:rFonts w:ascii="Arial" w:hAnsi="Arial" w:cs="Arial"/>
                <w:color w:val="000000"/>
                <w:sz w:val="20"/>
              </w:rPr>
              <w:t>number</w:t>
            </w:r>
            <w:proofErr w:type="spellEnd"/>
          </w:p>
          <w:p w14:paraId="06739A1B"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ab/>
            </w:r>
          </w:p>
          <w:p w14:paraId="1BEBBCC0"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lastRenderedPageBreak/>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into</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transaction</w:t>
            </w:r>
            <w:proofErr w:type="spellEnd"/>
            <w:r w:rsidRPr="001F5CA1">
              <w:rPr>
                <w:rFonts w:ascii="Arial" w:hAnsi="Arial" w:cs="Arial"/>
                <w:color w:val="000000"/>
                <w:sz w:val="20"/>
              </w:rPr>
              <w:t xml:space="preserve"> account number:</w:t>
            </w:r>
          </w:p>
          <w:p w14:paraId="3DB4DB68" w14:textId="77777777" w:rsidR="009D69B1" w:rsidRPr="001F5CA1" w:rsidRDefault="009D69B1" w:rsidP="00677A82">
            <w:pPr>
              <w:jc w:val="both"/>
              <w:rPr>
                <w:rFonts w:ascii="Arial" w:hAnsi="Arial" w:cs="Arial"/>
                <w:color w:val="000000"/>
                <w:sz w:val="20"/>
              </w:rPr>
            </w:pPr>
          </w:p>
          <w:p w14:paraId="5E51ED76"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TRR .............................................. open at ...............................</w:t>
            </w:r>
          </w:p>
          <w:p w14:paraId="080FA90E" w14:textId="77777777" w:rsidR="009D69B1" w:rsidRPr="001F5CA1" w:rsidRDefault="009D69B1" w:rsidP="00677A82">
            <w:pPr>
              <w:jc w:val="both"/>
              <w:rPr>
                <w:rFonts w:ascii="Arial" w:hAnsi="Arial" w:cs="Arial"/>
                <w:color w:val="000000"/>
                <w:sz w:val="20"/>
              </w:rPr>
            </w:pPr>
          </w:p>
          <w:p w14:paraId="5BD521C0"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within</w:t>
            </w:r>
            <w:proofErr w:type="spellEnd"/>
            <w:r w:rsidRPr="001F5CA1">
              <w:rPr>
                <w:rFonts w:ascii="Arial" w:hAnsi="Arial" w:cs="Arial"/>
                <w:color w:val="000000"/>
                <w:sz w:val="20"/>
              </w:rPr>
              <w:t xml:space="preserve"> 30 </w:t>
            </w:r>
            <w:proofErr w:type="spellStart"/>
            <w:r w:rsidRPr="001F5CA1">
              <w:rPr>
                <w:rFonts w:ascii="Arial" w:hAnsi="Arial" w:cs="Arial"/>
                <w:color w:val="000000"/>
                <w:sz w:val="20"/>
              </w:rPr>
              <w:t>days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receipt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fails</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pay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within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agreed</w:t>
            </w:r>
            <w:proofErr w:type="spellEnd"/>
            <w:r w:rsidRPr="001F5CA1">
              <w:rPr>
                <w:rFonts w:ascii="Arial" w:hAnsi="Arial" w:cs="Arial"/>
                <w:color w:val="000000"/>
                <w:sz w:val="20"/>
              </w:rPr>
              <w:t xml:space="preserve"> period,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entitled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charge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statutory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default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interest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last </w:t>
            </w:r>
            <w:proofErr w:type="spellStart"/>
            <w:r w:rsidRPr="001F5CA1">
              <w:rPr>
                <w:rFonts w:ascii="Arial" w:hAnsi="Arial" w:cs="Arial"/>
                <w:color w:val="000000"/>
                <w:sz w:val="20"/>
              </w:rPr>
              <w:t>day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period </w:t>
            </w:r>
            <w:proofErr w:type="spellStart"/>
            <w:r w:rsidRPr="001F5CA1">
              <w:rPr>
                <w:rFonts w:ascii="Arial" w:hAnsi="Arial" w:cs="Arial"/>
                <w:color w:val="000000"/>
                <w:sz w:val="20"/>
              </w:rPr>
              <w:t>falls</w:t>
            </w:r>
            <w:proofErr w:type="spellEnd"/>
            <w:r w:rsidRPr="001F5CA1">
              <w:rPr>
                <w:rFonts w:ascii="Arial" w:hAnsi="Arial" w:cs="Arial"/>
                <w:color w:val="000000"/>
                <w:sz w:val="20"/>
              </w:rPr>
              <w:t xml:space="preserve"> on a legal </w:t>
            </w:r>
            <w:proofErr w:type="spellStart"/>
            <w:r w:rsidRPr="001F5CA1">
              <w:rPr>
                <w:rFonts w:ascii="Arial" w:hAnsi="Arial" w:cs="Arial"/>
                <w:color w:val="000000"/>
                <w:sz w:val="20"/>
              </w:rPr>
              <w:t>holiday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next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working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deemed</w:t>
            </w:r>
            <w:proofErr w:type="spellEnd"/>
            <w:r w:rsidRPr="001F5CA1">
              <w:rPr>
                <w:rFonts w:ascii="Arial" w:hAnsi="Arial" w:cs="Arial"/>
                <w:color w:val="000000"/>
                <w:sz w:val="20"/>
              </w:rPr>
              <w:t xml:space="preserve"> to be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last </w:t>
            </w:r>
            <w:proofErr w:type="spellStart"/>
            <w:r w:rsidRPr="001F5CA1">
              <w:rPr>
                <w:rFonts w:ascii="Arial" w:hAnsi="Arial" w:cs="Arial"/>
                <w:color w:val="000000"/>
                <w:sz w:val="20"/>
              </w:rPr>
              <w:t>day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the period.</w:t>
            </w:r>
          </w:p>
          <w:p w14:paraId="1A7CAE46" w14:textId="77777777" w:rsidR="009D69B1" w:rsidRPr="001F5CA1" w:rsidRDefault="009D69B1" w:rsidP="00677A82">
            <w:pPr>
              <w:jc w:val="both"/>
              <w:rPr>
                <w:rFonts w:ascii="Arial" w:hAnsi="Arial" w:cs="Arial"/>
                <w:color w:val="000000"/>
                <w:sz w:val="20"/>
              </w:rPr>
            </w:pPr>
          </w:p>
          <w:p w14:paraId="3C368002" w14:textId="77777777" w:rsidR="009D69B1" w:rsidRPr="001F5CA1" w:rsidRDefault="009D69B1" w:rsidP="00677A82">
            <w:pPr>
              <w:jc w:val="both"/>
              <w:rPr>
                <w:rFonts w:ascii="Arial" w:hAnsi="Arial" w:cs="Arial"/>
                <w:color w:val="000000"/>
                <w:sz w:val="20"/>
              </w:rPr>
            </w:pPr>
            <w:r w:rsidRPr="001F5CA1">
              <w:rPr>
                <w:rFonts w:ascii="Arial" w:hAnsi="Arial" w:cs="Arial"/>
                <w:color w:val="000000"/>
                <w:sz w:val="20"/>
              </w:rPr>
              <w:t xml:space="preserve">In </w:t>
            </w:r>
            <w:proofErr w:type="spellStart"/>
            <w:r w:rsidRPr="001F5CA1">
              <w:rPr>
                <w:rFonts w:ascii="Arial" w:hAnsi="Arial" w:cs="Arial"/>
                <w:color w:val="000000"/>
                <w:sz w:val="20"/>
              </w:rPr>
              <w:t>accordance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Law</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Provision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Payment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Services</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Budget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Users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Official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Gazette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Republic</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Slovenia</w:t>
            </w:r>
            <w:proofErr w:type="spellEnd"/>
            <w:r w:rsidRPr="001F5CA1">
              <w:rPr>
                <w:rFonts w:ascii="Arial" w:hAnsi="Arial" w:cs="Arial"/>
                <w:color w:val="000000"/>
                <w:sz w:val="20"/>
              </w:rPr>
              <w:t xml:space="preserve">, No 77/16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47/19),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as a </w:t>
            </w:r>
            <w:proofErr w:type="spellStart"/>
            <w:r w:rsidRPr="001F5CA1">
              <w:rPr>
                <w:rFonts w:ascii="Arial" w:hAnsi="Arial" w:cs="Arial"/>
                <w:color w:val="000000"/>
                <w:sz w:val="20"/>
              </w:rPr>
              <w:t>budget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user</w:t>
            </w:r>
            <w:proofErr w:type="spellEnd"/>
            <w:r w:rsidRPr="001F5CA1">
              <w:rPr>
                <w:rFonts w:ascii="Arial" w:hAnsi="Arial" w:cs="Arial"/>
                <w:color w:val="000000"/>
                <w:sz w:val="20"/>
              </w:rPr>
              <w:t xml:space="preserve">, is </w:t>
            </w:r>
            <w:proofErr w:type="spellStart"/>
            <w:r w:rsidRPr="001F5CA1">
              <w:rPr>
                <w:rFonts w:ascii="Arial" w:hAnsi="Arial" w:cs="Arial"/>
                <w:color w:val="000000"/>
                <w:sz w:val="20"/>
              </w:rPr>
              <w:t>required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receive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accompanying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documents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exclusively</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electronic</w:t>
            </w:r>
            <w:proofErr w:type="spellEnd"/>
            <w:r w:rsidRPr="001F5CA1">
              <w:rPr>
                <w:rFonts w:ascii="Arial" w:hAnsi="Arial" w:cs="Arial"/>
                <w:color w:val="000000"/>
                <w:sz w:val="20"/>
              </w:rPr>
              <w:t xml:space="preserve"> form (e-</w:t>
            </w:r>
            <w:proofErr w:type="spellStart"/>
            <w:r w:rsidRPr="001F5CA1">
              <w:rPr>
                <w:rFonts w:ascii="Arial" w:hAnsi="Arial" w:cs="Arial"/>
                <w:color w:val="000000"/>
                <w:sz w:val="20"/>
              </w:rPr>
              <w:t>invoices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Accordingly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is </w:t>
            </w:r>
            <w:proofErr w:type="spellStart"/>
            <w:r w:rsidRPr="001F5CA1">
              <w:rPr>
                <w:rFonts w:ascii="Arial" w:hAnsi="Arial" w:cs="Arial"/>
                <w:color w:val="000000"/>
                <w:sz w:val="20"/>
              </w:rPr>
              <w:t>required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send</w:t>
            </w:r>
            <w:proofErr w:type="spellEnd"/>
            <w:r w:rsidRPr="001F5CA1">
              <w:rPr>
                <w:rFonts w:ascii="Arial" w:hAnsi="Arial" w:cs="Arial"/>
                <w:color w:val="000000"/>
                <w:sz w:val="20"/>
              </w:rPr>
              <w:t xml:space="preserve"> e-</w:t>
            </w:r>
            <w:proofErr w:type="spellStart"/>
            <w:r w:rsidRPr="001F5CA1">
              <w:rPr>
                <w:rFonts w:ascii="Arial" w:hAnsi="Arial" w:cs="Arial"/>
                <w:color w:val="000000"/>
                <w:sz w:val="20"/>
              </w:rPr>
              <w:t>invoices</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goods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Otherwise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will</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have</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reject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received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This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paragraph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applies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only</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Slovenian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suppliers</w:t>
            </w:r>
            <w:proofErr w:type="spellEnd"/>
            <w:r w:rsidRPr="001F5CA1">
              <w:rPr>
                <w:rFonts w:ascii="Arial" w:hAnsi="Arial" w:cs="Arial"/>
                <w:color w:val="000000"/>
                <w:sz w:val="20"/>
              </w:rPr>
              <w:t>.</w:t>
            </w:r>
          </w:p>
          <w:p w14:paraId="11D998A2" w14:textId="77777777" w:rsidR="009D69B1" w:rsidRPr="001F5CA1" w:rsidRDefault="009D69B1" w:rsidP="00677A82">
            <w:pPr>
              <w:jc w:val="both"/>
              <w:rPr>
                <w:rFonts w:ascii="Arial" w:hAnsi="Arial" w:cs="Arial"/>
                <w:color w:val="000000"/>
                <w:sz w:val="20"/>
              </w:rPr>
            </w:pPr>
          </w:p>
          <w:p w14:paraId="63C13266" w14:textId="77777777" w:rsidR="009D69B1" w:rsidRPr="001F5CA1" w:rsidRDefault="009D69B1" w:rsidP="00677A82">
            <w:pPr>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has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option</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confirm</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reject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within</w:t>
            </w:r>
            <w:proofErr w:type="spellEnd"/>
            <w:r w:rsidRPr="001F5CA1">
              <w:rPr>
                <w:rFonts w:ascii="Arial" w:hAnsi="Arial" w:cs="Arial"/>
                <w:color w:val="000000"/>
                <w:sz w:val="20"/>
              </w:rPr>
              <w:t xml:space="preserve"> 8 (</w:t>
            </w:r>
            <w:proofErr w:type="spellStart"/>
            <w:r w:rsidRPr="001F5CA1">
              <w:rPr>
                <w:rFonts w:ascii="Arial" w:hAnsi="Arial" w:cs="Arial"/>
                <w:color w:val="000000"/>
                <w:sz w:val="20"/>
              </w:rPr>
              <w:t>eight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days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receipt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obliged</w:t>
            </w:r>
            <w:proofErr w:type="spellEnd"/>
            <w:r w:rsidRPr="001F5CA1">
              <w:rPr>
                <w:rFonts w:ascii="Arial" w:hAnsi="Arial" w:cs="Arial"/>
                <w:color w:val="000000"/>
                <w:sz w:val="20"/>
              </w:rPr>
              <w:t xml:space="preserve"> to </w:t>
            </w:r>
            <w:proofErr w:type="spellStart"/>
            <w:r w:rsidRPr="001F5CA1">
              <w:rPr>
                <w:rFonts w:ascii="Arial" w:hAnsi="Arial" w:cs="Arial"/>
                <w:color w:val="000000"/>
                <w:sz w:val="20"/>
              </w:rPr>
              <w:t>rectify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deficiencies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stated</w:t>
            </w:r>
            <w:proofErr w:type="spellEnd"/>
            <w:r w:rsidRPr="001F5CA1">
              <w:rPr>
                <w:rFonts w:ascii="Arial" w:hAnsi="Arial" w:cs="Arial"/>
                <w:color w:val="000000"/>
                <w:sz w:val="20"/>
              </w:rPr>
              <w:t xml:space="preserve"> as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reason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rejection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invoice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within</w:t>
            </w:r>
            <w:proofErr w:type="spellEnd"/>
            <w:r w:rsidRPr="001F5CA1">
              <w:rPr>
                <w:rFonts w:ascii="Arial" w:hAnsi="Arial" w:cs="Arial"/>
                <w:color w:val="000000"/>
                <w:sz w:val="20"/>
              </w:rPr>
              <w:t xml:space="preserve"> a period to be </w:t>
            </w:r>
            <w:proofErr w:type="spellStart"/>
            <w:r w:rsidRPr="001F5CA1">
              <w:rPr>
                <w:rFonts w:ascii="Arial" w:hAnsi="Arial" w:cs="Arial"/>
                <w:color w:val="000000"/>
                <w:sz w:val="20"/>
              </w:rPr>
              <w:t>agreed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between</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Supplier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w:t>
            </w:r>
          </w:p>
          <w:p w14:paraId="05B77210" w14:textId="77777777" w:rsidR="009D69B1" w:rsidRPr="001F5CA1" w:rsidRDefault="009D69B1" w:rsidP="00677A82">
            <w:pPr>
              <w:rPr>
                <w:rFonts w:ascii="Arial" w:hAnsi="Arial" w:cs="Arial"/>
                <w:color w:val="000000"/>
                <w:sz w:val="20"/>
              </w:rPr>
            </w:pPr>
          </w:p>
          <w:p w14:paraId="699F7EB7" w14:textId="77777777" w:rsidR="009D69B1" w:rsidRPr="001F5CA1" w:rsidRDefault="009D69B1" w:rsidP="00677A82">
            <w:pPr>
              <w:rPr>
                <w:rFonts w:ascii="Arial" w:hAnsi="Arial" w:cs="Arial"/>
                <w:color w:val="000000"/>
                <w:sz w:val="20"/>
              </w:rPr>
            </w:pPr>
          </w:p>
          <w:p w14:paraId="26CD2772" w14:textId="77777777" w:rsidR="009D69B1" w:rsidRPr="001F5CA1" w:rsidRDefault="009D69B1" w:rsidP="009D69B1">
            <w:pPr>
              <w:widowControl w:val="0"/>
              <w:numPr>
                <w:ilvl w:val="0"/>
                <w:numId w:val="46"/>
              </w:numPr>
              <w:spacing w:line="288" w:lineRule="auto"/>
              <w:ind w:left="484"/>
              <w:jc w:val="center"/>
              <w:rPr>
                <w:rFonts w:ascii="Arial" w:hAnsi="Arial" w:cs="Arial"/>
                <w:b/>
              </w:rPr>
            </w:pPr>
            <w:r w:rsidRPr="001F5CA1">
              <w:rPr>
                <w:rFonts w:ascii="Arial" w:hAnsi="Arial" w:cs="Arial"/>
                <w:b/>
              </w:rPr>
              <w:t>DELIVERY AND COLLECTION</w:t>
            </w:r>
          </w:p>
          <w:p w14:paraId="276F08A6" w14:textId="77777777" w:rsidR="009D69B1" w:rsidRPr="001F5CA1" w:rsidRDefault="009D69B1" w:rsidP="00677A82">
            <w:pPr>
              <w:widowControl w:val="0"/>
              <w:ind w:left="357"/>
              <w:rPr>
                <w:rFonts w:ascii="Arial" w:hAnsi="Arial" w:cs="Arial"/>
                <w:b/>
                <w:color w:val="111111"/>
              </w:rPr>
            </w:pPr>
          </w:p>
          <w:p w14:paraId="69AB7FAD"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734DF29A" w14:textId="77777777" w:rsidR="009D69B1" w:rsidRPr="001F5CA1" w:rsidRDefault="009D69B1" w:rsidP="00677A82">
            <w:pPr>
              <w:spacing w:line="260" w:lineRule="atLeast"/>
              <w:jc w:val="both"/>
              <w:rPr>
                <w:rFonts w:ascii="Arial" w:hAnsi="Arial" w:cs="Arial"/>
                <w:sz w:val="20"/>
              </w:rPr>
            </w:pPr>
          </w:p>
          <w:p w14:paraId="1060E739" w14:textId="77777777" w:rsidR="009D69B1" w:rsidRPr="001F5CA1" w:rsidRDefault="009D69B1" w:rsidP="00677A82">
            <w:pPr>
              <w:jc w:val="both"/>
              <w:rPr>
                <w:rFonts w:ascii="Arial" w:hAnsi="Arial" w:cs="Arial"/>
                <w:color w:val="000000"/>
                <w:sz w:val="20"/>
              </w:rPr>
            </w:pP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processing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and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dispatch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goods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take a </w:t>
            </w:r>
            <w:proofErr w:type="spellStart"/>
            <w:r w:rsidRPr="001F5CA1">
              <w:rPr>
                <w:rFonts w:ascii="Arial" w:hAnsi="Arial" w:cs="Arial"/>
                <w:color w:val="000000"/>
                <w:sz w:val="20"/>
              </w:rPr>
              <w:t>maximum</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3 </w:t>
            </w:r>
            <w:proofErr w:type="spellStart"/>
            <w:r w:rsidRPr="001F5CA1">
              <w:rPr>
                <w:rFonts w:ascii="Arial" w:hAnsi="Arial" w:cs="Arial"/>
                <w:color w:val="000000"/>
                <w:sz w:val="20"/>
              </w:rPr>
              <w:t>working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days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from</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receipt</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goods</w:t>
            </w:r>
            <w:proofErr w:type="spellEnd"/>
            <w:r w:rsidRPr="001F5CA1">
              <w:rPr>
                <w:rFonts w:ascii="Arial" w:hAnsi="Arial" w:cs="Arial"/>
                <w:color w:val="000000"/>
                <w:sz w:val="20"/>
              </w:rPr>
              <w:t xml:space="preserve"> in </w:t>
            </w:r>
            <w:proofErr w:type="spellStart"/>
            <w:r w:rsidRPr="001F5CA1">
              <w:rPr>
                <w:rFonts w:ascii="Arial" w:hAnsi="Arial" w:cs="Arial"/>
                <w:color w:val="000000"/>
                <w:sz w:val="20"/>
              </w:rPr>
              <w:t>stock</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w:t>
            </w:r>
            <w:proofErr w:type="spellEnd"/>
            <w:r w:rsidRPr="001F5CA1">
              <w:rPr>
                <w:rFonts w:ascii="Arial" w:hAnsi="Arial" w:cs="Arial"/>
                <w:color w:val="000000"/>
                <w:sz w:val="20"/>
              </w:rPr>
              <w:t xml:space="preserve"> a </w:t>
            </w:r>
            <w:proofErr w:type="spellStart"/>
            <w:r w:rsidRPr="001F5CA1">
              <w:rPr>
                <w:rFonts w:ascii="Arial" w:hAnsi="Arial" w:cs="Arial"/>
                <w:color w:val="000000"/>
                <w:sz w:val="20"/>
              </w:rPr>
              <w:t>maximum</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3 </w:t>
            </w:r>
            <w:proofErr w:type="spellStart"/>
            <w:r w:rsidRPr="001F5CA1">
              <w:rPr>
                <w:rFonts w:ascii="Arial" w:hAnsi="Arial" w:cs="Arial"/>
                <w:color w:val="000000"/>
                <w:sz w:val="20"/>
              </w:rPr>
              <w:t>working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days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depending</w:t>
            </w:r>
            <w:proofErr w:type="spellEnd"/>
            <w:r w:rsidRPr="001F5CA1">
              <w:rPr>
                <w:rFonts w:ascii="Arial" w:hAnsi="Arial" w:cs="Arial"/>
                <w:color w:val="000000"/>
                <w:sz w:val="20"/>
              </w:rPr>
              <w:t xml:space="preserve"> on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stock</w:t>
            </w:r>
            <w:proofErr w:type="spellEnd"/>
            <w:r w:rsidRPr="001F5CA1">
              <w:rPr>
                <w:rFonts w:ascii="Arial" w:hAnsi="Arial" w:cs="Arial"/>
                <w:color w:val="000000"/>
                <w:sz w:val="20"/>
              </w:rPr>
              <w:t xml:space="preserve"> period </w:t>
            </w:r>
            <w:proofErr w:type="spellStart"/>
            <w:r w:rsidRPr="001F5CA1">
              <w:rPr>
                <w:rFonts w:ascii="Arial" w:hAnsi="Arial" w:cs="Arial"/>
                <w:color w:val="000000"/>
                <w:sz w:val="20"/>
              </w:rPr>
              <w:t>specified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for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goods</w:t>
            </w:r>
            <w:proofErr w:type="spellEnd"/>
            <w:r w:rsidRPr="001F5CA1">
              <w:rPr>
                <w:rFonts w:ascii="Arial" w:hAnsi="Arial" w:cs="Arial"/>
                <w:color w:val="000000"/>
                <w:sz w:val="20"/>
              </w:rPr>
              <w:t xml:space="preserve"> not in </w:t>
            </w:r>
            <w:proofErr w:type="spellStart"/>
            <w:r w:rsidRPr="001F5CA1">
              <w:rPr>
                <w:rFonts w:ascii="Arial" w:hAnsi="Arial" w:cs="Arial"/>
                <w:color w:val="000000"/>
                <w:sz w:val="20"/>
              </w:rPr>
              <w:t>stock</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Customer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shall</w:t>
            </w:r>
            <w:proofErr w:type="spellEnd"/>
            <w:r w:rsidRPr="001F5CA1">
              <w:rPr>
                <w:rFonts w:ascii="Arial" w:hAnsi="Arial" w:cs="Arial"/>
                <w:color w:val="000000"/>
                <w:sz w:val="20"/>
              </w:rPr>
              <w:t xml:space="preserve"> take </w:t>
            </w:r>
            <w:proofErr w:type="spellStart"/>
            <w:r w:rsidRPr="001F5CA1">
              <w:rPr>
                <w:rFonts w:ascii="Arial" w:hAnsi="Arial" w:cs="Arial"/>
                <w:color w:val="000000"/>
                <w:sz w:val="20"/>
              </w:rPr>
              <w:t>delivery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of</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goods</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signing</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delivery</w:t>
            </w:r>
            <w:proofErr w:type="spellEnd"/>
            <w:r w:rsidRPr="001F5CA1">
              <w:rPr>
                <w:rFonts w:ascii="Arial" w:hAnsi="Arial" w:cs="Arial"/>
                <w:color w:val="000000"/>
                <w:sz w:val="20"/>
              </w:rPr>
              <w:t xml:space="preserve"> note, </w:t>
            </w:r>
            <w:proofErr w:type="spellStart"/>
            <w:r w:rsidRPr="001F5CA1">
              <w:rPr>
                <w:rFonts w:ascii="Arial" w:hAnsi="Arial" w:cs="Arial"/>
                <w:color w:val="000000"/>
                <w:sz w:val="20"/>
              </w:rPr>
              <w:t>which</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must</w:t>
            </w:r>
            <w:proofErr w:type="spellEnd"/>
            <w:r w:rsidRPr="001F5CA1">
              <w:rPr>
                <w:rFonts w:ascii="Arial" w:hAnsi="Arial" w:cs="Arial"/>
                <w:color w:val="000000"/>
                <w:sz w:val="20"/>
              </w:rPr>
              <w:t xml:space="preserve"> be </w:t>
            </w:r>
            <w:proofErr w:type="spellStart"/>
            <w:r w:rsidRPr="001F5CA1">
              <w:rPr>
                <w:rFonts w:ascii="Arial" w:hAnsi="Arial" w:cs="Arial"/>
                <w:color w:val="000000"/>
                <w:sz w:val="20"/>
              </w:rPr>
              <w:t>accompanied</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by</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the</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order</w:t>
            </w:r>
            <w:proofErr w:type="spellEnd"/>
            <w:r w:rsidRPr="001F5CA1">
              <w:rPr>
                <w:rFonts w:ascii="Arial" w:hAnsi="Arial" w:cs="Arial"/>
                <w:color w:val="000000"/>
                <w:sz w:val="20"/>
              </w:rPr>
              <w:t xml:space="preserve"> </w:t>
            </w:r>
            <w:proofErr w:type="spellStart"/>
            <w:r w:rsidRPr="001F5CA1">
              <w:rPr>
                <w:rFonts w:ascii="Arial" w:hAnsi="Arial" w:cs="Arial"/>
                <w:color w:val="000000"/>
                <w:sz w:val="20"/>
              </w:rPr>
              <w:t>number</w:t>
            </w:r>
            <w:proofErr w:type="spellEnd"/>
            <w:r w:rsidRPr="001F5CA1">
              <w:rPr>
                <w:rFonts w:ascii="Arial" w:hAnsi="Arial" w:cs="Arial"/>
                <w:color w:val="000000"/>
                <w:sz w:val="20"/>
              </w:rPr>
              <w:t>.</w:t>
            </w:r>
          </w:p>
          <w:p w14:paraId="7093311F" w14:textId="77777777" w:rsidR="009D69B1" w:rsidRPr="001F5CA1" w:rsidRDefault="009D69B1" w:rsidP="00677A82">
            <w:pPr>
              <w:spacing w:line="260" w:lineRule="atLeast"/>
              <w:jc w:val="both"/>
              <w:rPr>
                <w:rFonts w:ascii="Arial" w:hAnsi="Arial" w:cs="Arial"/>
                <w:sz w:val="20"/>
              </w:rPr>
            </w:pPr>
          </w:p>
          <w:p w14:paraId="59D07409"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An </w:t>
            </w:r>
            <w:proofErr w:type="spellStart"/>
            <w:r w:rsidRPr="001F5CA1">
              <w:rPr>
                <w:rFonts w:ascii="Arial" w:hAnsi="Arial" w:cs="Arial"/>
                <w:sz w:val="20"/>
              </w:rPr>
              <w:t>order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to be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order</w:t>
            </w:r>
            <w:proofErr w:type="spellEnd"/>
            <w:r w:rsidRPr="001F5CA1">
              <w:rPr>
                <w:rFonts w:ascii="Arial" w:hAnsi="Arial" w:cs="Arial"/>
                <w:sz w:val="20"/>
              </w:rPr>
              <w:t xml:space="preserve"> form </w:t>
            </w:r>
            <w:proofErr w:type="spellStart"/>
            <w:r w:rsidRPr="001F5CA1">
              <w:rPr>
                <w:rFonts w:ascii="Arial" w:hAnsi="Arial" w:cs="Arial"/>
                <w:sz w:val="20"/>
              </w:rPr>
              <w:t>sent</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e-mail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agreed</w:t>
            </w:r>
            <w:proofErr w:type="spellEnd"/>
            <w:r w:rsidRPr="001F5CA1">
              <w:rPr>
                <w:rFonts w:ascii="Arial" w:hAnsi="Arial" w:cs="Arial"/>
                <w:sz w:val="20"/>
              </w:rPr>
              <w:t xml:space="preserve"> e-mail </w:t>
            </w:r>
            <w:proofErr w:type="spellStart"/>
            <w:r w:rsidRPr="001F5CA1">
              <w:rPr>
                <w:rFonts w:ascii="Arial" w:hAnsi="Arial" w:cs="Arial"/>
                <w:sz w:val="20"/>
              </w:rPr>
              <w:t>address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make </w:t>
            </w:r>
            <w:proofErr w:type="spellStart"/>
            <w:r w:rsidRPr="001F5CA1">
              <w:rPr>
                <w:rFonts w:ascii="Arial" w:hAnsi="Arial" w:cs="Arial"/>
                <w:sz w:val="20"/>
              </w:rPr>
              <w:t>deliveries</w:t>
            </w:r>
            <w:proofErr w:type="spellEnd"/>
            <w:r w:rsidRPr="001F5CA1">
              <w:rPr>
                <w:rFonts w:ascii="Arial" w:hAnsi="Arial" w:cs="Arial"/>
                <w:sz w:val="20"/>
              </w:rPr>
              <w:t xml:space="preserve"> </w:t>
            </w:r>
            <w:proofErr w:type="spellStart"/>
            <w:r w:rsidRPr="001F5CA1">
              <w:rPr>
                <w:rFonts w:ascii="Arial" w:hAnsi="Arial" w:cs="Arial"/>
                <w:sz w:val="20"/>
              </w:rPr>
              <w:t>directly</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own</w:t>
            </w:r>
            <w:proofErr w:type="spellEnd"/>
            <w:r w:rsidRPr="001F5CA1">
              <w:rPr>
                <w:rFonts w:ascii="Arial" w:hAnsi="Arial" w:cs="Arial"/>
                <w:sz w:val="20"/>
              </w:rPr>
              <w:t xml:space="preserve"> </w:t>
            </w:r>
            <w:proofErr w:type="spellStart"/>
            <w:r w:rsidRPr="001F5CA1">
              <w:rPr>
                <w:rFonts w:ascii="Arial" w:hAnsi="Arial" w:cs="Arial"/>
                <w:sz w:val="20"/>
              </w:rPr>
              <w:t>means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mail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means</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made</w:t>
            </w:r>
            <w:proofErr w:type="spellEnd"/>
            <w:r w:rsidRPr="001F5CA1">
              <w:rPr>
                <w:rFonts w:ascii="Arial" w:hAnsi="Arial" w:cs="Arial"/>
                <w:sz w:val="20"/>
              </w:rPr>
              <w:t xml:space="preserve"> in </w:t>
            </w:r>
            <w:proofErr w:type="spellStart"/>
            <w:r w:rsidRPr="001F5CA1">
              <w:rPr>
                <w:rFonts w:ascii="Arial" w:hAnsi="Arial" w:cs="Arial"/>
                <w:sz w:val="20"/>
              </w:rPr>
              <w:t>full</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ordered</w:t>
            </w:r>
            <w:proofErr w:type="spellEnd"/>
            <w:r w:rsidRPr="001F5CA1">
              <w:rPr>
                <w:rFonts w:ascii="Arial" w:hAnsi="Arial" w:cs="Arial"/>
                <w:sz w:val="20"/>
              </w:rPr>
              <w:t xml:space="preserve">, </w:t>
            </w:r>
            <w:proofErr w:type="spellStart"/>
            <w:r w:rsidRPr="001F5CA1">
              <w:rPr>
                <w:rFonts w:ascii="Arial" w:hAnsi="Arial" w:cs="Arial"/>
                <w:sz w:val="20"/>
              </w:rPr>
              <w:t>except</w:t>
            </w:r>
            <w:proofErr w:type="spellEnd"/>
            <w:r w:rsidRPr="001F5CA1">
              <w:rPr>
                <w:rFonts w:ascii="Arial" w:hAnsi="Arial" w:cs="Arial"/>
                <w:sz w:val="20"/>
              </w:rPr>
              <w:t xml:space="preserve"> in </w:t>
            </w:r>
            <w:proofErr w:type="spellStart"/>
            <w:r w:rsidRPr="001F5CA1">
              <w:rPr>
                <w:rFonts w:ascii="Arial" w:hAnsi="Arial" w:cs="Arial"/>
                <w:sz w:val="20"/>
              </w:rPr>
              <w:t>exceptional</w:t>
            </w:r>
            <w:proofErr w:type="spellEnd"/>
            <w:r w:rsidRPr="001F5CA1">
              <w:rPr>
                <w:rFonts w:ascii="Arial" w:hAnsi="Arial" w:cs="Arial"/>
                <w:sz w:val="20"/>
              </w:rPr>
              <w:t xml:space="preserve"> </w:t>
            </w:r>
            <w:proofErr w:type="spellStart"/>
            <w:r w:rsidRPr="001F5CA1">
              <w:rPr>
                <w:rFonts w:ascii="Arial" w:hAnsi="Arial" w:cs="Arial"/>
                <w:sz w:val="20"/>
              </w:rPr>
              <w:t>cases</w:t>
            </w:r>
            <w:proofErr w:type="spellEnd"/>
            <w:r w:rsidRPr="001F5CA1">
              <w:rPr>
                <w:rFonts w:ascii="Arial" w:hAnsi="Arial" w:cs="Arial"/>
                <w:sz w:val="20"/>
              </w:rPr>
              <w:t xml:space="preserve"> </w:t>
            </w:r>
            <w:proofErr w:type="spellStart"/>
            <w:r w:rsidRPr="001F5CA1">
              <w:rPr>
                <w:rFonts w:ascii="Arial" w:hAnsi="Arial" w:cs="Arial"/>
                <w:sz w:val="20"/>
              </w:rPr>
              <w:t>where</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is </w:t>
            </w:r>
            <w:proofErr w:type="spellStart"/>
            <w:r w:rsidRPr="001F5CA1">
              <w:rPr>
                <w:rFonts w:ascii="Arial" w:hAnsi="Arial" w:cs="Arial"/>
                <w:sz w:val="20"/>
              </w:rPr>
              <w:t>agreed</w:t>
            </w:r>
            <w:proofErr w:type="spellEnd"/>
            <w:r w:rsidRPr="001F5CA1">
              <w:rPr>
                <w:rFonts w:ascii="Arial" w:hAnsi="Arial" w:cs="Arial"/>
                <w:sz w:val="20"/>
              </w:rPr>
              <w:t xml:space="preserve"> in </w:t>
            </w:r>
            <w:proofErr w:type="spellStart"/>
            <w:r w:rsidRPr="001F5CA1">
              <w:rPr>
                <w:rFonts w:ascii="Arial" w:hAnsi="Arial" w:cs="Arial"/>
                <w:sz w:val="20"/>
              </w:rPr>
              <w:t>advance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the Customer.</w:t>
            </w:r>
          </w:p>
          <w:p w14:paraId="2D006E30" w14:textId="77777777" w:rsidR="009D69B1" w:rsidRPr="001F5CA1" w:rsidRDefault="009D69B1" w:rsidP="00677A82">
            <w:pPr>
              <w:spacing w:line="260" w:lineRule="atLeast"/>
              <w:jc w:val="both"/>
              <w:rPr>
                <w:rFonts w:ascii="Arial" w:hAnsi="Arial" w:cs="Arial"/>
                <w:sz w:val="20"/>
              </w:rPr>
            </w:pPr>
          </w:p>
          <w:p w14:paraId="790AB086" w14:textId="77777777" w:rsidR="009D69B1" w:rsidRPr="001F5CA1" w:rsidRDefault="009D69B1" w:rsidP="00677A82">
            <w:pPr>
              <w:spacing w:line="260" w:lineRule="atLeast"/>
              <w:jc w:val="both"/>
              <w:rPr>
                <w:rFonts w:ascii="Arial" w:hAnsi="Arial" w:cs="Arial"/>
                <w:sz w:val="20"/>
              </w:rPr>
            </w:pPr>
          </w:p>
          <w:p w14:paraId="07F49535" w14:textId="77777777" w:rsidR="009D69B1" w:rsidRPr="001F5CA1" w:rsidRDefault="009D69B1" w:rsidP="00677A82">
            <w:pPr>
              <w:spacing w:line="260" w:lineRule="atLeast"/>
              <w:jc w:val="both"/>
              <w:rPr>
                <w:rFonts w:ascii="Arial" w:hAnsi="Arial" w:cs="Arial"/>
                <w:sz w:val="20"/>
              </w:rPr>
            </w:pPr>
          </w:p>
          <w:p w14:paraId="048FF704"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issues</w:t>
            </w:r>
            <w:proofErr w:type="spellEnd"/>
            <w:r w:rsidRPr="001F5CA1">
              <w:rPr>
                <w:rFonts w:ascii="Arial" w:hAnsi="Arial" w:cs="Arial"/>
                <w:sz w:val="20"/>
              </w:rPr>
              <w:t xml:space="preserve"> a </w:t>
            </w:r>
            <w:proofErr w:type="spellStart"/>
            <w:r w:rsidRPr="001F5CA1">
              <w:rPr>
                <w:rFonts w:ascii="Arial" w:hAnsi="Arial" w:cs="Arial"/>
                <w:sz w:val="20"/>
              </w:rPr>
              <w:t>delivery</w:t>
            </w:r>
            <w:proofErr w:type="spellEnd"/>
            <w:r w:rsidRPr="001F5CA1">
              <w:rPr>
                <w:rFonts w:ascii="Arial" w:hAnsi="Arial" w:cs="Arial"/>
                <w:sz w:val="20"/>
              </w:rPr>
              <w:t xml:space="preserve"> note </w:t>
            </w:r>
            <w:proofErr w:type="spellStart"/>
            <w:r w:rsidRPr="001F5CA1">
              <w:rPr>
                <w:rFonts w:ascii="Arial" w:hAnsi="Arial" w:cs="Arial"/>
                <w:sz w:val="20"/>
              </w:rPr>
              <w:t>based</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order</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is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basis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ordered</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w:t>
            </w:r>
          </w:p>
          <w:p w14:paraId="2204042F" w14:textId="77777777" w:rsidR="009D69B1" w:rsidRPr="001F5CA1" w:rsidRDefault="009D69B1" w:rsidP="00677A82">
            <w:pPr>
              <w:spacing w:line="260" w:lineRule="atLeast"/>
              <w:jc w:val="both"/>
              <w:rPr>
                <w:rFonts w:ascii="Arial" w:hAnsi="Arial" w:cs="Arial"/>
                <w:sz w:val="20"/>
              </w:rPr>
            </w:pPr>
          </w:p>
          <w:p w14:paraId="0F214D9A"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period </w:t>
            </w:r>
            <w:proofErr w:type="spellStart"/>
            <w:r w:rsidRPr="001F5CA1">
              <w:rPr>
                <w:rFonts w:ascii="Arial" w:hAnsi="Arial" w:cs="Arial"/>
                <w:sz w:val="20"/>
              </w:rPr>
              <w:t>may</w:t>
            </w:r>
            <w:proofErr w:type="spellEnd"/>
            <w:r w:rsidRPr="001F5CA1">
              <w:rPr>
                <w:rFonts w:ascii="Arial" w:hAnsi="Arial" w:cs="Arial"/>
                <w:sz w:val="20"/>
              </w:rPr>
              <w:t xml:space="preserve"> be </w:t>
            </w:r>
            <w:proofErr w:type="spellStart"/>
            <w:r w:rsidRPr="001F5CA1">
              <w:rPr>
                <w:rFonts w:ascii="Arial" w:hAnsi="Arial" w:cs="Arial"/>
                <w:sz w:val="20"/>
              </w:rPr>
              <w:t>altered</w:t>
            </w:r>
            <w:proofErr w:type="spellEnd"/>
            <w:r w:rsidRPr="001F5CA1">
              <w:rPr>
                <w:rFonts w:ascii="Arial" w:hAnsi="Arial" w:cs="Arial"/>
                <w:sz w:val="20"/>
              </w:rPr>
              <w:t xml:space="preserve"> </w:t>
            </w:r>
            <w:proofErr w:type="spellStart"/>
            <w:r w:rsidRPr="001F5CA1">
              <w:rPr>
                <w:rFonts w:ascii="Arial" w:hAnsi="Arial" w:cs="Arial"/>
                <w:sz w:val="20"/>
              </w:rPr>
              <w:t>only</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exceptional</w:t>
            </w:r>
            <w:proofErr w:type="spellEnd"/>
            <w:r w:rsidRPr="001F5CA1">
              <w:rPr>
                <w:rFonts w:ascii="Arial" w:hAnsi="Arial" w:cs="Arial"/>
                <w:sz w:val="20"/>
              </w:rPr>
              <w:t xml:space="preserve"> </w:t>
            </w:r>
            <w:proofErr w:type="spellStart"/>
            <w:r w:rsidRPr="001F5CA1">
              <w:rPr>
                <w:rFonts w:ascii="Arial" w:hAnsi="Arial" w:cs="Arial"/>
                <w:sz w:val="20"/>
              </w:rPr>
              <w:t>occurrences</w:t>
            </w:r>
            <w:proofErr w:type="spellEnd"/>
            <w:r w:rsidRPr="001F5CA1">
              <w:rPr>
                <w:rFonts w:ascii="Arial" w:hAnsi="Arial" w:cs="Arial"/>
                <w:sz w:val="20"/>
              </w:rPr>
              <w:t xml:space="preserve"> </w:t>
            </w:r>
            <w:proofErr w:type="spellStart"/>
            <w:r w:rsidRPr="001F5CA1">
              <w:rPr>
                <w:rFonts w:ascii="Arial" w:hAnsi="Arial" w:cs="Arial"/>
                <w:sz w:val="20"/>
              </w:rPr>
              <w:t>affecting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could</w:t>
            </w:r>
            <w:proofErr w:type="spellEnd"/>
            <w:r w:rsidRPr="001F5CA1">
              <w:rPr>
                <w:rFonts w:ascii="Arial" w:hAnsi="Arial" w:cs="Arial"/>
                <w:sz w:val="20"/>
              </w:rPr>
              <w:t xml:space="preserve"> not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foreseen</w:t>
            </w:r>
            <w:proofErr w:type="spellEnd"/>
            <w:r w:rsidRPr="001F5CA1">
              <w:rPr>
                <w:rFonts w:ascii="Arial" w:hAnsi="Arial" w:cs="Arial"/>
                <w:sz w:val="20"/>
              </w:rPr>
              <w:t xml:space="preserve"> </w:t>
            </w:r>
            <w:proofErr w:type="spellStart"/>
            <w:r w:rsidRPr="001F5CA1">
              <w:rPr>
                <w:rFonts w:ascii="Arial" w:hAnsi="Arial" w:cs="Arial"/>
                <w:sz w:val="20"/>
              </w:rPr>
              <w:t>when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scope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deliveries</w:t>
            </w:r>
            <w:proofErr w:type="spellEnd"/>
            <w:r w:rsidRPr="001F5CA1">
              <w:rPr>
                <w:rFonts w:ascii="Arial" w:hAnsi="Arial" w:cs="Arial"/>
                <w:sz w:val="20"/>
              </w:rPr>
              <w:t xml:space="preserve"> </w:t>
            </w:r>
            <w:proofErr w:type="spellStart"/>
            <w:r w:rsidRPr="001F5CA1">
              <w:rPr>
                <w:rFonts w:ascii="Arial" w:hAnsi="Arial" w:cs="Arial"/>
                <w:sz w:val="20"/>
              </w:rPr>
              <w:t>was</w:t>
            </w:r>
            <w:proofErr w:type="spellEnd"/>
            <w:r w:rsidRPr="001F5CA1">
              <w:rPr>
                <w:rFonts w:ascii="Arial" w:hAnsi="Arial" w:cs="Arial"/>
                <w:sz w:val="20"/>
              </w:rPr>
              <w:t xml:space="preserve"> </w:t>
            </w:r>
            <w:proofErr w:type="spellStart"/>
            <w:r w:rsidRPr="001F5CA1">
              <w:rPr>
                <w:rFonts w:ascii="Arial" w:hAnsi="Arial" w:cs="Arial"/>
                <w:sz w:val="20"/>
              </w:rPr>
              <w:t>established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were</w:t>
            </w:r>
            <w:proofErr w:type="spellEnd"/>
            <w:r w:rsidRPr="001F5CA1">
              <w:rPr>
                <w:rFonts w:ascii="Arial" w:hAnsi="Arial" w:cs="Arial"/>
                <w:sz w:val="20"/>
              </w:rPr>
              <w:t xml:space="preserve"> not </w:t>
            </w:r>
            <w:proofErr w:type="spellStart"/>
            <w:r w:rsidRPr="001F5CA1">
              <w:rPr>
                <w:rFonts w:ascii="Arial" w:hAnsi="Arial" w:cs="Arial"/>
                <w:sz w:val="20"/>
              </w:rPr>
              <w:t>caused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w:t>
            </w:r>
          </w:p>
          <w:p w14:paraId="0BAACE36" w14:textId="77777777" w:rsidR="009D69B1" w:rsidRPr="001F5CA1" w:rsidRDefault="009D69B1" w:rsidP="00677A82">
            <w:pPr>
              <w:spacing w:line="260" w:lineRule="atLeast"/>
              <w:jc w:val="both"/>
              <w:rPr>
                <w:rFonts w:ascii="Arial" w:hAnsi="Arial" w:cs="Arial"/>
                <w:sz w:val="20"/>
              </w:rPr>
            </w:pPr>
          </w:p>
          <w:p w14:paraId="32B5A91D"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Ordered</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only</w:t>
            </w:r>
            <w:proofErr w:type="spellEnd"/>
            <w:r w:rsidRPr="001F5CA1">
              <w:rPr>
                <w:rFonts w:ascii="Arial" w:hAnsi="Arial" w:cs="Arial"/>
                <w:sz w:val="20"/>
              </w:rPr>
              <w:t xml:space="preserve"> be </w:t>
            </w:r>
            <w:proofErr w:type="spellStart"/>
            <w:r w:rsidRPr="001F5CA1">
              <w:rPr>
                <w:rFonts w:ascii="Arial" w:hAnsi="Arial" w:cs="Arial"/>
                <w:sz w:val="20"/>
              </w:rPr>
              <w:t>ordered</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received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Authority's</w:t>
            </w:r>
            <w:proofErr w:type="spellEnd"/>
            <w:r w:rsidRPr="001F5CA1">
              <w:rPr>
                <w:rFonts w:ascii="Arial" w:hAnsi="Arial" w:cs="Arial"/>
                <w:sz w:val="20"/>
              </w:rPr>
              <w:t xml:space="preserve"> </w:t>
            </w: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Administrator(s) as </w:t>
            </w:r>
            <w:proofErr w:type="spellStart"/>
            <w:r w:rsidRPr="001F5CA1">
              <w:rPr>
                <w:rFonts w:ascii="Arial" w:hAnsi="Arial" w:cs="Arial"/>
                <w:sz w:val="20"/>
              </w:rPr>
              <w:t>specified</w:t>
            </w:r>
            <w:proofErr w:type="spellEnd"/>
            <w:r w:rsidRPr="001F5CA1">
              <w:rPr>
                <w:rFonts w:ascii="Arial" w:hAnsi="Arial" w:cs="Arial"/>
                <w:sz w:val="20"/>
              </w:rPr>
              <w:t xml:space="preserve"> in </w:t>
            </w:r>
            <w:proofErr w:type="spellStart"/>
            <w:r w:rsidRPr="001F5CA1">
              <w:rPr>
                <w:rFonts w:ascii="Arial" w:hAnsi="Arial" w:cs="Arial"/>
                <w:sz w:val="20"/>
              </w:rPr>
              <w:t>Article</w:t>
            </w:r>
            <w:proofErr w:type="spellEnd"/>
            <w:r w:rsidRPr="001F5CA1">
              <w:rPr>
                <w:rFonts w:ascii="Arial" w:hAnsi="Arial" w:cs="Arial"/>
                <w:sz w:val="20"/>
              </w:rPr>
              <w:t xml:space="preserve"> 13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p>
          <w:p w14:paraId="7E25798D" w14:textId="77777777" w:rsidR="009D69B1" w:rsidRPr="001F5CA1" w:rsidRDefault="009D69B1" w:rsidP="00677A82">
            <w:pPr>
              <w:rPr>
                <w:rFonts w:ascii="Arial" w:hAnsi="Arial" w:cs="Arial"/>
              </w:rPr>
            </w:pPr>
          </w:p>
          <w:p w14:paraId="7EB50304" w14:textId="77777777" w:rsidR="009D69B1" w:rsidRPr="001F5CA1" w:rsidRDefault="009D69B1" w:rsidP="00677A82">
            <w:pPr>
              <w:rPr>
                <w:rFonts w:ascii="Arial" w:hAnsi="Arial" w:cs="Arial"/>
              </w:rPr>
            </w:pPr>
          </w:p>
          <w:p w14:paraId="0141A6C5"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OTHER OBLIGATIONS OF THE SUPPLIER</w:t>
            </w:r>
          </w:p>
          <w:p w14:paraId="4EA77FD9" w14:textId="77777777" w:rsidR="009D69B1" w:rsidRPr="001F5CA1" w:rsidRDefault="009D69B1" w:rsidP="00677A82">
            <w:pPr>
              <w:ind w:left="357"/>
              <w:jc w:val="both"/>
              <w:rPr>
                <w:rFonts w:ascii="Arial" w:hAnsi="Arial" w:cs="Arial"/>
                <w:bCs/>
                <w:color w:val="000000"/>
              </w:rPr>
            </w:pPr>
          </w:p>
          <w:p w14:paraId="0AE08F17"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63DE0978"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undertakes</w:t>
            </w:r>
            <w:proofErr w:type="spellEnd"/>
            <w:r w:rsidRPr="001F5CA1">
              <w:rPr>
                <w:rFonts w:ascii="Arial" w:hAnsi="Arial" w:cs="Arial"/>
                <w:sz w:val="20"/>
              </w:rPr>
              <w:t xml:space="preserve"> to:</w:t>
            </w:r>
          </w:p>
          <w:p w14:paraId="581E2F90"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proofErr w:type="spellStart"/>
            <w:r w:rsidRPr="001F5CA1">
              <w:rPr>
                <w:rFonts w:ascii="Arial" w:hAnsi="Arial" w:cs="Arial"/>
                <w:sz w:val="20"/>
              </w:rPr>
              <w:t>promptly</w:t>
            </w:r>
            <w:proofErr w:type="spellEnd"/>
            <w:r w:rsidRPr="001F5CA1">
              <w:rPr>
                <w:rFonts w:ascii="Arial" w:hAnsi="Arial" w:cs="Arial"/>
                <w:sz w:val="20"/>
              </w:rPr>
              <w:t xml:space="preserve"> </w:t>
            </w:r>
            <w:proofErr w:type="spellStart"/>
            <w:r w:rsidRPr="001F5CA1">
              <w:rPr>
                <w:rFonts w:ascii="Arial" w:hAnsi="Arial" w:cs="Arial"/>
                <w:sz w:val="20"/>
              </w:rPr>
              <w:t>warn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in </w:t>
            </w:r>
            <w:proofErr w:type="spellStart"/>
            <w:r w:rsidRPr="001F5CA1">
              <w:rPr>
                <w:rFonts w:ascii="Arial" w:hAnsi="Arial" w:cs="Arial"/>
                <w:sz w:val="20"/>
              </w:rPr>
              <w:t>writing</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circumstances</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make it </w:t>
            </w:r>
            <w:proofErr w:type="spellStart"/>
            <w:r w:rsidRPr="001F5CA1">
              <w:rPr>
                <w:rFonts w:ascii="Arial" w:hAnsi="Arial" w:cs="Arial"/>
                <w:sz w:val="20"/>
              </w:rPr>
              <w:t>difficult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impossible</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to </w:t>
            </w:r>
            <w:proofErr w:type="spellStart"/>
            <w:r w:rsidRPr="001F5CA1">
              <w:rPr>
                <w:rFonts w:ascii="Arial" w:hAnsi="Arial" w:cs="Arial"/>
                <w:sz w:val="20"/>
              </w:rPr>
              <w:t>deliver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in </w:t>
            </w:r>
            <w:proofErr w:type="spellStart"/>
            <w:r w:rsidRPr="001F5CA1">
              <w:rPr>
                <w:rFonts w:ascii="Arial" w:hAnsi="Arial" w:cs="Arial"/>
                <w:sz w:val="20"/>
              </w:rPr>
              <w:t>good</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correctly</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on time;</w:t>
            </w:r>
          </w:p>
          <w:p w14:paraId="19138187"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proofErr w:type="spellStart"/>
            <w:r w:rsidRPr="001F5CA1">
              <w:rPr>
                <w:rFonts w:ascii="Arial" w:hAnsi="Arial" w:cs="Arial"/>
                <w:sz w:val="20"/>
              </w:rPr>
              <w:t>perform</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towards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rules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profession</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Client's</w:t>
            </w:r>
            <w:proofErr w:type="spellEnd"/>
            <w:r w:rsidRPr="001F5CA1">
              <w:rPr>
                <w:rFonts w:ascii="Arial" w:hAnsi="Arial" w:cs="Arial"/>
                <w:sz w:val="20"/>
              </w:rPr>
              <w:t xml:space="preserve"> </w:t>
            </w:r>
            <w:proofErr w:type="spellStart"/>
            <w:r w:rsidRPr="001F5CA1">
              <w:rPr>
                <w:rFonts w:ascii="Arial" w:hAnsi="Arial" w:cs="Arial"/>
                <w:sz w:val="20"/>
              </w:rPr>
              <w:t>instructions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agreed</w:t>
            </w:r>
            <w:proofErr w:type="spellEnd"/>
            <w:r w:rsidRPr="001F5CA1">
              <w:rPr>
                <w:rFonts w:ascii="Arial" w:hAnsi="Arial" w:cs="Arial"/>
                <w:sz w:val="20"/>
              </w:rPr>
              <w:t xml:space="preserve"> time </w:t>
            </w:r>
            <w:proofErr w:type="spellStart"/>
            <w:r w:rsidRPr="001F5CA1">
              <w:rPr>
                <w:rFonts w:ascii="Arial" w:hAnsi="Arial" w:cs="Arial"/>
                <w:sz w:val="20"/>
              </w:rPr>
              <w:t>limits</w:t>
            </w:r>
            <w:proofErr w:type="spellEnd"/>
            <w:r w:rsidRPr="001F5CA1">
              <w:rPr>
                <w:rFonts w:ascii="Arial" w:hAnsi="Arial" w:cs="Arial"/>
                <w:sz w:val="20"/>
              </w:rPr>
              <w:t>;</w:t>
            </w:r>
          </w:p>
          <w:p w14:paraId="1C5CE632"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proofErr w:type="spellStart"/>
            <w:r w:rsidRPr="001F5CA1">
              <w:rPr>
                <w:rFonts w:ascii="Arial" w:hAnsi="Arial" w:cs="Arial"/>
                <w:sz w:val="20"/>
              </w:rPr>
              <w:t>ensure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delivered</w:t>
            </w:r>
            <w:proofErr w:type="spellEnd"/>
            <w:r w:rsidRPr="001F5CA1">
              <w:rPr>
                <w:rFonts w:ascii="Arial" w:hAnsi="Arial" w:cs="Arial"/>
                <w:sz w:val="20"/>
              </w:rPr>
              <w:t xml:space="preserve"> are </w:t>
            </w:r>
            <w:proofErr w:type="spellStart"/>
            <w:r w:rsidRPr="001F5CA1">
              <w:rPr>
                <w:rFonts w:ascii="Arial" w:hAnsi="Arial" w:cs="Arial"/>
                <w:sz w:val="20"/>
              </w:rPr>
              <w:t>free</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defects</w:t>
            </w:r>
            <w:proofErr w:type="spellEnd"/>
            <w:r w:rsidRPr="001F5CA1">
              <w:rPr>
                <w:rFonts w:ascii="Arial" w:hAnsi="Arial" w:cs="Arial"/>
                <w:sz w:val="20"/>
              </w:rPr>
              <w:t xml:space="preserve"> in </w:t>
            </w:r>
            <w:proofErr w:type="spellStart"/>
            <w:r w:rsidRPr="001F5CA1">
              <w:rPr>
                <w:rFonts w:ascii="Arial" w:hAnsi="Arial" w:cs="Arial"/>
                <w:sz w:val="20"/>
              </w:rPr>
              <w:t>law</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in </w:t>
            </w:r>
            <w:proofErr w:type="spellStart"/>
            <w:r w:rsidRPr="001F5CA1">
              <w:rPr>
                <w:rFonts w:ascii="Arial" w:hAnsi="Arial" w:cs="Arial"/>
                <w:sz w:val="20"/>
              </w:rPr>
              <w:t>fact</w:t>
            </w:r>
            <w:proofErr w:type="spellEnd"/>
            <w:r w:rsidRPr="001F5CA1">
              <w:rPr>
                <w:rFonts w:ascii="Arial" w:hAnsi="Arial" w:cs="Arial"/>
                <w:sz w:val="20"/>
              </w:rPr>
              <w:t>;</w:t>
            </w:r>
          </w:p>
          <w:p w14:paraId="32F7D0F3"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to </w:t>
            </w:r>
            <w:proofErr w:type="spellStart"/>
            <w:r w:rsidRPr="001F5CA1">
              <w:rPr>
                <w:rFonts w:ascii="Arial" w:hAnsi="Arial" w:cs="Arial"/>
                <w:sz w:val="20"/>
              </w:rPr>
              <w:t>deliver</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fully</w:t>
            </w:r>
            <w:proofErr w:type="spellEnd"/>
            <w:r w:rsidRPr="001F5CA1">
              <w:rPr>
                <w:rFonts w:ascii="Arial" w:hAnsi="Arial" w:cs="Arial"/>
                <w:sz w:val="20"/>
              </w:rPr>
              <w:t xml:space="preserve"> </w:t>
            </w:r>
            <w:proofErr w:type="spellStart"/>
            <w:r w:rsidRPr="001F5CA1">
              <w:rPr>
                <w:rFonts w:ascii="Arial" w:hAnsi="Arial" w:cs="Arial"/>
                <w:sz w:val="20"/>
              </w:rPr>
              <w:t>comply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technical</w:t>
            </w:r>
            <w:proofErr w:type="spellEnd"/>
            <w:r w:rsidRPr="001F5CA1">
              <w:rPr>
                <w:rFonts w:ascii="Arial" w:hAnsi="Arial" w:cs="Arial"/>
                <w:sz w:val="20"/>
              </w:rPr>
              <w:t xml:space="preserve"> </w:t>
            </w:r>
            <w:proofErr w:type="spellStart"/>
            <w:r w:rsidRPr="001F5CA1">
              <w:rPr>
                <w:rFonts w:ascii="Arial" w:hAnsi="Arial" w:cs="Arial"/>
                <w:sz w:val="20"/>
              </w:rPr>
              <w:t>descriptions</w:t>
            </w:r>
            <w:proofErr w:type="spellEnd"/>
            <w:r w:rsidRPr="001F5CA1">
              <w:rPr>
                <w:rFonts w:ascii="Arial" w:hAnsi="Arial" w:cs="Arial"/>
                <w:sz w:val="20"/>
              </w:rPr>
              <w:t xml:space="preserve">, </w:t>
            </w:r>
            <w:proofErr w:type="spellStart"/>
            <w:r w:rsidRPr="001F5CA1">
              <w:rPr>
                <w:rFonts w:ascii="Arial" w:hAnsi="Arial" w:cs="Arial"/>
                <w:sz w:val="20"/>
              </w:rPr>
              <w:t>characteristics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specifications</w:t>
            </w:r>
            <w:proofErr w:type="spellEnd"/>
            <w:r w:rsidRPr="001F5CA1">
              <w:rPr>
                <w:rFonts w:ascii="Arial" w:hAnsi="Arial" w:cs="Arial"/>
                <w:sz w:val="20"/>
              </w:rPr>
              <w:t xml:space="preserve"> </w:t>
            </w:r>
            <w:proofErr w:type="spellStart"/>
            <w:r w:rsidRPr="001F5CA1">
              <w:rPr>
                <w:rFonts w:ascii="Arial" w:hAnsi="Arial" w:cs="Arial"/>
                <w:sz w:val="20"/>
              </w:rPr>
              <w:t>given</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context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Tender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Bidding</w:t>
            </w:r>
            <w:proofErr w:type="spellEnd"/>
            <w:r w:rsidRPr="001F5CA1">
              <w:rPr>
                <w:rFonts w:ascii="Arial" w:hAnsi="Arial" w:cs="Arial"/>
                <w:sz w:val="20"/>
              </w:rPr>
              <w:t xml:space="preserve"> </w:t>
            </w:r>
            <w:proofErr w:type="spellStart"/>
            <w:r w:rsidRPr="001F5CA1">
              <w:rPr>
                <w:rFonts w:ascii="Arial" w:hAnsi="Arial" w:cs="Arial"/>
                <w:sz w:val="20"/>
              </w:rPr>
              <w:t>Documents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annexed</w:t>
            </w:r>
            <w:proofErr w:type="spellEnd"/>
            <w:r w:rsidRPr="001F5CA1">
              <w:rPr>
                <w:rFonts w:ascii="Arial" w:hAnsi="Arial" w:cs="Arial"/>
                <w:sz w:val="20"/>
              </w:rPr>
              <w:t xml:space="preserve"> to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p>
          <w:p w14:paraId="6817CA60"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to </w:t>
            </w:r>
            <w:proofErr w:type="spellStart"/>
            <w:r w:rsidRPr="001F5CA1">
              <w:rPr>
                <w:rFonts w:ascii="Arial" w:hAnsi="Arial" w:cs="Arial"/>
                <w:sz w:val="20"/>
              </w:rPr>
              <w:t>replace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immediately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faultless</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they</w:t>
            </w:r>
            <w:proofErr w:type="spellEnd"/>
            <w:r w:rsidRPr="001F5CA1">
              <w:rPr>
                <w:rFonts w:ascii="Arial" w:hAnsi="Arial" w:cs="Arial"/>
                <w:sz w:val="20"/>
              </w:rPr>
              <w:t xml:space="preserve"> do not </w:t>
            </w:r>
            <w:proofErr w:type="spellStart"/>
            <w:r w:rsidRPr="001F5CA1">
              <w:rPr>
                <w:rFonts w:ascii="Arial" w:hAnsi="Arial" w:cs="Arial"/>
                <w:sz w:val="20"/>
              </w:rPr>
              <w:t>comply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requirements</w:t>
            </w:r>
            <w:proofErr w:type="spellEnd"/>
            <w:r w:rsidRPr="001F5CA1">
              <w:rPr>
                <w:rFonts w:ascii="Arial" w:hAnsi="Arial" w:cs="Arial"/>
                <w:sz w:val="20"/>
              </w:rPr>
              <w:t xml:space="preserve"> set out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previous</w:t>
            </w:r>
            <w:proofErr w:type="spellEnd"/>
            <w:r w:rsidRPr="001F5CA1">
              <w:rPr>
                <w:rFonts w:ascii="Arial" w:hAnsi="Arial" w:cs="Arial"/>
                <w:sz w:val="20"/>
              </w:rPr>
              <w:t xml:space="preserve"> </w:t>
            </w:r>
            <w:proofErr w:type="spellStart"/>
            <w:r w:rsidRPr="001F5CA1">
              <w:rPr>
                <w:rFonts w:ascii="Arial" w:hAnsi="Arial" w:cs="Arial"/>
                <w:sz w:val="20"/>
              </w:rPr>
              <w:t>indent</w:t>
            </w:r>
            <w:proofErr w:type="spellEnd"/>
          </w:p>
          <w:p w14:paraId="73BBA561"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to </w:t>
            </w:r>
            <w:proofErr w:type="spellStart"/>
            <w:r w:rsidRPr="001F5CA1">
              <w:rPr>
                <w:rFonts w:ascii="Arial" w:hAnsi="Arial" w:cs="Arial"/>
                <w:sz w:val="20"/>
              </w:rPr>
              <w:t>bear</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costs</w:t>
            </w:r>
            <w:proofErr w:type="spellEnd"/>
            <w:r w:rsidRPr="001F5CA1">
              <w:rPr>
                <w:rFonts w:ascii="Arial" w:hAnsi="Arial" w:cs="Arial"/>
                <w:sz w:val="20"/>
              </w:rPr>
              <w:t xml:space="preserve"> </w:t>
            </w:r>
            <w:proofErr w:type="spellStart"/>
            <w:r w:rsidRPr="001F5CA1">
              <w:rPr>
                <w:rFonts w:ascii="Arial" w:hAnsi="Arial" w:cs="Arial"/>
                <w:sz w:val="20"/>
              </w:rPr>
              <w:t>arising</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recall</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due</w:t>
            </w:r>
            <w:proofErr w:type="spellEnd"/>
            <w:r w:rsidRPr="001F5CA1">
              <w:rPr>
                <w:rFonts w:ascii="Arial" w:hAnsi="Arial" w:cs="Arial"/>
                <w:sz w:val="20"/>
              </w:rPr>
              <w:t xml:space="preserve"> to a </w:t>
            </w:r>
            <w:proofErr w:type="spellStart"/>
            <w:r w:rsidRPr="001F5CA1">
              <w:rPr>
                <w:rFonts w:ascii="Arial" w:hAnsi="Arial" w:cs="Arial"/>
                <w:sz w:val="20"/>
              </w:rPr>
              <w:t>defect</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part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manufacturer</w:t>
            </w:r>
            <w:proofErr w:type="spellEnd"/>
            <w:r w:rsidRPr="001F5CA1">
              <w:rPr>
                <w:rFonts w:ascii="Arial" w:hAnsi="Arial" w:cs="Arial"/>
                <w:sz w:val="20"/>
              </w:rPr>
              <w:t>;</w:t>
            </w:r>
          </w:p>
          <w:p w14:paraId="00C478A6"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r w:rsidRPr="001F5CA1">
              <w:rPr>
                <w:rFonts w:ascii="Arial" w:hAnsi="Arial" w:cs="Arial"/>
                <w:sz w:val="20"/>
              </w:rPr>
              <w:t xml:space="preserve">to </w:t>
            </w:r>
            <w:proofErr w:type="spellStart"/>
            <w:r w:rsidRPr="001F5CA1">
              <w:rPr>
                <w:rFonts w:ascii="Arial" w:hAnsi="Arial" w:cs="Arial"/>
                <w:sz w:val="20"/>
              </w:rPr>
              <w:t>bear</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costs</w:t>
            </w:r>
            <w:proofErr w:type="spellEnd"/>
            <w:r w:rsidRPr="001F5CA1">
              <w:rPr>
                <w:rFonts w:ascii="Arial" w:hAnsi="Arial" w:cs="Arial"/>
                <w:sz w:val="20"/>
              </w:rPr>
              <w:t xml:space="preserve"> (</w:t>
            </w:r>
            <w:proofErr w:type="spellStart"/>
            <w:r w:rsidRPr="001F5CA1">
              <w:rPr>
                <w:rFonts w:ascii="Arial" w:hAnsi="Arial" w:cs="Arial"/>
                <w:sz w:val="20"/>
              </w:rPr>
              <w:t>price</w:t>
            </w:r>
            <w:proofErr w:type="spellEnd"/>
            <w:r w:rsidRPr="001F5CA1">
              <w:rPr>
                <w:rFonts w:ascii="Arial" w:hAnsi="Arial" w:cs="Arial"/>
                <w:sz w:val="20"/>
              </w:rPr>
              <w:t xml:space="preserve"> </w:t>
            </w:r>
            <w:proofErr w:type="spellStart"/>
            <w:r w:rsidRPr="001F5CA1">
              <w:rPr>
                <w:rFonts w:ascii="Arial" w:hAnsi="Arial" w:cs="Arial"/>
                <w:sz w:val="20"/>
              </w:rPr>
              <w:t>difference</w:t>
            </w:r>
            <w:proofErr w:type="spellEnd"/>
            <w:r w:rsidRPr="001F5CA1">
              <w:rPr>
                <w:rFonts w:ascii="Arial" w:hAnsi="Arial" w:cs="Arial"/>
                <w:sz w:val="20"/>
              </w:rPr>
              <w:t xml:space="preserve">) </w:t>
            </w:r>
            <w:proofErr w:type="spellStart"/>
            <w:r w:rsidRPr="001F5CA1">
              <w:rPr>
                <w:rFonts w:ascii="Arial" w:hAnsi="Arial" w:cs="Arial"/>
                <w:sz w:val="20"/>
              </w:rPr>
              <w:t>arising</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failure</w:t>
            </w:r>
            <w:proofErr w:type="spellEnd"/>
            <w:r w:rsidRPr="001F5CA1">
              <w:rPr>
                <w:rFonts w:ascii="Arial" w:hAnsi="Arial" w:cs="Arial"/>
                <w:sz w:val="20"/>
              </w:rPr>
              <w:t xml:space="preserve"> to </w:t>
            </w:r>
            <w:proofErr w:type="spellStart"/>
            <w:r w:rsidRPr="001F5CA1">
              <w:rPr>
                <w:rFonts w:ascii="Arial" w:hAnsi="Arial" w:cs="Arial"/>
                <w:sz w:val="20"/>
              </w:rPr>
              <w:t>deliver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agreed</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would</w:t>
            </w:r>
            <w:proofErr w:type="spellEnd"/>
            <w:r w:rsidRPr="001F5CA1">
              <w:rPr>
                <w:rFonts w:ascii="Arial" w:hAnsi="Arial" w:cs="Arial"/>
                <w:sz w:val="20"/>
              </w:rPr>
              <w:t xml:space="preserve"> </w:t>
            </w:r>
            <w:proofErr w:type="spellStart"/>
            <w:r w:rsidRPr="001F5CA1">
              <w:rPr>
                <w:rFonts w:ascii="Arial" w:hAnsi="Arial" w:cs="Arial"/>
                <w:sz w:val="20"/>
              </w:rPr>
              <w:lastRenderedPageBreak/>
              <w:t>force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to </w:t>
            </w:r>
            <w:proofErr w:type="spellStart"/>
            <w:r w:rsidRPr="001F5CA1">
              <w:rPr>
                <w:rFonts w:ascii="Arial" w:hAnsi="Arial" w:cs="Arial"/>
                <w:sz w:val="20"/>
              </w:rPr>
              <w:t>purchase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quickly</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another</w:t>
            </w:r>
            <w:proofErr w:type="spellEnd"/>
            <w:r w:rsidRPr="001F5CA1">
              <w:rPr>
                <w:rFonts w:ascii="Arial" w:hAnsi="Arial" w:cs="Arial"/>
                <w:sz w:val="20"/>
              </w:rPr>
              <w:t xml:space="preserve"> </w:t>
            </w:r>
            <w:proofErr w:type="spellStart"/>
            <w:r w:rsidRPr="001F5CA1">
              <w:rPr>
                <w:rFonts w:ascii="Arial" w:hAnsi="Arial" w:cs="Arial"/>
                <w:sz w:val="20"/>
              </w:rPr>
              <w:t>tenderer</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a </w:t>
            </w:r>
            <w:proofErr w:type="spellStart"/>
            <w:r w:rsidRPr="001F5CA1">
              <w:rPr>
                <w:rFonts w:ascii="Arial" w:hAnsi="Arial" w:cs="Arial"/>
                <w:sz w:val="20"/>
              </w:rPr>
              <w:t>higher</w:t>
            </w:r>
            <w:proofErr w:type="spellEnd"/>
            <w:r w:rsidRPr="001F5CA1">
              <w:rPr>
                <w:rFonts w:ascii="Arial" w:hAnsi="Arial" w:cs="Arial"/>
                <w:sz w:val="20"/>
              </w:rPr>
              <w:t xml:space="preserve"> </w:t>
            </w:r>
            <w:proofErr w:type="spellStart"/>
            <w:r w:rsidRPr="001F5CA1">
              <w:rPr>
                <w:rFonts w:ascii="Arial" w:hAnsi="Arial" w:cs="Arial"/>
                <w:sz w:val="20"/>
              </w:rPr>
              <w:t>price</w:t>
            </w:r>
            <w:proofErr w:type="spellEnd"/>
            <w:r w:rsidRPr="001F5CA1">
              <w:rPr>
                <w:rFonts w:ascii="Arial" w:hAnsi="Arial" w:cs="Arial"/>
                <w:sz w:val="20"/>
              </w:rPr>
              <w:t>;</w:t>
            </w:r>
          </w:p>
          <w:p w14:paraId="0C5515E8" w14:textId="77777777" w:rsidR="009D69B1" w:rsidRPr="001F5CA1" w:rsidRDefault="009D69B1" w:rsidP="009D69B1">
            <w:pPr>
              <w:pStyle w:val="ListParagraph"/>
              <w:numPr>
                <w:ilvl w:val="0"/>
                <w:numId w:val="26"/>
              </w:numPr>
              <w:spacing w:after="0" w:line="260" w:lineRule="atLeast"/>
              <w:jc w:val="both"/>
              <w:rPr>
                <w:rFonts w:ascii="Arial" w:hAnsi="Arial" w:cs="Arial"/>
                <w:sz w:val="20"/>
              </w:rPr>
            </w:pPr>
            <w:proofErr w:type="spellStart"/>
            <w:r w:rsidRPr="001F5CA1">
              <w:rPr>
                <w:rFonts w:ascii="Arial" w:hAnsi="Arial" w:cs="Arial"/>
                <w:sz w:val="20"/>
              </w:rPr>
              <w:t>provide</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deliver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without</w:t>
            </w:r>
            <w:proofErr w:type="spellEnd"/>
            <w:r w:rsidRPr="001F5CA1">
              <w:rPr>
                <w:rFonts w:ascii="Arial" w:hAnsi="Arial" w:cs="Arial"/>
                <w:sz w:val="20"/>
              </w:rPr>
              <w:t xml:space="preserve"> </w:t>
            </w:r>
            <w:proofErr w:type="spellStart"/>
            <w:r w:rsidRPr="001F5CA1">
              <w:rPr>
                <w:rFonts w:ascii="Arial" w:hAnsi="Arial" w:cs="Arial"/>
                <w:sz w:val="20"/>
              </w:rPr>
              <w:t>interruption</w:t>
            </w:r>
            <w:proofErr w:type="spellEnd"/>
            <w:r w:rsidRPr="001F5CA1">
              <w:rPr>
                <w:rFonts w:ascii="Arial" w:hAnsi="Arial" w:cs="Arial"/>
                <w:sz w:val="20"/>
              </w:rPr>
              <w:t xml:space="preserve"> </w:t>
            </w:r>
            <w:proofErr w:type="spellStart"/>
            <w:r w:rsidRPr="001F5CA1">
              <w:rPr>
                <w:rFonts w:ascii="Arial" w:hAnsi="Arial" w:cs="Arial"/>
                <w:sz w:val="20"/>
              </w:rPr>
              <w:t>throughout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duration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499A637B" w14:textId="77777777" w:rsidR="009D69B1" w:rsidRPr="001F5CA1" w:rsidRDefault="009D69B1" w:rsidP="00677A82">
            <w:pPr>
              <w:contextualSpacing/>
              <w:jc w:val="both"/>
              <w:rPr>
                <w:rFonts w:ascii="Arial" w:hAnsi="Arial" w:cs="Arial"/>
                <w:sz w:val="20"/>
              </w:rPr>
            </w:pPr>
          </w:p>
          <w:p w14:paraId="37360F18" w14:textId="75F16AC8" w:rsidR="009D69B1" w:rsidRPr="001F5CA1" w:rsidRDefault="009D69B1" w:rsidP="00677A82">
            <w:pPr>
              <w:contextualSpacing/>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Supplier's</w:t>
            </w:r>
            <w:proofErr w:type="spellEnd"/>
            <w:r w:rsidRPr="001F5CA1">
              <w:rPr>
                <w:rFonts w:ascii="Arial" w:hAnsi="Arial" w:cs="Arial"/>
                <w:sz w:val="20"/>
              </w:rPr>
              <w:t xml:space="preserve"> </w:t>
            </w:r>
            <w:proofErr w:type="spellStart"/>
            <w:r w:rsidRPr="001F5CA1">
              <w:rPr>
                <w:rFonts w:ascii="Arial" w:hAnsi="Arial" w:cs="Arial"/>
                <w:sz w:val="20"/>
              </w:rPr>
              <w:t>guarantee</w:t>
            </w:r>
            <w:proofErr w:type="spellEnd"/>
            <w:r w:rsidRPr="001F5CA1">
              <w:rPr>
                <w:rFonts w:ascii="Arial" w:hAnsi="Arial" w:cs="Arial"/>
                <w:sz w:val="20"/>
              </w:rPr>
              <w:t xml:space="preserve"> </w:t>
            </w:r>
            <w:proofErr w:type="spellStart"/>
            <w:r w:rsidRPr="001F5CA1">
              <w:rPr>
                <w:rFonts w:ascii="Arial" w:hAnsi="Arial" w:cs="Arial"/>
                <w:sz w:val="20"/>
              </w:rPr>
              <w:t>against</w:t>
            </w:r>
            <w:proofErr w:type="spellEnd"/>
            <w:r w:rsidRPr="001F5CA1">
              <w:rPr>
                <w:rFonts w:ascii="Arial" w:hAnsi="Arial" w:cs="Arial"/>
                <w:sz w:val="20"/>
              </w:rPr>
              <w:t xml:space="preserve"> </w:t>
            </w:r>
            <w:proofErr w:type="spellStart"/>
            <w:r w:rsidRPr="001F5CA1">
              <w:rPr>
                <w:rFonts w:ascii="Arial" w:hAnsi="Arial" w:cs="Arial"/>
                <w:sz w:val="20"/>
              </w:rPr>
              <w:t>latent</w:t>
            </w:r>
            <w:proofErr w:type="spellEnd"/>
            <w:r w:rsidRPr="001F5CA1">
              <w:rPr>
                <w:rFonts w:ascii="Arial" w:hAnsi="Arial" w:cs="Arial"/>
                <w:sz w:val="20"/>
              </w:rPr>
              <w:t xml:space="preserve"> </w:t>
            </w:r>
            <w:proofErr w:type="spellStart"/>
            <w:r w:rsidRPr="001F5CA1">
              <w:rPr>
                <w:rFonts w:ascii="Arial" w:hAnsi="Arial" w:cs="Arial"/>
                <w:sz w:val="20"/>
              </w:rPr>
              <w:t>defects</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remain</w:t>
            </w:r>
            <w:proofErr w:type="spellEnd"/>
            <w:r w:rsidRPr="001F5CA1">
              <w:rPr>
                <w:rFonts w:ascii="Arial" w:hAnsi="Arial" w:cs="Arial"/>
                <w:sz w:val="20"/>
              </w:rPr>
              <w:t xml:space="preserve"> </w:t>
            </w:r>
            <w:proofErr w:type="spellStart"/>
            <w:r w:rsidRPr="001F5CA1">
              <w:rPr>
                <w:rFonts w:ascii="Arial" w:hAnsi="Arial" w:cs="Arial"/>
                <w:sz w:val="20"/>
              </w:rPr>
              <w:t>valid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180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after</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case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successive</w:t>
            </w:r>
            <w:proofErr w:type="spellEnd"/>
            <w:r w:rsidRPr="001F5CA1">
              <w:rPr>
                <w:rFonts w:ascii="Arial" w:hAnsi="Arial" w:cs="Arial"/>
                <w:sz w:val="20"/>
              </w:rPr>
              <w:t xml:space="preserve"> </w:t>
            </w:r>
            <w:proofErr w:type="spellStart"/>
            <w:r w:rsidRPr="001F5CA1">
              <w:rPr>
                <w:rFonts w:ascii="Arial" w:hAnsi="Arial" w:cs="Arial"/>
                <w:sz w:val="20"/>
              </w:rPr>
              <w:t>deliveries</w:t>
            </w:r>
            <w:proofErr w:type="spellEnd"/>
            <w:r w:rsidRPr="001F5CA1">
              <w:rPr>
                <w:rFonts w:ascii="Arial" w:hAnsi="Arial" w:cs="Arial"/>
                <w:sz w:val="20"/>
              </w:rPr>
              <w:t xml:space="preserve">, </w:t>
            </w:r>
            <w:proofErr w:type="spellStart"/>
            <w:r w:rsidRPr="001F5CA1">
              <w:rPr>
                <w:rFonts w:ascii="Arial" w:hAnsi="Arial" w:cs="Arial"/>
                <w:sz w:val="20"/>
              </w:rPr>
              <w:t>counting</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last </w:t>
            </w:r>
            <w:proofErr w:type="spellStart"/>
            <w:r w:rsidRPr="001F5CA1">
              <w:rPr>
                <w:rFonts w:ascii="Arial" w:hAnsi="Arial" w:cs="Arial"/>
                <w:sz w:val="20"/>
              </w:rPr>
              <w:t>delivery</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period,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above</w:t>
            </w:r>
            <w:proofErr w:type="spellEnd"/>
            <w:r w:rsidRPr="001F5CA1">
              <w:rPr>
                <w:rFonts w:ascii="Arial" w:hAnsi="Arial" w:cs="Arial"/>
                <w:sz w:val="20"/>
              </w:rPr>
              <w:t xml:space="preserve"> </w:t>
            </w:r>
            <w:proofErr w:type="spellStart"/>
            <w:r w:rsidRPr="001F5CA1">
              <w:rPr>
                <w:rFonts w:ascii="Arial" w:hAnsi="Arial" w:cs="Arial"/>
                <w:sz w:val="20"/>
              </w:rPr>
              <w:t>deviations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defects</w:t>
            </w:r>
            <w:proofErr w:type="spellEnd"/>
            <w:r w:rsidRPr="001F5CA1">
              <w:rPr>
                <w:rFonts w:ascii="Arial" w:hAnsi="Arial" w:cs="Arial"/>
                <w:sz w:val="20"/>
              </w:rPr>
              <w:t xml:space="preserve"> in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components</w:t>
            </w:r>
            <w:proofErr w:type="spellEnd"/>
            <w:r w:rsidRPr="001F5CA1">
              <w:rPr>
                <w:rFonts w:ascii="Arial" w:hAnsi="Arial" w:cs="Arial"/>
                <w:sz w:val="20"/>
              </w:rPr>
              <w:t xml:space="preserve"> </w:t>
            </w:r>
            <w:proofErr w:type="spellStart"/>
            <w:r w:rsidRPr="001F5CA1">
              <w:rPr>
                <w:rFonts w:ascii="Arial" w:hAnsi="Arial" w:cs="Arial"/>
                <w:sz w:val="20"/>
              </w:rPr>
              <w:t>become</w:t>
            </w:r>
            <w:proofErr w:type="spellEnd"/>
            <w:r w:rsidRPr="001F5CA1">
              <w:rPr>
                <w:rFonts w:ascii="Arial" w:hAnsi="Arial" w:cs="Arial"/>
                <w:sz w:val="20"/>
              </w:rPr>
              <w:t xml:space="preserve"> </w:t>
            </w:r>
            <w:proofErr w:type="spellStart"/>
            <w:r w:rsidRPr="001F5CA1">
              <w:rPr>
                <w:rFonts w:ascii="Arial" w:hAnsi="Arial" w:cs="Arial"/>
                <w:sz w:val="20"/>
              </w:rPr>
              <w:t>apparent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cancel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order</w:t>
            </w:r>
            <w:proofErr w:type="spellEnd"/>
            <w:r w:rsidRPr="001F5CA1">
              <w:rPr>
                <w:rFonts w:ascii="Arial" w:hAnsi="Arial" w:cs="Arial"/>
                <w:sz w:val="20"/>
              </w:rPr>
              <w:t xml:space="preserve"> in </w:t>
            </w:r>
            <w:proofErr w:type="spellStart"/>
            <w:r w:rsidRPr="001F5CA1">
              <w:rPr>
                <w:rFonts w:ascii="Arial" w:hAnsi="Arial" w:cs="Arial"/>
                <w:sz w:val="20"/>
              </w:rPr>
              <w:t>whole</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in part.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also</w:t>
            </w:r>
            <w:proofErr w:type="spellEnd"/>
            <w:r w:rsidRPr="001F5CA1">
              <w:rPr>
                <w:rFonts w:ascii="Arial" w:hAnsi="Arial" w:cs="Arial"/>
                <w:sz w:val="20"/>
              </w:rPr>
              <w:t xml:space="preserve"> </w:t>
            </w:r>
            <w:proofErr w:type="spellStart"/>
            <w:r w:rsidRPr="001F5CA1">
              <w:rPr>
                <w:rFonts w:ascii="Arial" w:hAnsi="Arial" w:cs="Arial"/>
                <w:sz w:val="20"/>
              </w:rPr>
              <w:t>cancel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whole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order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is more </w:t>
            </w:r>
            <w:proofErr w:type="spellStart"/>
            <w:r w:rsidRPr="001F5CA1">
              <w:rPr>
                <w:rFonts w:ascii="Arial" w:hAnsi="Arial" w:cs="Arial"/>
                <w:sz w:val="20"/>
              </w:rPr>
              <w:t>than</w:t>
            </w:r>
            <w:proofErr w:type="spellEnd"/>
            <w:r w:rsidRPr="001F5CA1">
              <w:rPr>
                <w:rFonts w:ascii="Arial" w:hAnsi="Arial" w:cs="Arial"/>
                <w:sz w:val="20"/>
              </w:rPr>
              <w:t xml:space="preserve"> 10 </w:t>
            </w:r>
            <w:proofErr w:type="spellStart"/>
            <w:r w:rsidRPr="001F5CA1">
              <w:rPr>
                <w:rFonts w:ascii="Arial" w:hAnsi="Arial" w:cs="Arial"/>
                <w:sz w:val="20"/>
              </w:rPr>
              <w:t>days</w:t>
            </w:r>
            <w:proofErr w:type="spellEnd"/>
            <w:r w:rsidRPr="001F5CA1">
              <w:rPr>
                <w:rFonts w:ascii="Arial" w:hAnsi="Arial" w:cs="Arial"/>
                <w:sz w:val="20"/>
              </w:rPr>
              <w:t xml:space="preserve"> late in </w:t>
            </w:r>
            <w:proofErr w:type="spellStart"/>
            <w:r w:rsidRPr="001F5CA1">
              <w:rPr>
                <w:rFonts w:ascii="Arial" w:hAnsi="Arial" w:cs="Arial"/>
                <w:sz w:val="20"/>
              </w:rPr>
              <w:t>delivering</w:t>
            </w:r>
            <w:proofErr w:type="spellEnd"/>
            <w:r w:rsidRPr="001F5CA1">
              <w:rPr>
                <w:rFonts w:ascii="Arial" w:hAnsi="Arial" w:cs="Arial"/>
                <w:sz w:val="20"/>
              </w:rPr>
              <w:t xml:space="preserve"> (in </w:t>
            </w:r>
            <w:proofErr w:type="spellStart"/>
            <w:r w:rsidRPr="001F5CA1">
              <w:rPr>
                <w:rFonts w:ascii="Arial" w:hAnsi="Arial" w:cs="Arial"/>
                <w:sz w:val="20"/>
              </w:rPr>
              <w:t>whole</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in part)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confirmation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agreed</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date.</w:t>
            </w:r>
          </w:p>
          <w:p w14:paraId="2FEDD856" w14:textId="77777777" w:rsidR="009D69B1" w:rsidRPr="001F5CA1" w:rsidRDefault="009D69B1" w:rsidP="00677A82">
            <w:pPr>
              <w:rPr>
                <w:rFonts w:ascii="Arial" w:hAnsi="Arial" w:cs="Arial"/>
              </w:rPr>
            </w:pPr>
          </w:p>
          <w:p w14:paraId="5291177C"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CONTRACTUAL PENALTY</w:t>
            </w:r>
          </w:p>
          <w:p w14:paraId="233ECB63" w14:textId="77777777" w:rsidR="009D69B1" w:rsidRPr="001F5CA1" w:rsidRDefault="009D69B1" w:rsidP="00677A82">
            <w:pPr>
              <w:jc w:val="both"/>
              <w:rPr>
                <w:rFonts w:ascii="Arial" w:hAnsi="Arial" w:cs="Arial"/>
                <w:bCs/>
                <w:color w:val="000000"/>
              </w:rPr>
            </w:pPr>
          </w:p>
          <w:p w14:paraId="3B0D588D"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0A0AECEC"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charge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a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penalty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1% (one per cent)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value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order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delivery</w:t>
            </w:r>
            <w:proofErr w:type="spellEnd"/>
            <w:r w:rsidRPr="001F5CA1">
              <w:rPr>
                <w:rFonts w:ascii="Arial" w:hAnsi="Arial" w:cs="Arial"/>
                <w:sz w:val="20"/>
              </w:rPr>
              <w:t xml:space="preserve"> is </w:t>
            </w:r>
            <w:proofErr w:type="spellStart"/>
            <w:r w:rsidRPr="001F5CA1">
              <w:rPr>
                <w:rFonts w:ascii="Arial" w:hAnsi="Arial" w:cs="Arial"/>
                <w:sz w:val="20"/>
              </w:rPr>
              <w:t>delayed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each</w:t>
            </w:r>
            <w:proofErr w:type="spellEnd"/>
            <w:r w:rsidRPr="001F5CA1">
              <w:rPr>
                <w:rFonts w:ascii="Arial" w:hAnsi="Arial" w:cs="Arial"/>
                <w:sz w:val="20"/>
              </w:rPr>
              <w:t xml:space="preserve"> </w:t>
            </w:r>
            <w:proofErr w:type="spellStart"/>
            <w:r w:rsidRPr="001F5CA1">
              <w:rPr>
                <w:rFonts w:ascii="Arial" w:hAnsi="Arial" w:cs="Arial"/>
                <w:sz w:val="20"/>
              </w:rPr>
              <w:t>day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in </w:t>
            </w:r>
            <w:proofErr w:type="spellStart"/>
            <w:r w:rsidRPr="001F5CA1">
              <w:rPr>
                <w:rFonts w:ascii="Arial" w:hAnsi="Arial" w:cs="Arial"/>
                <w:sz w:val="20"/>
              </w:rPr>
              <w:t>delivery</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contractually</w:t>
            </w:r>
            <w:proofErr w:type="spellEnd"/>
            <w:r w:rsidRPr="001F5CA1">
              <w:rPr>
                <w:rFonts w:ascii="Arial" w:hAnsi="Arial" w:cs="Arial"/>
                <w:sz w:val="20"/>
              </w:rPr>
              <w:t xml:space="preserve"> </w:t>
            </w:r>
            <w:proofErr w:type="spellStart"/>
            <w:r w:rsidRPr="001F5CA1">
              <w:rPr>
                <w:rFonts w:ascii="Arial" w:hAnsi="Arial" w:cs="Arial"/>
                <w:sz w:val="20"/>
              </w:rPr>
              <w:t>agreed</w:t>
            </w:r>
            <w:proofErr w:type="spellEnd"/>
            <w:r w:rsidRPr="001F5CA1">
              <w:rPr>
                <w:rFonts w:ascii="Arial" w:hAnsi="Arial" w:cs="Arial"/>
                <w:sz w:val="20"/>
              </w:rPr>
              <w:t xml:space="preserve"> time limit.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penalty</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calculated</w:t>
            </w:r>
            <w:proofErr w:type="spellEnd"/>
            <w:r w:rsidRPr="001F5CA1">
              <w:rPr>
                <w:rFonts w:ascii="Arial" w:hAnsi="Arial" w:cs="Arial"/>
                <w:sz w:val="20"/>
              </w:rPr>
              <w:t xml:space="preserve"> up to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including</w:t>
            </w:r>
            <w:proofErr w:type="spellEnd"/>
            <w:r w:rsidRPr="001F5CA1">
              <w:rPr>
                <w:rFonts w:ascii="Arial" w:hAnsi="Arial" w:cs="Arial"/>
                <w:sz w:val="20"/>
              </w:rPr>
              <w:t xml:space="preserve"> 10 (ten)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w:t>
            </w:r>
          </w:p>
          <w:p w14:paraId="602FC916" w14:textId="77777777" w:rsidR="009D69B1" w:rsidRPr="001F5CA1" w:rsidRDefault="009D69B1" w:rsidP="00677A82">
            <w:pPr>
              <w:spacing w:line="260" w:lineRule="atLeast"/>
              <w:jc w:val="both"/>
              <w:rPr>
                <w:rFonts w:ascii="Arial" w:hAnsi="Arial" w:cs="Arial"/>
                <w:sz w:val="20"/>
              </w:rPr>
            </w:pPr>
          </w:p>
          <w:p w14:paraId="24424967"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a </w:t>
            </w:r>
            <w:proofErr w:type="spellStart"/>
            <w:r w:rsidRPr="001F5CA1">
              <w:rPr>
                <w:rFonts w:ascii="Arial" w:hAnsi="Arial" w:cs="Arial"/>
                <w:sz w:val="20"/>
              </w:rPr>
              <w:t>particular</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incurs</w:t>
            </w:r>
            <w:proofErr w:type="spellEnd"/>
            <w:r w:rsidRPr="001F5CA1">
              <w:rPr>
                <w:rFonts w:ascii="Arial" w:hAnsi="Arial" w:cs="Arial"/>
                <w:sz w:val="20"/>
              </w:rPr>
              <w:t xml:space="preserve"> </w:t>
            </w:r>
            <w:proofErr w:type="spellStart"/>
            <w:r w:rsidRPr="001F5CA1">
              <w:rPr>
                <w:rFonts w:ascii="Arial" w:hAnsi="Arial" w:cs="Arial"/>
                <w:sz w:val="20"/>
              </w:rPr>
              <w:t>costs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damages</w:t>
            </w:r>
            <w:proofErr w:type="spellEnd"/>
            <w:r w:rsidRPr="001F5CA1">
              <w:rPr>
                <w:rFonts w:ascii="Arial" w:hAnsi="Arial" w:cs="Arial"/>
                <w:sz w:val="20"/>
              </w:rPr>
              <w:t xml:space="preserve"> </w:t>
            </w:r>
            <w:proofErr w:type="spellStart"/>
            <w:r w:rsidRPr="001F5CA1">
              <w:rPr>
                <w:rFonts w:ascii="Arial" w:hAnsi="Arial" w:cs="Arial"/>
                <w:sz w:val="20"/>
              </w:rPr>
              <w:t>due</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Supplier's</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in </w:t>
            </w:r>
            <w:proofErr w:type="spellStart"/>
            <w:r w:rsidRPr="001F5CA1">
              <w:rPr>
                <w:rFonts w:ascii="Arial" w:hAnsi="Arial" w:cs="Arial"/>
                <w:sz w:val="20"/>
              </w:rPr>
              <w:t>excess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penalty</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in </w:t>
            </w:r>
            <w:proofErr w:type="spellStart"/>
            <w:r w:rsidRPr="001F5CA1">
              <w:rPr>
                <w:rFonts w:ascii="Arial" w:hAnsi="Arial" w:cs="Arial"/>
                <w:sz w:val="20"/>
              </w:rPr>
              <w:t>paragraph</w:t>
            </w:r>
            <w:proofErr w:type="spellEnd"/>
            <w:r w:rsidRPr="001F5CA1">
              <w:rPr>
                <w:rFonts w:ascii="Arial" w:hAnsi="Arial" w:cs="Arial"/>
                <w:sz w:val="20"/>
              </w:rPr>
              <w:t xml:space="preserve"> 1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in </w:t>
            </w:r>
            <w:proofErr w:type="spellStart"/>
            <w:r w:rsidRPr="001F5CA1">
              <w:rPr>
                <w:rFonts w:ascii="Arial" w:hAnsi="Arial" w:cs="Arial"/>
                <w:sz w:val="20"/>
              </w:rPr>
              <w:t>addition</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penalty</w:t>
            </w:r>
            <w:proofErr w:type="spellEnd"/>
            <w:r w:rsidRPr="001F5CA1">
              <w:rPr>
                <w:rFonts w:ascii="Arial" w:hAnsi="Arial" w:cs="Arial"/>
                <w:sz w:val="20"/>
              </w:rPr>
              <w:t xml:space="preserve">, be </w:t>
            </w:r>
            <w:proofErr w:type="spellStart"/>
            <w:r w:rsidRPr="001F5CA1">
              <w:rPr>
                <w:rFonts w:ascii="Arial" w:hAnsi="Arial" w:cs="Arial"/>
                <w:sz w:val="20"/>
              </w:rPr>
              <w:t>liable</w:t>
            </w:r>
            <w:proofErr w:type="spellEnd"/>
            <w:r w:rsidRPr="001F5CA1">
              <w:rPr>
                <w:rFonts w:ascii="Arial" w:hAnsi="Arial" w:cs="Arial"/>
                <w:sz w:val="20"/>
              </w:rPr>
              <w:t xml:space="preserve"> to </w:t>
            </w:r>
            <w:proofErr w:type="spellStart"/>
            <w:r w:rsidRPr="001F5CA1">
              <w:rPr>
                <w:rFonts w:ascii="Arial" w:hAnsi="Arial" w:cs="Arial"/>
                <w:sz w:val="20"/>
              </w:rPr>
              <w:t>pay</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costs</w:t>
            </w:r>
            <w:proofErr w:type="spellEnd"/>
            <w:r w:rsidRPr="001F5CA1">
              <w:rPr>
                <w:rFonts w:ascii="Arial" w:hAnsi="Arial" w:cs="Arial"/>
                <w:sz w:val="20"/>
              </w:rPr>
              <w:t xml:space="preserve"> </w:t>
            </w:r>
            <w:proofErr w:type="spellStart"/>
            <w:r w:rsidRPr="001F5CA1">
              <w:rPr>
                <w:rFonts w:ascii="Arial" w:hAnsi="Arial" w:cs="Arial"/>
                <w:sz w:val="20"/>
              </w:rPr>
              <w:t>incurred</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to </w:t>
            </w:r>
            <w:proofErr w:type="spellStart"/>
            <w:r w:rsidRPr="001F5CA1">
              <w:rPr>
                <w:rFonts w:ascii="Arial" w:hAnsi="Arial" w:cs="Arial"/>
                <w:sz w:val="20"/>
              </w:rPr>
              <w:t>compensate</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damages</w:t>
            </w:r>
            <w:proofErr w:type="spellEnd"/>
            <w:r w:rsidRPr="001F5CA1">
              <w:rPr>
                <w:rFonts w:ascii="Arial" w:hAnsi="Arial" w:cs="Arial"/>
                <w:sz w:val="20"/>
              </w:rPr>
              <w:t xml:space="preserve"> </w:t>
            </w:r>
            <w:proofErr w:type="spellStart"/>
            <w:r w:rsidRPr="001F5CA1">
              <w:rPr>
                <w:rFonts w:ascii="Arial" w:hAnsi="Arial" w:cs="Arial"/>
                <w:sz w:val="20"/>
              </w:rPr>
              <w:t>due</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in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amount</w:t>
            </w:r>
            <w:proofErr w:type="spellEnd"/>
            <w:r w:rsidRPr="001F5CA1">
              <w:rPr>
                <w:rFonts w:ascii="Arial" w:hAnsi="Arial" w:cs="Arial"/>
                <w:sz w:val="20"/>
              </w:rPr>
              <w:t xml:space="preserve"> to be </w:t>
            </w:r>
            <w:proofErr w:type="spellStart"/>
            <w:r w:rsidRPr="001F5CA1">
              <w:rPr>
                <w:rFonts w:ascii="Arial" w:hAnsi="Arial" w:cs="Arial"/>
                <w:sz w:val="20"/>
              </w:rPr>
              <w:t>calculated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upon</w:t>
            </w:r>
            <w:proofErr w:type="spellEnd"/>
            <w:r w:rsidRPr="001F5CA1">
              <w:rPr>
                <w:rFonts w:ascii="Arial" w:hAnsi="Arial" w:cs="Arial"/>
                <w:sz w:val="20"/>
              </w:rPr>
              <w:t xml:space="preserve"> </w:t>
            </w:r>
            <w:proofErr w:type="spellStart"/>
            <w:r w:rsidRPr="001F5CA1">
              <w:rPr>
                <w:rFonts w:ascii="Arial" w:hAnsi="Arial" w:cs="Arial"/>
                <w:sz w:val="20"/>
              </w:rPr>
              <w:t>acceptance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deliveries</w:t>
            </w:r>
            <w:proofErr w:type="spellEnd"/>
            <w:r w:rsidRPr="001F5CA1">
              <w:rPr>
                <w:rFonts w:ascii="Arial" w:hAnsi="Arial" w:cs="Arial"/>
                <w:sz w:val="20"/>
              </w:rPr>
              <w:t>.</w:t>
            </w:r>
          </w:p>
          <w:p w14:paraId="1E06CA4A" w14:textId="77777777" w:rsidR="009D69B1" w:rsidRPr="001F5CA1" w:rsidRDefault="009D69B1" w:rsidP="00677A82">
            <w:pPr>
              <w:spacing w:line="260" w:lineRule="atLeast"/>
              <w:jc w:val="both"/>
              <w:rPr>
                <w:rFonts w:ascii="Arial" w:hAnsi="Arial" w:cs="Arial"/>
                <w:sz w:val="20"/>
              </w:rPr>
            </w:pPr>
          </w:p>
          <w:p w14:paraId="058B3282"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penalty</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charged</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in </w:t>
            </w:r>
            <w:proofErr w:type="spellStart"/>
            <w:r w:rsidRPr="001F5CA1">
              <w:rPr>
                <w:rFonts w:ascii="Arial" w:hAnsi="Arial" w:cs="Arial"/>
                <w:sz w:val="20"/>
              </w:rPr>
              <w:t>subsequent</w:t>
            </w:r>
            <w:proofErr w:type="spellEnd"/>
            <w:r w:rsidRPr="001F5CA1">
              <w:rPr>
                <w:rFonts w:ascii="Arial" w:hAnsi="Arial" w:cs="Arial"/>
                <w:sz w:val="20"/>
              </w:rPr>
              <w:t xml:space="preserve"> </w:t>
            </w:r>
            <w:proofErr w:type="spellStart"/>
            <w:r w:rsidRPr="001F5CA1">
              <w:rPr>
                <w:rFonts w:ascii="Arial" w:hAnsi="Arial" w:cs="Arial"/>
                <w:sz w:val="20"/>
              </w:rPr>
              <w:t>payments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is not </w:t>
            </w:r>
            <w:proofErr w:type="spellStart"/>
            <w:r w:rsidRPr="001F5CA1">
              <w:rPr>
                <w:rFonts w:ascii="Arial" w:hAnsi="Arial" w:cs="Arial"/>
                <w:sz w:val="20"/>
              </w:rPr>
              <w:t>possible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issue</w:t>
            </w:r>
            <w:proofErr w:type="spellEnd"/>
            <w:r w:rsidRPr="001F5CA1">
              <w:rPr>
                <w:rFonts w:ascii="Arial" w:hAnsi="Arial" w:cs="Arial"/>
                <w:sz w:val="20"/>
              </w:rPr>
              <w:t xml:space="preserve"> a separate </w:t>
            </w:r>
            <w:proofErr w:type="spellStart"/>
            <w:r w:rsidRPr="001F5CA1">
              <w:rPr>
                <w:rFonts w:ascii="Arial" w:hAnsi="Arial" w:cs="Arial"/>
                <w:sz w:val="20"/>
              </w:rPr>
              <w:t>invoice</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in </w:t>
            </w:r>
            <w:proofErr w:type="spellStart"/>
            <w:r w:rsidRPr="001F5CA1">
              <w:rPr>
                <w:rFonts w:ascii="Arial" w:hAnsi="Arial" w:cs="Arial"/>
                <w:sz w:val="20"/>
              </w:rPr>
              <w:t>respect</w:t>
            </w:r>
            <w:proofErr w:type="spellEnd"/>
            <w:r w:rsidRPr="001F5CA1">
              <w:rPr>
                <w:rFonts w:ascii="Arial" w:hAnsi="Arial" w:cs="Arial"/>
                <w:sz w:val="20"/>
              </w:rPr>
              <w:t xml:space="preserve"> </w:t>
            </w:r>
            <w:proofErr w:type="spellStart"/>
            <w:r w:rsidRPr="001F5CA1">
              <w:rPr>
                <w:rFonts w:ascii="Arial" w:hAnsi="Arial" w:cs="Arial"/>
                <w:sz w:val="20"/>
              </w:rPr>
              <w:t>thereof</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obliged</w:t>
            </w:r>
            <w:proofErr w:type="spellEnd"/>
            <w:r w:rsidRPr="001F5CA1">
              <w:rPr>
                <w:rFonts w:ascii="Arial" w:hAnsi="Arial" w:cs="Arial"/>
                <w:sz w:val="20"/>
              </w:rPr>
              <w:t xml:space="preserve"> to </w:t>
            </w:r>
            <w:proofErr w:type="spellStart"/>
            <w:r w:rsidRPr="001F5CA1">
              <w:rPr>
                <w:rFonts w:ascii="Arial" w:hAnsi="Arial" w:cs="Arial"/>
                <w:sz w:val="20"/>
              </w:rPr>
              <w:t>pay</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eight</w:t>
            </w:r>
            <w:proofErr w:type="spellEnd"/>
            <w:r w:rsidRPr="001F5CA1">
              <w:rPr>
                <w:rFonts w:ascii="Arial" w:hAnsi="Arial" w:cs="Arial"/>
                <w:sz w:val="20"/>
              </w:rPr>
              <w:t xml:space="preserve">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receipt</w:t>
            </w:r>
            <w:proofErr w:type="spellEnd"/>
            <w:r w:rsidRPr="001F5CA1">
              <w:rPr>
                <w:rFonts w:ascii="Arial" w:hAnsi="Arial" w:cs="Arial"/>
                <w:sz w:val="20"/>
              </w:rPr>
              <w:t>.</w:t>
            </w:r>
          </w:p>
          <w:p w14:paraId="481D4C7D" w14:textId="77777777" w:rsidR="009D69B1" w:rsidRPr="001F5CA1" w:rsidRDefault="009D69B1" w:rsidP="00677A82">
            <w:pPr>
              <w:spacing w:line="260" w:lineRule="atLeast"/>
              <w:jc w:val="both"/>
              <w:rPr>
                <w:rFonts w:ascii="Arial" w:hAnsi="Arial" w:cs="Arial"/>
                <w:sz w:val="20"/>
              </w:rPr>
            </w:pPr>
          </w:p>
          <w:p w14:paraId="270C3825"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not be </w:t>
            </w:r>
            <w:proofErr w:type="spellStart"/>
            <w:r w:rsidRPr="001F5CA1">
              <w:rPr>
                <w:rFonts w:ascii="Arial" w:hAnsi="Arial" w:cs="Arial"/>
                <w:sz w:val="20"/>
              </w:rPr>
              <w:t>liable</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timely</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fulfil</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are a </w:t>
            </w:r>
            <w:proofErr w:type="spellStart"/>
            <w:r w:rsidRPr="001F5CA1">
              <w:rPr>
                <w:rFonts w:ascii="Arial" w:hAnsi="Arial" w:cs="Arial"/>
                <w:sz w:val="20"/>
              </w:rPr>
              <w:t>condition</w:t>
            </w:r>
            <w:proofErr w:type="spellEnd"/>
            <w:r w:rsidRPr="001F5CA1">
              <w:rPr>
                <w:rFonts w:ascii="Arial" w:hAnsi="Arial" w:cs="Arial"/>
                <w:sz w:val="20"/>
              </w:rPr>
              <w:t xml:space="preserve"> </w:t>
            </w:r>
            <w:proofErr w:type="spellStart"/>
            <w:r w:rsidRPr="001F5CA1">
              <w:rPr>
                <w:rFonts w:ascii="Arial" w:hAnsi="Arial" w:cs="Arial"/>
                <w:sz w:val="20"/>
              </w:rPr>
              <w:t>precedent</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Supplier's</w:t>
            </w:r>
            <w:proofErr w:type="spellEnd"/>
            <w:r w:rsidRPr="001F5CA1">
              <w:rPr>
                <w:rFonts w:ascii="Arial" w:hAnsi="Arial" w:cs="Arial"/>
                <w:sz w:val="20"/>
              </w:rPr>
              <w:t xml:space="preserve"> </w:t>
            </w:r>
            <w:proofErr w:type="spellStart"/>
            <w:r w:rsidRPr="001F5CA1">
              <w:rPr>
                <w:rFonts w:ascii="Arial" w:hAnsi="Arial" w:cs="Arial"/>
                <w:sz w:val="20"/>
              </w:rPr>
              <w:t>timely</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1ED18611"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lastRenderedPageBreak/>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w:t>
            </w:r>
            <w:proofErr w:type="spellStart"/>
            <w:r w:rsidRPr="001F5CA1">
              <w:rPr>
                <w:rFonts w:ascii="Arial" w:hAnsi="Arial" w:cs="Arial"/>
                <w:sz w:val="20"/>
              </w:rPr>
              <w:t>agree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in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need</w:t>
            </w:r>
            <w:proofErr w:type="spellEnd"/>
            <w:r w:rsidRPr="001F5CA1">
              <w:rPr>
                <w:rFonts w:ascii="Arial" w:hAnsi="Arial" w:cs="Arial"/>
                <w:sz w:val="20"/>
              </w:rPr>
              <w:t xml:space="preserve"> not be </w:t>
            </w:r>
            <w:proofErr w:type="spellStart"/>
            <w:r w:rsidRPr="001F5CA1">
              <w:rPr>
                <w:rFonts w:ascii="Arial" w:hAnsi="Arial" w:cs="Arial"/>
                <w:sz w:val="20"/>
              </w:rPr>
              <w:t>specifically</w:t>
            </w:r>
            <w:proofErr w:type="spellEnd"/>
            <w:r w:rsidRPr="001F5CA1">
              <w:rPr>
                <w:rFonts w:ascii="Arial" w:hAnsi="Arial" w:cs="Arial"/>
                <w:sz w:val="20"/>
              </w:rPr>
              <w:t xml:space="preserve"> </w:t>
            </w:r>
            <w:proofErr w:type="spellStart"/>
            <w:r w:rsidRPr="001F5CA1">
              <w:rPr>
                <w:rFonts w:ascii="Arial" w:hAnsi="Arial" w:cs="Arial"/>
                <w:sz w:val="20"/>
              </w:rPr>
              <w:t>notified</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reservation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right</w:t>
            </w:r>
            <w:proofErr w:type="spellEnd"/>
            <w:r w:rsidRPr="001F5CA1">
              <w:rPr>
                <w:rFonts w:ascii="Arial" w:hAnsi="Arial" w:cs="Arial"/>
                <w:sz w:val="20"/>
              </w:rPr>
              <w:t xml:space="preserve"> to </w:t>
            </w:r>
            <w:proofErr w:type="spellStart"/>
            <w:r w:rsidRPr="001F5CA1">
              <w:rPr>
                <w:rFonts w:ascii="Arial" w:hAnsi="Arial" w:cs="Arial"/>
                <w:sz w:val="20"/>
              </w:rPr>
              <w:t>charge</w:t>
            </w:r>
            <w:proofErr w:type="spellEnd"/>
            <w:r w:rsidRPr="001F5CA1">
              <w:rPr>
                <w:rFonts w:ascii="Arial" w:hAnsi="Arial" w:cs="Arial"/>
                <w:sz w:val="20"/>
              </w:rPr>
              <w:t xml:space="preserve"> </w:t>
            </w:r>
            <w:proofErr w:type="spellStart"/>
            <w:r w:rsidRPr="001F5CA1">
              <w:rPr>
                <w:rFonts w:ascii="Arial" w:hAnsi="Arial" w:cs="Arial"/>
                <w:sz w:val="20"/>
              </w:rPr>
              <w:t>liquidated</w:t>
            </w:r>
            <w:proofErr w:type="spellEnd"/>
            <w:r w:rsidRPr="001F5CA1">
              <w:rPr>
                <w:rFonts w:ascii="Arial" w:hAnsi="Arial" w:cs="Arial"/>
                <w:sz w:val="20"/>
              </w:rPr>
              <w:t xml:space="preserve"> </w:t>
            </w:r>
            <w:proofErr w:type="spellStart"/>
            <w:r w:rsidRPr="001F5CA1">
              <w:rPr>
                <w:rFonts w:ascii="Arial" w:hAnsi="Arial" w:cs="Arial"/>
                <w:sz w:val="20"/>
              </w:rPr>
              <w:t>damages</w:t>
            </w:r>
            <w:proofErr w:type="spellEnd"/>
            <w:r w:rsidRPr="001F5CA1">
              <w:rPr>
                <w:rFonts w:ascii="Arial" w:hAnsi="Arial" w:cs="Arial"/>
                <w:sz w:val="20"/>
              </w:rPr>
              <w:t xml:space="preserve"> at </w:t>
            </w:r>
            <w:proofErr w:type="spellStart"/>
            <w:r w:rsidRPr="001F5CA1">
              <w:rPr>
                <w:rFonts w:ascii="Arial" w:hAnsi="Arial" w:cs="Arial"/>
                <w:sz w:val="20"/>
              </w:rPr>
              <w:t>the</w:t>
            </w:r>
            <w:proofErr w:type="spellEnd"/>
            <w:r w:rsidRPr="001F5CA1">
              <w:rPr>
                <w:rFonts w:ascii="Arial" w:hAnsi="Arial" w:cs="Arial"/>
                <w:sz w:val="20"/>
              </w:rPr>
              <w:t xml:space="preserve"> time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acceptance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but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liquidated</w:t>
            </w:r>
            <w:proofErr w:type="spellEnd"/>
            <w:r w:rsidRPr="001F5CA1">
              <w:rPr>
                <w:rFonts w:ascii="Arial" w:hAnsi="Arial" w:cs="Arial"/>
                <w:sz w:val="20"/>
              </w:rPr>
              <w:t xml:space="preserve"> </w:t>
            </w:r>
            <w:proofErr w:type="spellStart"/>
            <w:r w:rsidRPr="001F5CA1">
              <w:rPr>
                <w:rFonts w:ascii="Arial" w:hAnsi="Arial" w:cs="Arial"/>
                <w:sz w:val="20"/>
              </w:rPr>
              <w:t>damages</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be </w:t>
            </w:r>
            <w:proofErr w:type="spellStart"/>
            <w:r w:rsidRPr="001F5CA1">
              <w:rPr>
                <w:rFonts w:ascii="Arial" w:hAnsi="Arial" w:cs="Arial"/>
                <w:sz w:val="20"/>
              </w:rPr>
              <w:t>charged</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delay</w:t>
            </w:r>
            <w:proofErr w:type="spellEnd"/>
            <w:r w:rsidRPr="001F5CA1">
              <w:rPr>
                <w:rFonts w:ascii="Arial" w:hAnsi="Arial" w:cs="Arial"/>
                <w:sz w:val="20"/>
              </w:rPr>
              <w:t xml:space="preserve"> </w:t>
            </w:r>
            <w:proofErr w:type="spellStart"/>
            <w:r w:rsidRPr="001F5CA1">
              <w:rPr>
                <w:rFonts w:ascii="Arial" w:hAnsi="Arial" w:cs="Arial"/>
                <w:sz w:val="20"/>
              </w:rPr>
              <w:t>without</w:t>
            </w:r>
            <w:proofErr w:type="spellEnd"/>
            <w:r w:rsidRPr="001F5CA1">
              <w:rPr>
                <w:rFonts w:ascii="Arial" w:hAnsi="Arial" w:cs="Arial"/>
                <w:sz w:val="20"/>
              </w:rPr>
              <w:t xml:space="preserve"> notice.</w:t>
            </w:r>
          </w:p>
          <w:p w14:paraId="67110481" w14:textId="77777777" w:rsidR="009D69B1" w:rsidRPr="001F5CA1" w:rsidRDefault="009D69B1" w:rsidP="00677A82">
            <w:pPr>
              <w:rPr>
                <w:rFonts w:ascii="Arial" w:hAnsi="Arial" w:cs="Arial"/>
              </w:rPr>
            </w:pPr>
          </w:p>
          <w:p w14:paraId="12E6A9E6"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SUBCONTRACTOR</w:t>
            </w:r>
          </w:p>
          <w:p w14:paraId="361098A6"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eastAsia="Lucida Sans Unicode" w:hAnsi="Arial" w:cs="Arial"/>
                <w:bCs/>
                <w:kern w:val="1"/>
              </w:rPr>
            </w:pPr>
          </w:p>
          <w:p w14:paraId="35BCE5B5"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2AC51C95"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addition</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economic</w:t>
            </w:r>
            <w:proofErr w:type="spellEnd"/>
            <w:r w:rsidRPr="001F5CA1">
              <w:rPr>
                <w:rFonts w:ascii="Arial" w:hAnsi="Arial" w:cs="Arial"/>
                <w:sz w:val="20"/>
              </w:rPr>
              <w:t xml:space="preserve"> operator,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following</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also</w:t>
            </w:r>
            <w:proofErr w:type="spellEnd"/>
            <w:r w:rsidRPr="001F5CA1">
              <w:rPr>
                <w:rFonts w:ascii="Arial" w:hAnsi="Arial" w:cs="Arial"/>
                <w:sz w:val="20"/>
              </w:rPr>
              <w:t xml:space="preserve"> </w:t>
            </w:r>
            <w:proofErr w:type="spellStart"/>
            <w:r w:rsidRPr="001F5CA1">
              <w:rPr>
                <w:rFonts w:ascii="Arial" w:hAnsi="Arial" w:cs="Arial"/>
                <w:sz w:val="20"/>
              </w:rPr>
              <w:t>participate</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sz w:val="20"/>
              </w:rPr>
              <w:fldChar w:fldCharType="end"/>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sz w:val="20"/>
              </w:rPr>
              <w:fldChar w:fldCharType="end"/>
            </w:r>
            <w:r w:rsidRPr="001F5CA1">
              <w:rPr>
                <w:rFonts w:ascii="Arial" w:hAnsi="Arial" w:cs="Arial"/>
                <w:sz w:val="20"/>
              </w:rPr>
              <w:t xml:space="preserve"> (</w:t>
            </w:r>
            <w:proofErr w:type="spellStart"/>
            <w:r w:rsidRPr="001F5CA1">
              <w:rPr>
                <w:rFonts w:ascii="Arial" w:hAnsi="Arial" w:cs="Arial"/>
                <w:sz w:val="20"/>
              </w:rPr>
              <w:t>specify</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details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legal </w:t>
            </w:r>
            <w:proofErr w:type="spellStart"/>
            <w:r w:rsidRPr="001F5CA1">
              <w:rPr>
                <w:rFonts w:ascii="Arial" w:hAnsi="Arial" w:cs="Arial"/>
                <w:sz w:val="20"/>
              </w:rPr>
              <w:t>representatives</w:t>
            </w:r>
            <w:proofErr w:type="spellEnd"/>
            <w:r w:rsidRPr="001F5CA1">
              <w:rPr>
                <w:rFonts w:ascii="Arial" w:hAnsi="Arial" w:cs="Arial"/>
                <w:sz w:val="20"/>
              </w:rPr>
              <w:t xml:space="preserve">) </w:t>
            </w:r>
          </w:p>
          <w:p w14:paraId="66E65313" w14:textId="77777777" w:rsidR="009D69B1" w:rsidRPr="001F5CA1" w:rsidRDefault="009D69B1" w:rsidP="00677A82">
            <w:pPr>
              <w:autoSpaceDE w:val="0"/>
              <w:autoSpaceDN w:val="0"/>
              <w:adjustRightInd w:val="0"/>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will</w:t>
            </w:r>
            <w:proofErr w:type="spellEnd"/>
            <w:r w:rsidRPr="001F5CA1">
              <w:rPr>
                <w:rFonts w:ascii="Arial" w:hAnsi="Arial" w:cs="Arial"/>
                <w:sz w:val="20"/>
              </w:rPr>
              <w:t xml:space="preserve"> </w:t>
            </w:r>
            <w:proofErr w:type="spellStart"/>
            <w:r w:rsidRPr="001F5CA1">
              <w:rPr>
                <w:rFonts w:ascii="Arial" w:hAnsi="Arial" w:cs="Arial"/>
                <w:sz w:val="20"/>
              </w:rPr>
              <w:t>carry</w:t>
            </w:r>
            <w:proofErr w:type="spellEnd"/>
            <w:r w:rsidRPr="001F5CA1">
              <w:rPr>
                <w:rFonts w:ascii="Arial" w:hAnsi="Arial" w:cs="Arial"/>
                <w:sz w:val="20"/>
              </w:rPr>
              <w:t xml:space="preserve"> out part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noProof/>
                <w:sz w:val="20"/>
              </w:rPr>
              <w:t> </w:t>
            </w:r>
            <w:r w:rsidRPr="001F5CA1">
              <w:rPr>
                <w:rFonts w:ascii="Arial" w:hAnsi="Arial" w:cs="Arial"/>
                <w:sz w:val="20"/>
              </w:rPr>
              <w:fldChar w:fldCharType="end"/>
            </w:r>
            <w:r w:rsidRPr="001F5CA1">
              <w:rPr>
                <w:rFonts w:ascii="Arial" w:hAnsi="Arial" w:cs="Arial"/>
                <w:sz w:val="20"/>
              </w:rPr>
              <w:fldChar w:fldCharType="begin">
                <w:ffData>
                  <w:name w:val="Besedilo1"/>
                  <w:enabled/>
                  <w:calcOnExit w:val="0"/>
                  <w:textInput/>
                </w:ffData>
              </w:fldChar>
            </w:r>
            <w:r w:rsidRPr="001F5CA1">
              <w:rPr>
                <w:rFonts w:ascii="Arial" w:hAnsi="Arial" w:cs="Arial"/>
                <w:sz w:val="20"/>
              </w:rPr>
              <w:instrText xml:space="preserve"> FORMTEXT </w:instrText>
            </w:r>
            <w:r w:rsidRPr="001F5CA1">
              <w:rPr>
                <w:rFonts w:ascii="Arial" w:hAnsi="Arial" w:cs="Arial"/>
                <w:sz w:val="20"/>
              </w:rPr>
            </w:r>
            <w:r w:rsidRPr="001F5CA1">
              <w:rPr>
                <w:rFonts w:ascii="Arial" w:hAnsi="Arial" w:cs="Arial"/>
                <w:sz w:val="20"/>
              </w:rPr>
              <w:fldChar w:fldCharType="separate"/>
            </w:r>
            <w:r w:rsidRPr="001F5CA1">
              <w:rPr>
                <w:rFonts w:ascii="Arial" w:hAnsi="Arial" w:cs="Arial"/>
                <w:sz w:val="20"/>
              </w:rPr>
              <w:fldChar w:fldCharType="end"/>
            </w:r>
            <w:r w:rsidRPr="001F5CA1">
              <w:rPr>
                <w:rFonts w:ascii="Arial" w:hAnsi="Arial" w:cs="Arial"/>
                <w:sz w:val="20"/>
              </w:rPr>
              <w:t xml:space="preserve"> (</w:t>
            </w:r>
            <w:proofErr w:type="spellStart"/>
            <w:r w:rsidRPr="001F5CA1">
              <w:rPr>
                <w:rFonts w:ascii="Arial" w:hAnsi="Arial" w:cs="Arial"/>
                <w:sz w:val="20"/>
              </w:rPr>
              <w:t>subject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subcontract</w:t>
            </w:r>
            <w:proofErr w:type="spellEnd"/>
            <w:r w:rsidRPr="001F5CA1">
              <w:rPr>
                <w:rFonts w:ascii="Arial" w:hAnsi="Arial" w:cs="Arial"/>
                <w:sz w:val="20"/>
              </w:rPr>
              <w:t xml:space="preserve">; </w:t>
            </w:r>
            <w:proofErr w:type="spellStart"/>
            <w:r w:rsidRPr="001F5CA1">
              <w:rPr>
                <w:rFonts w:ascii="Arial" w:hAnsi="Arial" w:cs="Arial"/>
                <w:sz w:val="20"/>
              </w:rPr>
              <w:t>indication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quantity</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value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works</w:t>
            </w:r>
            <w:proofErr w:type="spellEnd"/>
            <w:r w:rsidRPr="001F5CA1">
              <w:rPr>
                <w:rFonts w:ascii="Arial" w:hAnsi="Arial" w:cs="Arial"/>
                <w:sz w:val="20"/>
              </w:rPr>
              <w:t xml:space="preserve"> is not </w:t>
            </w:r>
            <w:proofErr w:type="spellStart"/>
            <w:r w:rsidRPr="001F5CA1">
              <w:rPr>
                <w:rFonts w:ascii="Arial" w:hAnsi="Arial" w:cs="Arial"/>
                <w:sz w:val="20"/>
              </w:rPr>
              <w:t>required</w:t>
            </w:r>
            <w:proofErr w:type="spellEnd"/>
            <w:r w:rsidRPr="001F5CA1">
              <w:rPr>
                <w:rFonts w:ascii="Arial" w:hAnsi="Arial" w:cs="Arial"/>
                <w:sz w:val="20"/>
              </w:rPr>
              <w:t xml:space="preserve"> as </w:t>
            </w:r>
            <w:proofErr w:type="spellStart"/>
            <w:r w:rsidRPr="001F5CA1">
              <w:rPr>
                <w:rFonts w:ascii="Arial" w:hAnsi="Arial" w:cs="Arial"/>
                <w:sz w:val="20"/>
              </w:rPr>
              <w:t>this</w:t>
            </w:r>
            <w:proofErr w:type="spellEnd"/>
            <w:r w:rsidRPr="001F5CA1">
              <w:rPr>
                <w:rFonts w:ascii="Arial" w:hAnsi="Arial" w:cs="Arial"/>
                <w:sz w:val="20"/>
              </w:rPr>
              <w:t xml:space="preserve"> is not </w:t>
            </w:r>
            <w:proofErr w:type="spellStart"/>
            <w:r w:rsidRPr="001F5CA1">
              <w:rPr>
                <w:rFonts w:ascii="Arial" w:hAnsi="Arial" w:cs="Arial"/>
                <w:sz w:val="20"/>
              </w:rPr>
              <w:t>objectively</w:t>
            </w:r>
            <w:proofErr w:type="spellEnd"/>
            <w:r w:rsidRPr="001F5CA1">
              <w:rPr>
                <w:rFonts w:ascii="Arial" w:hAnsi="Arial" w:cs="Arial"/>
                <w:sz w:val="20"/>
              </w:rPr>
              <w:t xml:space="preserve"> </w:t>
            </w:r>
            <w:proofErr w:type="spellStart"/>
            <w:r w:rsidRPr="001F5CA1">
              <w:rPr>
                <w:rFonts w:ascii="Arial" w:hAnsi="Arial" w:cs="Arial"/>
                <w:sz w:val="20"/>
              </w:rPr>
              <w:t>known</w:t>
            </w:r>
            <w:proofErr w:type="spellEnd"/>
            <w:r w:rsidRPr="001F5CA1">
              <w:rPr>
                <w:rFonts w:ascii="Arial" w:hAnsi="Arial" w:cs="Arial"/>
                <w:sz w:val="20"/>
              </w:rPr>
              <w:t xml:space="preserve"> at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stage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procedure).  </w:t>
            </w:r>
          </w:p>
          <w:p w14:paraId="2D0DDCAA"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An </w:t>
            </w:r>
            <w:proofErr w:type="spellStart"/>
            <w:r w:rsidRPr="001F5CA1">
              <w:rPr>
                <w:rFonts w:ascii="Arial" w:hAnsi="Arial" w:cs="Arial"/>
                <w:sz w:val="20"/>
              </w:rPr>
              <w:t>economic</w:t>
            </w:r>
            <w:proofErr w:type="spellEnd"/>
            <w:r w:rsidRPr="001F5CA1">
              <w:rPr>
                <w:rFonts w:ascii="Arial" w:hAnsi="Arial" w:cs="Arial"/>
                <w:sz w:val="20"/>
              </w:rPr>
              <w:t xml:space="preserve"> operator </w:t>
            </w:r>
            <w:proofErr w:type="spellStart"/>
            <w:r w:rsidRPr="001F5CA1">
              <w:rPr>
                <w:rFonts w:ascii="Arial" w:hAnsi="Arial" w:cs="Arial"/>
                <w:sz w:val="20"/>
              </w:rPr>
              <w:t>performing</w:t>
            </w:r>
            <w:proofErr w:type="spellEnd"/>
            <w:r w:rsidRPr="001F5CA1">
              <w:rPr>
                <w:rFonts w:ascii="Arial" w:hAnsi="Arial" w:cs="Arial"/>
                <w:sz w:val="20"/>
              </w:rPr>
              <w:t xml:space="preserve"> a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bCs/>
                <w:sz w:val="20"/>
              </w:rPr>
              <w:t>must</w:t>
            </w:r>
            <w:proofErr w:type="spellEnd"/>
            <w:r w:rsidRPr="001F5CA1">
              <w:rPr>
                <w:rFonts w:ascii="Arial" w:hAnsi="Arial" w:cs="Arial"/>
                <w:bCs/>
                <w:sz w:val="20"/>
              </w:rPr>
              <w:t xml:space="preserve">, </w:t>
            </w:r>
            <w:proofErr w:type="spellStart"/>
            <w:r w:rsidRPr="001F5CA1">
              <w:rPr>
                <w:rFonts w:ascii="Arial" w:hAnsi="Arial" w:cs="Arial"/>
                <w:sz w:val="20"/>
              </w:rPr>
              <w:t>throughout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duration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concluded</w:t>
            </w:r>
            <w:proofErr w:type="spellEnd"/>
            <w:r w:rsidRPr="001F5CA1">
              <w:rPr>
                <w:rFonts w:ascii="Arial" w:hAnsi="Arial" w:cs="Arial"/>
                <w:sz w:val="20"/>
              </w:rPr>
              <w:t xml:space="preserve"> </w:t>
            </w:r>
            <w:proofErr w:type="spellStart"/>
            <w:r w:rsidRPr="001F5CA1">
              <w:rPr>
                <w:rFonts w:ascii="Arial" w:hAnsi="Arial" w:cs="Arial"/>
                <w:sz w:val="20"/>
              </w:rPr>
              <w:t>subcontracts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whom</w:t>
            </w:r>
            <w:proofErr w:type="spellEnd"/>
            <w:r w:rsidRPr="001F5CA1">
              <w:rPr>
                <w:rFonts w:ascii="Arial" w:hAnsi="Arial" w:cs="Arial"/>
                <w:sz w:val="20"/>
              </w:rPr>
              <w:t xml:space="preserve"> it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fulfilled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participation</w:t>
            </w:r>
            <w:proofErr w:type="spellEnd"/>
            <w:r w:rsidRPr="001F5CA1">
              <w:rPr>
                <w:rFonts w:ascii="Arial" w:hAnsi="Arial" w:cs="Arial"/>
                <w:sz w:val="20"/>
              </w:rPr>
              <w:t xml:space="preserve"> set out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documents</w:t>
            </w:r>
            <w:proofErr w:type="spellEnd"/>
            <w:r w:rsidRPr="001F5CA1">
              <w:rPr>
                <w:rFonts w:ascii="Arial" w:hAnsi="Arial" w:cs="Arial"/>
                <w:sz w:val="20"/>
              </w:rPr>
              <w:t xml:space="preserve"> (</w:t>
            </w:r>
            <w:proofErr w:type="spellStart"/>
            <w:r w:rsidRPr="001F5CA1">
              <w:rPr>
                <w:rFonts w:ascii="Arial" w:hAnsi="Arial" w:cs="Arial"/>
                <w:sz w:val="20"/>
              </w:rPr>
              <w:t>Annex</w:t>
            </w:r>
            <w:proofErr w:type="spellEnd"/>
            <w:r w:rsidRPr="001F5CA1">
              <w:rPr>
                <w:rFonts w:ascii="Arial" w:hAnsi="Arial" w:cs="Arial"/>
                <w:sz w:val="20"/>
              </w:rPr>
              <w:t xml:space="preserve"> 1). </w:t>
            </w:r>
          </w:p>
          <w:p w14:paraId="07D73AA8" w14:textId="77777777" w:rsidR="009D69B1" w:rsidRPr="001F5CA1" w:rsidRDefault="009D69B1" w:rsidP="00677A82">
            <w:pPr>
              <w:autoSpaceDE w:val="0"/>
              <w:autoSpaceDN w:val="0"/>
              <w:adjustRightInd w:val="0"/>
              <w:jc w:val="both"/>
              <w:rPr>
                <w:rFonts w:ascii="Arial" w:hAnsi="Arial" w:cs="Arial"/>
                <w:sz w:val="20"/>
              </w:rPr>
            </w:pPr>
            <w:r w:rsidRPr="001F5CA1">
              <w:rPr>
                <w:rFonts w:ascii="Arial" w:hAnsi="Arial" w:cs="Arial"/>
                <w:sz w:val="20"/>
              </w:rPr>
              <w:t xml:space="preserve">As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in </w:t>
            </w:r>
            <w:proofErr w:type="spellStart"/>
            <w:r w:rsidRPr="001F5CA1">
              <w:rPr>
                <w:rFonts w:ascii="Arial" w:hAnsi="Arial" w:cs="Arial"/>
                <w:sz w:val="20"/>
              </w:rPr>
              <w:t>question</w:t>
            </w:r>
            <w:proofErr w:type="spellEnd"/>
            <w:r w:rsidRPr="001F5CA1">
              <w:rPr>
                <w:rFonts w:ascii="Arial" w:hAnsi="Arial" w:cs="Arial"/>
                <w:sz w:val="20"/>
              </w:rPr>
              <w:t xml:space="preserve"> is a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rules</w:t>
            </w:r>
            <w:proofErr w:type="spellEnd"/>
            <w:r w:rsidRPr="001F5CA1">
              <w:rPr>
                <w:rFonts w:ascii="Arial" w:hAnsi="Arial" w:cs="Arial"/>
                <w:sz w:val="20"/>
              </w:rPr>
              <w:t xml:space="preserve"> on </w:t>
            </w:r>
            <w:proofErr w:type="spellStart"/>
            <w:r w:rsidRPr="001F5CA1">
              <w:rPr>
                <w:rFonts w:ascii="Arial" w:hAnsi="Arial" w:cs="Arial"/>
                <w:sz w:val="20"/>
              </w:rPr>
              <w:t>mandatory</w:t>
            </w:r>
            <w:proofErr w:type="spellEnd"/>
            <w:r w:rsidRPr="001F5CA1">
              <w:rPr>
                <w:rFonts w:ascii="Arial" w:hAnsi="Arial" w:cs="Arial"/>
                <w:sz w:val="20"/>
              </w:rPr>
              <w:t xml:space="preserve"> </w:t>
            </w:r>
            <w:proofErr w:type="spellStart"/>
            <w:r w:rsidRPr="001F5CA1">
              <w:rPr>
                <w:rFonts w:ascii="Arial" w:hAnsi="Arial" w:cs="Arial"/>
                <w:sz w:val="20"/>
              </w:rPr>
              <w:t>direct</w:t>
            </w:r>
            <w:proofErr w:type="spellEnd"/>
            <w:r w:rsidRPr="001F5CA1">
              <w:rPr>
                <w:rFonts w:ascii="Arial" w:hAnsi="Arial" w:cs="Arial"/>
                <w:sz w:val="20"/>
              </w:rPr>
              <w:t xml:space="preserve"> </w:t>
            </w:r>
            <w:proofErr w:type="spellStart"/>
            <w:r w:rsidRPr="001F5CA1">
              <w:rPr>
                <w:rFonts w:ascii="Arial" w:hAnsi="Arial" w:cs="Arial"/>
                <w:sz w:val="20"/>
              </w:rPr>
              <w:t>payments</w:t>
            </w:r>
            <w:proofErr w:type="spellEnd"/>
            <w:r w:rsidRPr="001F5CA1">
              <w:rPr>
                <w:rFonts w:ascii="Arial" w:hAnsi="Arial" w:cs="Arial"/>
                <w:sz w:val="20"/>
              </w:rPr>
              <w:t xml:space="preserve"> do not </w:t>
            </w:r>
            <w:proofErr w:type="spellStart"/>
            <w:r w:rsidRPr="001F5CA1">
              <w:rPr>
                <w:rFonts w:ascii="Arial" w:hAnsi="Arial" w:cs="Arial"/>
                <w:sz w:val="20"/>
              </w:rPr>
              <w:t>apply</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94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Law</w:t>
            </w:r>
            <w:proofErr w:type="spellEnd"/>
            <w:r w:rsidRPr="001F5CA1">
              <w:rPr>
                <w:rFonts w:ascii="Arial" w:hAnsi="Arial" w:cs="Arial"/>
                <w:sz w:val="20"/>
              </w:rPr>
              <w:t xml:space="preserve"> on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Procedure (ZJN-3).</w:t>
            </w:r>
          </w:p>
          <w:p w14:paraId="66F1EACA"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roofErr w:type="spellStart"/>
            <w:r w:rsidRPr="001F5CA1">
              <w:rPr>
                <w:rFonts w:ascii="Arial" w:hAnsi="Arial" w:cs="Arial"/>
                <w:sz w:val="20"/>
              </w:rPr>
              <w:t>During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economic</w:t>
            </w:r>
            <w:proofErr w:type="spellEnd"/>
            <w:r w:rsidRPr="001F5CA1">
              <w:rPr>
                <w:rFonts w:ascii="Arial" w:hAnsi="Arial" w:cs="Arial"/>
                <w:sz w:val="20"/>
              </w:rPr>
              <w:t xml:space="preserve"> operator </w:t>
            </w:r>
            <w:proofErr w:type="spellStart"/>
            <w:r w:rsidRPr="001F5CA1">
              <w:rPr>
                <w:rFonts w:ascii="Arial" w:hAnsi="Arial" w:cs="Arial"/>
                <w:sz w:val="20"/>
              </w:rPr>
              <w:t>must</w:t>
            </w:r>
            <w:proofErr w:type="spellEnd"/>
            <w:r w:rsidRPr="001F5CA1">
              <w:rPr>
                <w:rFonts w:ascii="Arial" w:hAnsi="Arial" w:cs="Arial"/>
                <w:sz w:val="20"/>
              </w:rPr>
              <w:t xml:space="preserve"> </w:t>
            </w:r>
            <w:proofErr w:type="spellStart"/>
            <w:r w:rsidRPr="001F5CA1">
              <w:rPr>
                <w:rFonts w:ascii="Arial" w:hAnsi="Arial" w:cs="Arial"/>
                <w:sz w:val="20"/>
              </w:rPr>
              <w:t>inform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changes</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information</w:t>
            </w:r>
            <w:proofErr w:type="spellEnd"/>
            <w:r w:rsidRPr="001F5CA1">
              <w:rPr>
                <w:rFonts w:ascii="Arial" w:hAnsi="Arial" w:cs="Arial"/>
                <w:sz w:val="20"/>
              </w:rPr>
              <w:t xml:space="preserve"> on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send</w:t>
            </w:r>
            <w:proofErr w:type="spellEnd"/>
            <w:r w:rsidRPr="001F5CA1">
              <w:rPr>
                <w:rFonts w:ascii="Arial" w:hAnsi="Arial" w:cs="Arial"/>
                <w:sz w:val="20"/>
              </w:rPr>
              <w:t xml:space="preserve"> </w:t>
            </w:r>
            <w:proofErr w:type="spellStart"/>
            <w:r w:rsidRPr="001F5CA1">
              <w:rPr>
                <w:rFonts w:ascii="Arial" w:hAnsi="Arial" w:cs="Arial"/>
                <w:sz w:val="20"/>
              </w:rPr>
              <w:t>information</w:t>
            </w:r>
            <w:proofErr w:type="spellEnd"/>
            <w:r w:rsidRPr="001F5CA1">
              <w:rPr>
                <w:rFonts w:ascii="Arial" w:hAnsi="Arial" w:cs="Arial"/>
                <w:sz w:val="20"/>
              </w:rPr>
              <w:t xml:space="preserve">, </w:t>
            </w:r>
            <w:proofErr w:type="spellStart"/>
            <w:r w:rsidRPr="001F5CA1">
              <w:rPr>
                <w:rFonts w:ascii="Arial" w:hAnsi="Arial" w:cs="Arial"/>
                <w:sz w:val="20"/>
              </w:rPr>
              <w:t>together</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supporting</w:t>
            </w:r>
            <w:proofErr w:type="spellEnd"/>
            <w:r w:rsidRPr="001F5CA1">
              <w:rPr>
                <w:rFonts w:ascii="Arial" w:hAnsi="Arial" w:cs="Arial"/>
                <w:sz w:val="20"/>
              </w:rPr>
              <w:t xml:space="preserve"> </w:t>
            </w:r>
            <w:proofErr w:type="spellStart"/>
            <w:r w:rsidRPr="001F5CA1">
              <w:rPr>
                <w:rFonts w:ascii="Arial" w:hAnsi="Arial" w:cs="Arial"/>
                <w:sz w:val="20"/>
              </w:rPr>
              <w:t>documents</w:t>
            </w:r>
            <w:proofErr w:type="spellEnd"/>
            <w:r w:rsidRPr="001F5CA1">
              <w:rPr>
                <w:rFonts w:ascii="Arial" w:hAnsi="Arial" w:cs="Arial"/>
                <w:sz w:val="20"/>
              </w:rPr>
              <w:t xml:space="preserve">, on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it </w:t>
            </w:r>
            <w:proofErr w:type="spellStart"/>
            <w:r w:rsidRPr="001F5CA1">
              <w:rPr>
                <w:rFonts w:ascii="Arial" w:hAnsi="Arial" w:cs="Arial"/>
                <w:sz w:val="20"/>
              </w:rPr>
              <w:t>intends</w:t>
            </w:r>
            <w:proofErr w:type="spellEnd"/>
            <w:r w:rsidRPr="001F5CA1">
              <w:rPr>
                <w:rFonts w:ascii="Arial" w:hAnsi="Arial" w:cs="Arial"/>
                <w:sz w:val="20"/>
              </w:rPr>
              <w:t xml:space="preserve"> to </w:t>
            </w:r>
            <w:proofErr w:type="spellStart"/>
            <w:r w:rsidRPr="001F5CA1">
              <w:rPr>
                <w:rFonts w:ascii="Arial" w:hAnsi="Arial" w:cs="Arial"/>
                <w:sz w:val="20"/>
              </w:rPr>
              <w:t>subsequently</w:t>
            </w:r>
            <w:proofErr w:type="spellEnd"/>
            <w:r w:rsidRPr="001F5CA1">
              <w:rPr>
                <w:rFonts w:ascii="Arial" w:hAnsi="Arial" w:cs="Arial"/>
                <w:sz w:val="20"/>
              </w:rPr>
              <w:t xml:space="preserve"> </w:t>
            </w:r>
            <w:proofErr w:type="spellStart"/>
            <w:r w:rsidRPr="001F5CA1">
              <w:rPr>
                <w:rFonts w:ascii="Arial" w:hAnsi="Arial" w:cs="Arial"/>
                <w:sz w:val="20"/>
              </w:rPr>
              <w:t>involve</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no </w:t>
            </w:r>
            <w:proofErr w:type="spellStart"/>
            <w:r w:rsidRPr="001F5CA1">
              <w:rPr>
                <w:rFonts w:ascii="Arial" w:hAnsi="Arial" w:cs="Arial"/>
                <w:sz w:val="20"/>
              </w:rPr>
              <w:t>later</w:t>
            </w:r>
            <w:proofErr w:type="spellEnd"/>
            <w:r w:rsidRPr="001F5CA1">
              <w:rPr>
                <w:rFonts w:ascii="Arial" w:hAnsi="Arial" w:cs="Arial"/>
                <w:sz w:val="20"/>
              </w:rPr>
              <w:t xml:space="preserve"> </w:t>
            </w:r>
            <w:proofErr w:type="spellStart"/>
            <w:r w:rsidRPr="001F5CA1">
              <w:rPr>
                <w:rFonts w:ascii="Arial" w:hAnsi="Arial" w:cs="Arial"/>
                <w:sz w:val="20"/>
              </w:rPr>
              <w:t>than</w:t>
            </w:r>
            <w:proofErr w:type="spellEnd"/>
            <w:r w:rsidRPr="001F5CA1">
              <w:rPr>
                <w:rFonts w:ascii="Arial" w:hAnsi="Arial" w:cs="Arial"/>
                <w:sz w:val="20"/>
              </w:rPr>
              <w:t xml:space="preserve"> </w:t>
            </w:r>
            <w:proofErr w:type="spellStart"/>
            <w:r w:rsidRPr="001F5CA1">
              <w:rPr>
                <w:rFonts w:ascii="Arial" w:hAnsi="Arial" w:cs="Arial"/>
                <w:sz w:val="20"/>
              </w:rPr>
              <w:t>five</w:t>
            </w:r>
            <w:proofErr w:type="spellEnd"/>
            <w:r w:rsidRPr="001F5CA1">
              <w:rPr>
                <w:rFonts w:ascii="Arial" w:hAnsi="Arial" w:cs="Arial"/>
                <w:sz w:val="20"/>
              </w:rPr>
              <w:t xml:space="preserve"> </w:t>
            </w:r>
            <w:proofErr w:type="spellStart"/>
            <w:r w:rsidRPr="001F5CA1">
              <w:rPr>
                <w:rFonts w:ascii="Arial" w:hAnsi="Arial" w:cs="Arial"/>
                <w:sz w:val="20"/>
              </w:rPr>
              <w:t>working</w:t>
            </w:r>
            <w:proofErr w:type="spellEnd"/>
            <w:r w:rsidRPr="001F5CA1">
              <w:rPr>
                <w:rFonts w:ascii="Arial" w:hAnsi="Arial" w:cs="Arial"/>
                <w:sz w:val="20"/>
              </w:rPr>
              <w:t xml:space="preserve">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after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change</w:t>
            </w:r>
            <w:proofErr w:type="spellEnd"/>
            <w:r w:rsidRPr="001F5CA1">
              <w:rPr>
                <w:rFonts w:ascii="Arial" w:hAnsi="Arial" w:cs="Arial"/>
                <w:sz w:val="20"/>
              </w:rPr>
              <w:t xml:space="preserve">. </w:t>
            </w:r>
          </w:p>
          <w:p w14:paraId="69C92437" w14:textId="77777777" w:rsidR="009D69B1" w:rsidRPr="001F5CA1" w:rsidRDefault="009D69B1" w:rsidP="00677A8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replacement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a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economic</w:t>
            </w:r>
            <w:proofErr w:type="spellEnd"/>
            <w:r w:rsidRPr="001F5CA1">
              <w:rPr>
                <w:rFonts w:ascii="Arial" w:hAnsi="Arial" w:cs="Arial"/>
                <w:sz w:val="20"/>
              </w:rPr>
              <w:t xml:space="preserve"> operator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demonstrated</w:t>
            </w:r>
            <w:proofErr w:type="spellEnd"/>
            <w:r w:rsidRPr="001F5CA1">
              <w:rPr>
                <w:rFonts w:ascii="Arial" w:hAnsi="Arial" w:cs="Arial"/>
                <w:sz w:val="20"/>
              </w:rPr>
              <w:t xml:space="preserve"> </w:t>
            </w:r>
            <w:proofErr w:type="spellStart"/>
            <w:r w:rsidRPr="001F5CA1">
              <w:rPr>
                <w:rFonts w:ascii="Arial" w:hAnsi="Arial" w:cs="Arial"/>
                <w:sz w:val="20"/>
              </w:rPr>
              <w:t>compliance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participation</w:t>
            </w:r>
            <w:proofErr w:type="spellEnd"/>
            <w:r w:rsidRPr="001F5CA1">
              <w:rPr>
                <w:rFonts w:ascii="Arial" w:hAnsi="Arial" w:cs="Arial"/>
                <w:sz w:val="20"/>
              </w:rPr>
              <w:t xml:space="preserve"> in </w:t>
            </w:r>
            <w:proofErr w:type="spellStart"/>
            <w:r w:rsidRPr="001F5CA1">
              <w:rPr>
                <w:rFonts w:ascii="Arial" w:hAnsi="Arial" w:cs="Arial"/>
                <w:sz w:val="20"/>
              </w:rPr>
              <w:t>Phase</w:t>
            </w:r>
            <w:proofErr w:type="spellEnd"/>
            <w:r w:rsidRPr="001F5CA1">
              <w:rPr>
                <w:rFonts w:ascii="Arial" w:hAnsi="Arial" w:cs="Arial"/>
                <w:sz w:val="20"/>
              </w:rPr>
              <w:t xml:space="preserve"> 1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procedure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possible</w:t>
            </w:r>
            <w:proofErr w:type="spellEnd"/>
            <w:r w:rsidRPr="001F5CA1">
              <w:rPr>
                <w:rFonts w:ascii="Arial" w:hAnsi="Arial" w:cs="Arial"/>
                <w:sz w:val="20"/>
              </w:rPr>
              <w:t xml:space="preserve"> </w:t>
            </w:r>
            <w:proofErr w:type="spellStart"/>
            <w:r w:rsidRPr="001F5CA1">
              <w:rPr>
                <w:rFonts w:ascii="Arial" w:hAnsi="Arial" w:cs="Arial"/>
                <w:sz w:val="20"/>
              </w:rPr>
              <w:t>only</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meets</w:t>
            </w:r>
            <w:proofErr w:type="spellEnd"/>
            <w:r w:rsidRPr="001F5CA1">
              <w:rPr>
                <w:rFonts w:ascii="Arial" w:hAnsi="Arial" w:cs="Arial"/>
                <w:sz w:val="20"/>
              </w:rPr>
              <w:t xml:space="preserve"> </w:t>
            </w:r>
            <w:proofErr w:type="spellStart"/>
            <w:r w:rsidRPr="001F5CA1">
              <w:rPr>
                <w:rFonts w:ascii="Arial" w:hAnsi="Arial" w:cs="Arial"/>
                <w:sz w:val="20"/>
              </w:rPr>
              <w:t>all</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requirements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participation</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were</w:t>
            </w:r>
            <w:proofErr w:type="spellEnd"/>
            <w:r w:rsidRPr="001F5CA1">
              <w:rPr>
                <w:rFonts w:ascii="Arial" w:hAnsi="Arial" w:cs="Arial"/>
                <w:sz w:val="20"/>
              </w:rPr>
              <w:t xml:space="preserve"> met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original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agrees</w:t>
            </w:r>
            <w:proofErr w:type="spellEnd"/>
            <w:r w:rsidRPr="001F5CA1">
              <w:rPr>
                <w:rFonts w:ascii="Arial" w:hAnsi="Arial" w:cs="Arial"/>
                <w:sz w:val="20"/>
              </w:rPr>
              <w:t xml:space="preserve"> to </w:t>
            </w:r>
            <w:proofErr w:type="spellStart"/>
            <w:r w:rsidRPr="001F5CA1">
              <w:rPr>
                <w:rFonts w:ascii="Arial" w:hAnsi="Arial" w:cs="Arial"/>
                <w:sz w:val="20"/>
              </w:rPr>
              <w:t>such</w:t>
            </w:r>
            <w:proofErr w:type="spellEnd"/>
            <w:r w:rsidRPr="001F5CA1">
              <w:rPr>
                <w:rFonts w:ascii="Arial" w:hAnsi="Arial" w:cs="Arial"/>
                <w:sz w:val="20"/>
              </w:rPr>
              <w:t xml:space="preserve"> a </w:t>
            </w:r>
            <w:proofErr w:type="spellStart"/>
            <w:r w:rsidRPr="001F5CA1">
              <w:rPr>
                <w:rFonts w:ascii="Arial" w:hAnsi="Arial" w:cs="Arial"/>
                <w:sz w:val="20"/>
              </w:rPr>
              <w:t>replacement</w:t>
            </w:r>
            <w:proofErr w:type="spellEnd"/>
            <w:r w:rsidRPr="001F5CA1">
              <w:rPr>
                <w:rFonts w:ascii="Arial" w:hAnsi="Arial" w:cs="Arial"/>
                <w:sz w:val="20"/>
              </w:rPr>
              <w:t xml:space="preserve">.  </w:t>
            </w:r>
          </w:p>
          <w:p w14:paraId="647F5434" w14:textId="77777777" w:rsidR="009D69B1" w:rsidRPr="001F5CA1" w:rsidRDefault="009D69B1" w:rsidP="00677A82">
            <w:pPr>
              <w:rPr>
                <w:rFonts w:ascii="Arial" w:hAnsi="Arial" w:cs="Arial"/>
              </w:rPr>
            </w:pPr>
          </w:p>
          <w:p w14:paraId="03CE4342"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HIGHER POWER</w:t>
            </w:r>
          </w:p>
          <w:p w14:paraId="1AF6F1D4" w14:textId="77777777" w:rsidR="009D69B1" w:rsidRPr="001F5CA1" w:rsidRDefault="009D69B1" w:rsidP="00677A82">
            <w:pPr>
              <w:ind w:left="357"/>
              <w:jc w:val="both"/>
              <w:rPr>
                <w:rFonts w:ascii="Arial" w:hAnsi="Arial" w:cs="Arial"/>
                <w:bCs/>
                <w:color w:val="000000"/>
              </w:rPr>
            </w:pPr>
          </w:p>
          <w:p w14:paraId="0EA803FF"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5EAE0708"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Force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majeure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mean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unforeseen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unexpected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event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occurring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independently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Parties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which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could</w:t>
            </w:r>
            <w:proofErr w:type="spellEnd"/>
            <w:r w:rsidRPr="001F5CA1">
              <w:rPr>
                <w:rFonts w:ascii="Arial" w:hAnsi="Arial" w:cs="Arial"/>
                <w:bCs/>
                <w:color w:val="000000"/>
                <w:sz w:val="20"/>
              </w:rPr>
              <w:t xml:space="preserve"> not </w:t>
            </w:r>
            <w:proofErr w:type="spellStart"/>
            <w:r w:rsidRPr="001F5CA1">
              <w:rPr>
                <w:rFonts w:ascii="Arial" w:hAnsi="Arial" w:cs="Arial"/>
                <w:bCs/>
                <w:color w:val="000000"/>
                <w:sz w:val="20"/>
              </w:rPr>
              <w:t>have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been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lastRenderedPageBreak/>
              <w:t>foreseen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Parties</w:t>
            </w:r>
            <w:proofErr w:type="spellEnd"/>
            <w:r w:rsidRPr="001F5CA1">
              <w:rPr>
                <w:rFonts w:ascii="Arial" w:hAnsi="Arial" w:cs="Arial"/>
                <w:bCs/>
                <w:color w:val="000000"/>
                <w:sz w:val="20"/>
              </w:rPr>
              <w:t xml:space="preserve"> at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time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conclusion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Framework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Agreement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which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affects</w:t>
            </w:r>
            <w:proofErr w:type="spellEnd"/>
            <w:r w:rsidRPr="001F5CA1">
              <w:rPr>
                <w:rFonts w:ascii="Arial" w:hAnsi="Arial" w:cs="Arial"/>
                <w:bCs/>
                <w:color w:val="000000"/>
                <w:sz w:val="20"/>
              </w:rPr>
              <w:t xml:space="preserve"> in </w:t>
            </w:r>
            <w:proofErr w:type="spellStart"/>
            <w:r w:rsidRPr="001F5CA1">
              <w:rPr>
                <w:rFonts w:ascii="Arial" w:hAnsi="Arial" w:cs="Arial"/>
                <w:bCs/>
                <w:color w:val="000000"/>
                <w:sz w:val="20"/>
              </w:rPr>
              <w:t>any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way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performance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obligations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under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this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Framework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Agreement</w:t>
            </w:r>
            <w:proofErr w:type="spellEnd"/>
            <w:r w:rsidRPr="001F5CA1">
              <w:rPr>
                <w:rFonts w:ascii="Arial" w:hAnsi="Arial" w:cs="Arial"/>
                <w:bCs/>
                <w:color w:val="000000"/>
                <w:sz w:val="20"/>
              </w:rPr>
              <w:t xml:space="preserve">. </w:t>
            </w:r>
          </w:p>
          <w:p w14:paraId="55509CFD" w14:textId="77777777" w:rsidR="009D69B1" w:rsidRPr="001F5CA1" w:rsidRDefault="009D69B1" w:rsidP="00677A82">
            <w:pPr>
              <w:jc w:val="both"/>
              <w:rPr>
                <w:rFonts w:ascii="Arial" w:hAnsi="Arial" w:cs="Arial"/>
                <w:sz w:val="20"/>
              </w:rPr>
            </w:pP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affected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majeure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notify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other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Party</w:t>
            </w:r>
            <w:proofErr w:type="spellEnd"/>
            <w:r w:rsidRPr="001F5CA1">
              <w:rPr>
                <w:rFonts w:ascii="Arial" w:hAnsi="Arial" w:cs="Arial"/>
                <w:bCs/>
                <w:color w:val="000000"/>
                <w:sz w:val="20"/>
              </w:rPr>
              <w:t xml:space="preserve"> in </w:t>
            </w:r>
            <w:proofErr w:type="spellStart"/>
            <w:r w:rsidRPr="001F5CA1">
              <w:rPr>
                <w:rFonts w:ascii="Arial" w:hAnsi="Arial" w:cs="Arial"/>
                <w:bCs/>
                <w:color w:val="000000"/>
                <w:sz w:val="20"/>
              </w:rPr>
              <w:t>writing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both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occurrence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cessation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majeure</w:t>
            </w:r>
            <w:proofErr w:type="spellEnd"/>
            <w:r w:rsidRPr="001F5CA1">
              <w:rPr>
                <w:rFonts w:ascii="Arial" w:hAnsi="Arial" w:cs="Arial"/>
                <w:bCs/>
                <w:color w:val="000000"/>
                <w:sz w:val="20"/>
              </w:rPr>
              <w:t xml:space="preserve"> as </w:t>
            </w:r>
            <w:proofErr w:type="spellStart"/>
            <w:r w:rsidRPr="001F5CA1">
              <w:rPr>
                <w:rFonts w:ascii="Arial" w:hAnsi="Arial" w:cs="Arial"/>
                <w:bCs/>
                <w:color w:val="000000"/>
                <w:sz w:val="20"/>
              </w:rPr>
              <w:t>soon</w:t>
            </w:r>
            <w:proofErr w:type="spellEnd"/>
            <w:r w:rsidRPr="001F5CA1">
              <w:rPr>
                <w:rFonts w:ascii="Arial" w:hAnsi="Arial" w:cs="Arial"/>
                <w:bCs/>
                <w:color w:val="000000"/>
                <w:sz w:val="20"/>
              </w:rPr>
              <w:t xml:space="preserve"> as </w:t>
            </w:r>
            <w:proofErr w:type="spellStart"/>
            <w:r w:rsidRPr="001F5CA1">
              <w:rPr>
                <w:rFonts w:ascii="Arial" w:hAnsi="Arial" w:cs="Arial"/>
                <w:bCs/>
                <w:color w:val="000000"/>
                <w:sz w:val="20"/>
              </w:rPr>
              <w:t>possible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but</w:t>
            </w:r>
            <w:proofErr w:type="spellEnd"/>
            <w:r w:rsidRPr="001F5CA1">
              <w:rPr>
                <w:rFonts w:ascii="Arial" w:hAnsi="Arial" w:cs="Arial"/>
                <w:bCs/>
                <w:color w:val="000000"/>
                <w:sz w:val="20"/>
              </w:rPr>
              <w:t xml:space="preserve"> at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latest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within</w:t>
            </w:r>
            <w:proofErr w:type="spellEnd"/>
            <w:r w:rsidRPr="001F5CA1">
              <w:rPr>
                <w:rFonts w:ascii="Arial" w:hAnsi="Arial" w:cs="Arial"/>
                <w:bCs/>
                <w:color w:val="000000"/>
                <w:sz w:val="20"/>
              </w:rPr>
              <w:t xml:space="preserve"> 5 </w:t>
            </w:r>
            <w:proofErr w:type="spellStart"/>
            <w:r w:rsidRPr="001F5CA1">
              <w:rPr>
                <w:rFonts w:ascii="Arial" w:hAnsi="Arial" w:cs="Arial"/>
                <w:bCs/>
                <w:color w:val="000000"/>
                <w:sz w:val="20"/>
              </w:rPr>
              <w:t>working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days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its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occurrence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provide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credible</w:t>
            </w:r>
            <w:proofErr w:type="spellEnd"/>
            <w:r w:rsidRPr="001F5CA1">
              <w:rPr>
                <w:rFonts w:ascii="Arial" w:hAnsi="Arial" w:cs="Arial"/>
                <w:bCs/>
                <w:color w:val="000000"/>
                <w:sz w:val="20"/>
              </w:rPr>
              <w:t xml:space="preserve"> evidence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existence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duration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majeure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Neither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be </w:t>
            </w:r>
            <w:proofErr w:type="spellStart"/>
            <w:r w:rsidRPr="001F5CA1">
              <w:rPr>
                <w:rFonts w:ascii="Arial" w:hAnsi="Arial" w:cs="Arial"/>
                <w:bCs/>
                <w:color w:val="000000"/>
                <w:sz w:val="20"/>
              </w:rPr>
              <w:t>liable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failure</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perform</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its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obligations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reasons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beyond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its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control</w:t>
            </w:r>
            <w:proofErr w:type="spellEnd"/>
            <w:r w:rsidRPr="001F5CA1">
              <w:rPr>
                <w:rFonts w:ascii="Arial" w:hAnsi="Arial" w:cs="Arial"/>
                <w:bCs/>
                <w:color w:val="000000"/>
                <w:sz w:val="20"/>
              </w:rPr>
              <w:t>.</w:t>
            </w:r>
          </w:p>
          <w:p w14:paraId="37A6F562" w14:textId="77777777" w:rsidR="009D69B1" w:rsidRPr="001F5CA1" w:rsidRDefault="009D69B1" w:rsidP="00677A82">
            <w:pPr>
              <w:rPr>
                <w:rFonts w:ascii="Arial" w:hAnsi="Arial" w:cs="Arial"/>
              </w:rPr>
            </w:pPr>
          </w:p>
          <w:p w14:paraId="6BE5A92F"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PROFESSIONAL SECRECY AND CONTRACTUAL PROCESSING OF PERSONAL DATA</w:t>
            </w:r>
          </w:p>
          <w:p w14:paraId="64985886" w14:textId="77777777" w:rsidR="009D69B1" w:rsidRPr="001F5CA1" w:rsidRDefault="009D69B1" w:rsidP="00677A82">
            <w:pPr>
              <w:jc w:val="both"/>
              <w:rPr>
                <w:rFonts w:ascii="Arial" w:hAnsi="Arial" w:cs="Arial"/>
                <w:bCs/>
                <w:color w:val="000000"/>
              </w:rPr>
            </w:pPr>
          </w:p>
          <w:p w14:paraId="4388EE9C"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7736C005"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Parties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keep</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confidential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permanently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protect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any</w:t>
            </w:r>
            <w:proofErr w:type="spellEnd"/>
            <w:r w:rsidRPr="001F5CA1">
              <w:rPr>
                <w:rFonts w:ascii="Arial" w:hAnsi="Arial" w:cs="Arial"/>
                <w:bCs/>
                <w:color w:val="000000"/>
                <w:sz w:val="20"/>
              </w:rPr>
              <w:t xml:space="preserve"> business </w:t>
            </w:r>
            <w:proofErr w:type="spellStart"/>
            <w:r w:rsidRPr="001F5CA1">
              <w:rPr>
                <w:rFonts w:ascii="Arial" w:hAnsi="Arial" w:cs="Arial"/>
                <w:bCs/>
                <w:color w:val="000000"/>
                <w:sz w:val="20"/>
              </w:rPr>
              <w:t>secrets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acquired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made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known</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them</w:t>
            </w:r>
            <w:proofErr w:type="spellEnd"/>
            <w:r w:rsidRPr="001F5CA1">
              <w:rPr>
                <w:rFonts w:ascii="Arial" w:hAnsi="Arial" w:cs="Arial"/>
                <w:bCs/>
                <w:color w:val="000000"/>
                <w:sz w:val="20"/>
              </w:rPr>
              <w:t xml:space="preserve"> in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course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performance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their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obligations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under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which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information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may</w:t>
            </w:r>
            <w:proofErr w:type="spellEnd"/>
            <w:r w:rsidRPr="001F5CA1">
              <w:rPr>
                <w:rFonts w:ascii="Arial" w:hAnsi="Arial" w:cs="Arial"/>
                <w:bCs/>
                <w:color w:val="000000"/>
                <w:sz w:val="20"/>
              </w:rPr>
              <w:t xml:space="preserve"> not be used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their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own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benefit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commercial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purposes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may</w:t>
            </w:r>
            <w:proofErr w:type="spellEnd"/>
            <w:r w:rsidRPr="001F5CA1">
              <w:rPr>
                <w:rFonts w:ascii="Arial" w:hAnsi="Arial" w:cs="Arial"/>
                <w:bCs/>
                <w:color w:val="000000"/>
                <w:sz w:val="20"/>
              </w:rPr>
              <w:t xml:space="preserve"> not be </w:t>
            </w:r>
            <w:proofErr w:type="spellStart"/>
            <w:r w:rsidRPr="001F5CA1">
              <w:rPr>
                <w:rFonts w:ascii="Arial" w:hAnsi="Arial" w:cs="Arial"/>
                <w:bCs/>
                <w:color w:val="000000"/>
                <w:sz w:val="20"/>
              </w:rPr>
              <w:t>disclosed</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third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parties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without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knowledge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consent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Client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obligation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professional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secrecy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apply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both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during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performance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this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Framework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Agreement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thereafter</w:t>
            </w:r>
            <w:proofErr w:type="spellEnd"/>
            <w:r w:rsidRPr="001F5CA1">
              <w:rPr>
                <w:rFonts w:ascii="Arial" w:hAnsi="Arial" w:cs="Arial"/>
                <w:bCs/>
                <w:color w:val="000000"/>
                <w:sz w:val="20"/>
              </w:rPr>
              <w:t>.</w:t>
            </w:r>
          </w:p>
          <w:p w14:paraId="0A71687F" w14:textId="77777777" w:rsidR="009D69B1" w:rsidRPr="001F5CA1" w:rsidRDefault="009D69B1" w:rsidP="00677A82">
            <w:pPr>
              <w:ind w:left="357"/>
              <w:jc w:val="both"/>
              <w:rPr>
                <w:rFonts w:ascii="Arial" w:hAnsi="Arial" w:cs="Arial"/>
                <w:bCs/>
                <w:color w:val="000000"/>
                <w:sz w:val="20"/>
              </w:rPr>
            </w:pPr>
          </w:p>
          <w:p w14:paraId="3BC27A2C" w14:textId="77777777" w:rsidR="009D69B1" w:rsidRPr="001F5CA1" w:rsidRDefault="009D69B1" w:rsidP="00677A82">
            <w:pPr>
              <w:jc w:val="both"/>
              <w:rPr>
                <w:rFonts w:ascii="Arial" w:hAnsi="Arial" w:cs="Arial"/>
                <w:bCs/>
                <w:color w:val="000000"/>
                <w:sz w:val="20"/>
              </w:rPr>
            </w:pP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economic</w:t>
            </w:r>
            <w:proofErr w:type="spellEnd"/>
            <w:r w:rsidRPr="001F5CA1">
              <w:rPr>
                <w:rFonts w:ascii="Arial" w:hAnsi="Arial" w:cs="Arial"/>
                <w:bCs/>
                <w:color w:val="000000"/>
                <w:sz w:val="20"/>
              </w:rPr>
              <w:t xml:space="preserve"> operator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inform</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persons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whom</w:t>
            </w:r>
            <w:proofErr w:type="spellEnd"/>
            <w:r w:rsidRPr="001F5CA1">
              <w:rPr>
                <w:rFonts w:ascii="Arial" w:hAnsi="Arial" w:cs="Arial"/>
                <w:bCs/>
                <w:color w:val="000000"/>
                <w:sz w:val="20"/>
              </w:rPr>
              <w:t xml:space="preserve"> it </w:t>
            </w:r>
            <w:proofErr w:type="spellStart"/>
            <w:r w:rsidRPr="001F5CA1">
              <w:rPr>
                <w:rFonts w:ascii="Arial" w:hAnsi="Arial" w:cs="Arial"/>
                <w:bCs/>
                <w:color w:val="000000"/>
                <w:sz w:val="20"/>
              </w:rPr>
              <w:t>has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employment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other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contractual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relationship</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that</w:t>
            </w:r>
            <w:proofErr w:type="spellEnd"/>
            <w:r w:rsidRPr="001F5CA1">
              <w:rPr>
                <w:rFonts w:ascii="Arial" w:hAnsi="Arial" w:cs="Arial"/>
                <w:bCs/>
                <w:color w:val="000000"/>
                <w:sz w:val="20"/>
              </w:rPr>
              <w:t xml:space="preserve">, in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course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their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work</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may</w:t>
            </w:r>
            <w:proofErr w:type="spellEnd"/>
            <w:r w:rsidRPr="001F5CA1">
              <w:rPr>
                <w:rFonts w:ascii="Arial" w:hAnsi="Arial" w:cs="Arial"/>
                <w:bCs/>
                <w:color w:val="000000"/>
                <w:sz w:val="20"/>
              </w:rPr>
              <w:t xml:space="preserve"> come </w:t>
            </w:r>
            <w:proofErr w:type="spellStart"/>
            <w:r w:rsidRPr="001F5CA1">
              <w:rPr>
                <w:rFonts w:ascii="Arial" w:hAnsi="Arial" w:cs="Arial"/>
                <w:bCs/>
                <w:color w:val="000000"/>
                <w:sz w:val="20"/>
              </w:rPr>
              <w:t>into</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contact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confidential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information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which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constitutes</w:t>
            </w:r>
            <w:proofErr w:type="spellEnd"/>
            <w:r w:rsidRPr="001F5CA1">
              <w:rPr>
                <w:rFonts w:ascii="Arial" w:hAnsi="Arial" w:cs="Arial"/>
                <w:bCs/>
                <w:color w:val="000000"/>
                <w:sz w:val="20"/>
              </w:rPr>
              <w:t xml:space="preserve"> a business </w:t>
            </w:r>
            <w:proofErr w:type="spellStart"/>
            <w:r w:rsidRPr="001F5CA1">
              <w:rPr>
                <w:rFonts w:ascii="Arial" w:hAnsi="Arial" w:cs="Arial"/>
                <w:bCs/>
                <w:color w:val="000000"/>
                <w:sz w:val="20"/>
              </w:rPr>
              <w:t>secret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exercise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utmost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care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when</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dealing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with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such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information</w:t>
            </w:r>
            <w:proofErr w:type="spellEnd"/>
            <w:r w:rsidRPr="001F5CA1">
              <w:rPr>
                <w:rFonts w:ascii="Arial" w:hAnsi="Arial" w:cs="Arial"/>
                <w:bCs/>
                <w:color w:val="000000"/>
                <w:sz w:val="20"/>
              </w:rPr>
              <w:t>.</w:t>
            </w:r>
          </w:p>
          <w:p w14:paraId="2ED5C001" w14:textId="77777777" w:rsidR="009D69B1" w:rsidRPr="001F5CA1" w:rsidRDefault="009D69B1" w:rsidP="00677A82">
            <w:pPr>
              <w:jc w:val="both"/>
              <w:rPr>
                <w:rFonts w:ascii="Arial" w:hAnsi="Arial" w:cs="Arial"/>
                <w:bCs/>
                <w:color w:val="000000"/>
                <w:sz w:val="20"/>
              </w:rPr>
            </w:pPr>
            <w:r w:rsidRPr="001F5CA1">
              <w:rPr>
                <w:rFonts w:ascii="Arial" w:hAnsi="Arial" w:cs="Arial"/>
                <w:bCs/>
                <w:color w:val="000000"/>
                <w:sz w:val="20"/>
              </w:rPr>
              <w:t xml:space="preserve">In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event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a </w:t>
            </w:r>
            <w:proofErr w:type="spellStart"/>
            <w:r w:rsidRPr="001F5CA1">
              <w:rPr>
                <w:rFonts w:ascii="Arial" w:hAnsi="Arial" w:cs="Arial"/>
                <w:bCs/>
                <w:color w:val="000000"/>
                <w:sz w:val="20"/>
              </w:rPr>
              <w:t>breach</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provisions</w:t>
            </w:r>
            <w:proofErr w:type="spellEnd"/>
            <w:r w:rsidRPr="001F5CA1">
              <w:rPr>
                <w:rFonts w:ascii="Arial" w:hAnsi="Arial" w:cs="Arial"/>
                <w:bCs/>
                <w:color w:val="000000"/>
                <w:sz w:val="20"/>
              </w:rPr>
              <w:t xml:space="preserve"> on </w:t>
            </w:r>
            <w:proofErr w:type="spellStart"/>
            <w:r w:rsidRPr="001F5CA1">
              <w:rPr>
                <w:rFonts w:ascii="Arial" w:hAnsi="Arial" w:cs="Arial"/>
                <w:bCs/>
                <w:color w:val="000000"/>
                <w:sz w:val="20"/>
              </w:rPr>
              <w:t>professional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secrecy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economic</w:t>
            </w:r>
            <w:proofErr w:type="spellEnd"/>
            <w:r w:rsidRPr="001F5CA1">
              <w:rPr>
                <w:rFonts w:ascii="Arial" w:hAnsi="Arial" w:cs="Arial"/>
                <w:bCs/>
                <w:color w:val="000000"/>
                <w:sz w:val="20"/>
              </w:rPr>
              <w:t xml:space="preserve"> operator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be </w:t>
            </w:r>
            <w:proofErr w:type="spellStart"/>
            <w:r w:rsidRPr="001F5CA1">
              <w:rPr>
                <w:rFonts w:ascii="Arial" w:hAnsi="Arial" w:cs="Arial"/>
                <w:bCs/>
                <w:color w:val="000000"/>
                <w:sz w:val="20"/>
              </w:rPr>
              <w:t>liable</w:t>
            </w:r>
            <w:proofErr w:type="spellEnd"/>
            <w:r w:rsidRPr="001F5CA1">
              <w:rPr>
                <w:rFonts w:ascii="Arial" w:hAnsi="Arial" w:cs="Arial"/>
                <w:bCs/>
                <w:color w:val="000000"/>
                <w:sz w:val="20"/>
              </w:rPr>
              <w:t xml:space="preserve"> to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contracting</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authority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for</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direct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and</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indirect</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damages</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Any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misuse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data </w:t>
            </w:r>
            <w:proofErr w:type="spellStart"/>
            <w:r w:rsidRPr="001F5CA1">
              <w:rPr>
                <w:rFonts w:ascii="Arial" w:hAnsi="Arial" w:cs="Arial"/>
                <w:bCs/>
                <w:color w:val="000000"/>
                <w:sz w:val="20"/>
              </w:rPr>
              <w:t>shall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also</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give</w:t>
            </w:r>
            <w:proofErr w:type="spellEnd"/>
            <w:r w:rsidRPr="001F5CA1">
              <w:rPr>
                <w:rFonts w:ascii="Arial" w:hAnsi="Arial" w:cs="Arial"/>
                <w:bCs/>
                <w:color w:val="000000"/>
                <w:sz w:val="20"/>
              </w:rPr>
              <w:t xml:space="preserve"> rise to </w:t>
            </w:r>
            <w:proofErr w:type="spellStart"/>
            <w:r w:rsidRPr="001F5CA1">
              <w:rPr>
                <w:rFonts w:ascii="Arial" w:hAnsi="Arial" w:cs="Arial"/>
                <w:bCs/>
                <w:color w:val="000000"/>
                <w:sz w:val="20"/>
              </w:rPr>
              <w:t>criminal</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liability</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the</w:t>
            </w:r>
            <w:proofErr w:type="spellEnd"/>
            <w:r w:rsidRPr="001F5CA1">
              <w:rPr>
                <w:rFonts w:ascii="Arial" w:hAnsi="Arial" w:cs="Arial"/>
                <w:bCs/>
                <w:color w:val="000000"/>
                <w:sz w:val="20"/>
              </w:rPr>
              <w:t xml:space="preserve"> </w:t>
            </w:r>
            <w:proofErr w:type="spellStart"/>
            <w:r w:rsidRPr="001F5CA1">
              <w:rPr>
                <w:rFonts w:ascii="Arial" w:hAnsi="Arial" w:cs="Arial"/>
                <w:bCs/>
                <w:color w:val="000000"/>
                <w:sz w:val="20"/>
              </w:rPr>
              <w:t>offenders</w:t>
            </w:r>
            <w:proofErr w:type="spellEnd"/>
            <w:r w:rsidRPr="001F5CA1">
              <w:rPr>
                <w:rFonts w:ascii="Arial" w:hAnsi="Arial" w:cs="Arial"/>
                <w:bCs/>
                <w:color w:val="000000"/>
                <w:sz w:val="20"/>
              </w:rPr>
              <w:t>.</w:t>
            </w:r>
          </w:p>
          <w:p w14:paraId="5933ADEB" w14:textId="77777777" w:rsidR="009D69B1" w:rsidRPr="001F5CA1" w:rsidRDefault="009D69B1" w:rsidP="00677A82">
            <w:pPr>
              <w:jc w:val="both"/>
              <w:rPr>
                <w:rFonts w:ascii="Arial" w:hAnsi="Arial" w:cs="Arial"/>
                <w:bCs/>
                <w:color w:val="000000"/>
                <w:sz w:val="20"/>
              </w:rPr>
            </w:pPr>
          </w:p>
          <w:p w14:paraId="2EA3FC1F" w14:textId="77777777" w:rsidR="009D69B1" w:rsidRPr="001F5CA1" w:rsidRDefault="009D69B1" w:rsidP="00677A82">
            <w:pPr>
              <w:jc w:val="both"/>
              <w:rPr>
                <w:rFonts w:ascii="Arial" w:hAnsi="Arial" w:cs="Arial"/>
                <w:bCs/>
                <w:color w:val="000000"/>
                <w:sz w:val="20"/>
              </w:rPr>
            </w:pPr>
          </w:p>
          <w:p w14:paraId="640BEC61" w14:textId="77777777" w:rsidR="009D69B1" w:rsidRPr="001F5CA1" w:rsidRDefault="009D69B1" w:rsidP="00677A82">
            <w:pPr>
              <w:jc w:val="both"/>
              <w:rPr>
                <w:rFonts w:ascii="Arial" w:hAnsi="Arial" w:cs="Arial"/>
                <w:bCs/>
                <w:color w:val="000000"/>
                <w:sz w:val="20"/>
              </w:rPr>
            </w:pPr>
          </w:p>
          <w:p w14:paraId="38782B24" w14:textId="77777777" w:rsidR="009D69B1" w:rsidRPr="001F5CA1" w:rsidRDefault="009D69B1" w:rsidP="00677A82">
            <w:pPr>
              <w:jc w:val="both"/>
              <w:rPr>
                <w:rFonts w:ascii="Arial" w:hAnsi="Arial" w:cs="Arial"/>
                <w:bCs/>
                <w:color w:val="000000"/>
                <w:sz w:val="20"/>
              </w:rPr>
            </w:pPr>
          </w:p>
          <w:p w14:paraId="751BDF1D" w14:textId="77777777" w:rsidR="009D69B1" w:rsidRPr="001F5CA1" w:rsidRDefault="009D69B1" w:rsidP="00677A82">
            <w:pPr>
              <w:jc w:val="both"/>
              <w:rPr>
                <w:rFonts w:ascii="Arial" w:hAnsi="Arial" w:cs="Arial"/>
                <w:bCs/>
                <w:color w:val="000000"/>
                <w:sz w:val="20"/>
              </w:rPr>
            </w:pPr>
          </w:p>
          <w:p w14:paraId="494B4FF9" w14:textId="77777777" w:rsidR="009D69B1" w:rsidRPr="001F5CA1" w:rsidRDefault="009D69B1" w:rsidP="00677A82">
            <w:pPr>
              <w:jc w:val="both"/>
              <w:rPr>
                <w:rFonts w:ascii="Arial" w:hAnsi="Arial" w:cs="Arial"/>
                <w:bCs/>
                <w:color w:val="000000"/>
                <w:sz w:val="20"/>
              </w:rPr>
            </w:pPr>
          </w:p>
          <w:p w14:paraId="6947E7C9" w14:textId="77777777" w:rsidR="009D69B1" w:rsidRPr="001F5CA1" w:rsidRDefault="009D69B1" w:rsidP="00677A82">
            <w:pPr>
              <w:jc w:val="both"/>
              <w:rPr>
                <w:rFonts w:ascii="Arial" w:hAnsi="Arial" w:cs="Arial"/>
                <w:bCs/>
                <w:color w:val="000000"/>
                <w:sz w:val="20"/>
              </w:rPr>
            </w:pPr>
          </w:p>
          <w:p w14:paraId="0693EC2E" w14:textId="77777777" w:rsidR="009D69B1" w:rsidRPr="001F5CA1" w:rsidRDefault="009D69B1" w:rsidP="00677A82">
            <w:pPr>
              <w:jc w:val="both"/>
              <w:rPr>
                <w:rFonts w:ascii="Arial" w:hAnsi="Arial" w:cs="Arial"/>
                <w:bCs/>
                <w:color w:val="000000"/>
                <w:sz w:val="20"/>
              </w:rPr>
            </w:pPr>
          </w:p>
          <w:p w14:paraId="73D8523C" w14:textId="77777777" w:rsidR="009D69B1" w:rsidRPr="001F5CA1" w:rsidRDefault="009D69B1" w:rsidP="00677A82">
            <w:pPr>
              <w:jc w:val="both"/>
              <w:rPr>
                <w:rFonts w:ascii="Arial" w:hAnsi="Arial" w:cs="Arial"/>
                <w:bCs/>
                <w:color w:val="000000"/>
                <w:sz w:val="20"/>
              </w:rPr>
            </w:pPr>
          </w:p>
          <w:p w14:paraId="4CD7CA79" w14:textId="77777777" w:rsidR="009D69B1" w:rsidRPr="001F5CA1" w:rsidRDefault="009D69B1" w:rsidP="00677A82">
            <w:pPr>
              <w:jc w:val="both"/>
              <w:rPr>
                <w:rFonts w:ascii="Arial" w:hAnsi="Arial" w:cs="Arial"/>
                <w:bCs/>
                <w:color w:val="000000"/>
                <w:sz w:val="20"/>
              </w:rPr>
            </w:pPr>
          </w:p>
          <w:p w14:paraId="0D7F5568" w14:textId="77777777" w:rsidR="009D69B1" w:rsidRPr="001F5CA1" w:rsidRDefault="009D69B1" w:rsidP="00677A82">
            <w:pPr>
              <w:jc w:val="both"/>
              <w:rPr>
                <w:rFonts w:ascii="Arial" w:hAnsi="Arial" w:cs="Arial"/>
                <w:bCs/>
                <w:color w:val="000000"/>
                <w:sz w:val="20"/>
              </w:rPr>
            </w:pPr>
          </w:p>
          <w:p w14:paraId="68FC3B43" w14:textId="77777777" w:rsidR="009D69B1" w:rsidRPr="001F5CA1" w:rsidRDefault="009D69B1" w:rsidP="00677A82">
            <w:pPr>
              <w:jc w:val="both"/>
              <w:rPr>
                <w:rFonts w:ascii="Arial" w:hAnsi="Arial" w:cs="Arial"/>
                <w:bCs/>
                <w:color w:val="000000"/>
                <w:sz w:val="20"/>
              </w:rPr>
            </w:pPr>
          </w:p>
          <w:p w14:paraId="2F7A7A4B" w14:textId="77777777" w:rsidR="009D69B1" w:rsidRPr="001F5CA1" w:rsidRDefault="009D69B1" w:rsidP="00677A82">
            <w:pPr>
              <w:jc w:val="both"/>
              <w:rPr>
                <w:rFonts w:ascii="Arial" w:hAnsi="Arial" w:cs="Arial"/>
                <w:bCs/>
                <w:color w:val="000000"/>
                <w:sz w:val="20"/>
              </w:rPr>
            </w:pPr>
          </w:p>
          <w:p w14:paraId="08B259E1" w14:textId="77777777" w:rsidR="009D69B1" w:rsidRPr="001F5CA1" w:rsidRDefault="009D69B1" w:rsidP="00677A82">
            <w:pPr>
              <w:jc w:val="both"/>
              <w:rPr>
                <w:rFonts w:ascii="Arial" w:hAnsi="Arial" w:cs="Arial"/>
                <w:bCs/>
                <w:color w:val="000000"/>
                <w:sz w:val="20"/>
              </w:rPr>
            </w:pPr>
          </w:p>
          <w:p w14:paraId="6B60DFDE"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lastRenderedPageBreak/>
              <w:t>CONTACT PERSONS AND ADMINISTRATORS</w:t>
            </w:r>
          </w:p>
          <w:p w14:paraId="7E792BC0" w14:textId="77777777" w:rsidR="009D69B1" w:rsidRPr="001F5CA1" w:rsidRDefault="009D69B1" w:rsidP="00677A82">
            <w:pPr>
              <w:ind w:left="357"/>
              <w:jc w:val="both"/>
              <w:rPr>
                <w:rFonts w:ascii="Arial" w:hAnsi="Arial" w:cs="Arial"/>
                <w:bCs/>
                <w:color w:val="000000"/>
              </w:rPr>
            </w:pPr>
          </w:p>
          <w:p w14:paraId="0990585E"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019ACC1E"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administrator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client's</w:t>
            </w:r>
            <w:proofErr w:type="spellEnd"/>
            <w:r w:rsidRPr="001F5CA1">
              <w:rPr>
                <w:rFonts w:ascii="Arial" w:hAnsi="Arial" w:cs="Arial"/>
                <w:sz w:val="20"/>
              </w:rPr>
              <w:t xml:space="preserve"> </w:t>
            </w:r>
            <w:proofErr w:type="spellStart"/>
            <w:r w:rsidRPr="001F5CA1">
              <w:rPr>
                <w:rFonts w:ascii="Arial" w:hAnsi="Arial" w:cs="Arial"/>
                <w:sz w:val="20"/>
              </w:rPr>
              <w:t>side</w:t>
            </w:r>
            <w:proofErr w:type="spellEnd"/>
            <w:r w:rsidRPr="001F5CA1">
              <w:rPr>
                <w:rFonts w:ascii="Arial" w:hAnsi="Arial" w:cs="Arial"/>
                <w:sz w:val="20"/>
              </w:rPr>
              <w:t>:</w:t>
            </w:r>
          </w:p>
          <w:p w14:paraId="2A9556B1" w14:textId="77777777" w:rsidR="009D69B1" w:rsidRPr="001F5CA1" w:rsidRDefault="009D69B1" w:rsidP="00677A82">
            <w:pPr>
              <w:rPr>
                <w:rFonts w:ascii="Arial" w:hAnsi="Arial" w:cs="Arial"/>
              </w:rPr>
            </w:pPr>
          </w:p>
          <w:tbl>
            <w:tblPr>
              <w:tblW w:w="424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4A0" w:firstRow="1" w:lastRow="0" w:firstColumn="1" w:lastColumn="0" w:noHBand="0" w:noVBand="1"/>
            </w:tblPr>
            <w:tblGrid>
              <w:gridCol w:w="2093"/>
              <w:gridCol w:w="2156"/>
            </w:tblGrid>
            <w:tr w:rsidR="009D69B1" w:rsidRPr="001F5CA1" w14:paraId="2A13EB9E" w14:textId="77777777" w:rsidTr="00677A82">
              <w:trPr>
                <w:trHeight w:val="397"/>
              </w:trPr>
              <w:tc>
                <w:tcPr>
                  <w:tcW w:w="4249" w:type="dxa"/>
                  <w:gridSpan w:val="2"/>
                  <w:shd w:val="clear" w:color="auto" w:fill="FFFF00"/>
                  <w:vAlign w:val="center"/>
                </w:tcPr>
                <w:p w14:paraId="3E2B9C31" w14:textId="77777777" w:rsidR="009D69B1" w:rsidRPr="001F5CA1" w:rsidRDefault="009D69B1" w:rsidP="00677A82">
                  <w:pPr>
                    <w:jc w:val="center"/>
                    <w:rPr>
                      <w:rFonts w:ascii="Arial" w:hAnsi="Arial" w:cs="Arial"/>
                      <w:b/>
                      <w:bCs/>
                      <w:sz w:val="20"/>
                    </w:rPr>
                  </w:pPr>
                  <w:r w:rsidRPr="001F5CA1">
                    <w:rPr>
                      <w:rFonts w:ascii="Arial" w:hAnsi="Arial" w:cs="Arial"/>
                      <w:b/>
                      <w:bCs/>
                      <w:sz w:val="20"/>
                    </w:rPr>
                    <w:t>Administrator</w:t>
                  </w:r>
                </w:p>
              </w:tc>
            </w:tr>
            <w:tr w:rsidR="009D69B1" w:rsidRPr="001F5CA1" w14:paraId="7BD9E8AC" w14:textId="77777777" w:rsidTr="00677A82">
              <w:trPr>
                <w:trHeight w:val="397"/>
              </w:trPr>
              <w:tc>
                <w:tcPr>
                  <w:tcW w:w="2093" w:type="dxa"/>
                  <w:shd w:val="clear" w:color="auto" w:fill="83CAEB"/>
                  <w:vAlign w:val="center"/>
                </w:tcPr>
                <w:p w14:paraId="5942C618" w14:textId="77777777" w:rsidR="009D69B1" w:rsidRPr="001F5CA1" w:rsidRDefault="009D69B1" w:rsidP="00677A82">
                  <w:pPr>
                    <w:jc w:val="both"/>
                    <w:rPr>
                      <w:rFonts w:ascii="Arial" w:hAnsi="Arial" w:cs="Arial"/>
                      <w:b/>
                      <w:bCs/>
                      <w:sz w:val="20"/>
                    </w:rPr>
                  </w:pPr>
                  <w:r w:rsidRPr="001F5CA1">
                    <w:rPr>
                      <w:rFonts w:ascii="Arial" w:hAnsi="Arial" w:cs="Arial"/>
                      <w:b/>
                      <w:bCs/>
                      <w:sz w:val="20"/>
                    </w:rPr>
                    <w:t xml:space="preserve">Name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surname</w:t>
                  </w:r>
                  <w:proofErr w:type="spellEnd"/>
                </w:p>
              </w:tc>
              <w:tc>
                <w:tcPr>
                  <w:tcW w:w="2156" w:type="dxa"/>
                  <w:shd w:val="clear" w:color="auto" w:fill="auto"/>
                  <w:vAlign w:val="center"/>
                </w:tcPr>
                <w:p w14:paraId="71B65B4F" w14:textId="77777777" w:rsidR="009D69B1" w:rsidRPr="001F5CA1" w:rsidRDefault="009D69B1" w:rsidP="00677A82">
                  <w:pPr>
                    <w:jc w:val="both"/>
                    <w:rPr>
                      <w:rFonts w:ascii="Arial" w:hAnsi="Arial" w:cs="Arial"/>
                      <w:sz w:val="20"/>
                    </w:rPr>
                  </w:pPr>
                </w:p>
              </w:tc>
            </w:tr>
            <w:tr w:rsidR="009D69B1" w:rsidRPr="001F5CA1" w14:paraId="487AA88F" w14:textId="77777777" w:rsidTr="00677A82">
              <w:trPr>
                <w:trHeight w:val="397"/>
              </w:trPr>
              <w:tc>
                <w:tcPr>
                  <w:tcW w:w="2093" w:type="dxa"/>
                  <w:shd w:val="clear" w:color="auto" w:fill="83CAEB"/>
                  <w:vAlign w:val="center"/>
                </w:tcPr>
                <w:p w14:paraId="71BFFBCD"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(e-mail)</w:t>
                  </w:r>
                </w:p>
              </w:tc>
              <w:tc>
                <w:tcPr>
                  <w:tcW w:w="2156" w:type="dxa"/>
                  <w:shd w:val="clear" w:color="auto" w:fill="auto"/>
                  <w:vAlign w:val="center"/>
                </w:tcPr>
                <w:p w14:paraId="6D2BE846" w14:textId="77777777" w:rsidR="009D69B1" w:rsidRPr="001F5CA1" w:rsidRDefault="009D69B1" w:rsidP="00677A82">
                  <w:pPr>
                    <w:jc w:val="both"/>
                    <w:rPr>
                      <w:rFonts w:ascii="Arial" w:hAnsi="Arial" w:cs="Arial"/>
                      <w:sz w:val="20"/>
                    </w:rPr>
                  </w:pPr>
                </w:p>
              </w:tc>
            </w:tr>
            <w:tr w:rsidR="009D69B1" w:rsidRPr="001F5CA1" w14:paraId="161C82FC" w14:textId="77777777" w:rsidTr="00677A82">
              <w:trPr>
                <w:trHeight w:val="397"/>
              </w:trPr>
              <w:tc>
                <w:tcPr>
                  <w:tcW w:w="2093" w:type="dxa"/>
                  <w:shd w:val="clear" w:color="auto" w:fill="83CAEB"/>
                  <w:vAlign w:val="center"/>
                </w:tcPr>
                <w:p w14:paraId="24A15BC7" w14:textId="77777777" w:rsidR="009D69B1" w:rsidRPr="001F5CA1" w:rsidRDefault="009D69B1" w:rsidP="00677A82">
                  <w:pPr>
                    <w:jc w:val="both"/>
                    <w:rPr>
                      <w:rFonts w:ascii="Arial" w:hAnsi="Arial" w:cs="Arial"/>
                      <w:b/>
                      <w:bCs/>
                      <w:sz w:val="20"/>
                    </w:rPr>
                  </w:pPr>
                  <w:proofErr w:type="spellStart"/>
                  <w:r w:rsidRPr="001F5CA1">
                    <w:rPr>
                      <w:rFonts w:ascii="Arial" w:hAnsi="Arial" w:cs="Arial"/>
                      <w:b/>
                      <w:bCs/>
                      <w:sz w:val="20"/>
                    </w:rPr>
                    <w:t>Telephone</w:t>
                  </w:r>
                  <w:proofErr w:type="spellEnd"/>
                  <w:r w:rsidRPr="001F5CA1">
                    <w:rPr>
                      <w:rFonts w:ascii="Arial" w:hAnsi="Arial" w:cs="Arial"/>
                      <w:b/>
                      <w:bCs/>
                      <w:sz w:val="20"/>
                    </w:rPr>
                    <w:t xml:space="preserve"> </w:t>
                  </w:r>
                  <w:proofErr w:type="spellStart"/>
                  <w:r w:rsidRPr="001F5CA1">
                    <w:rPr>
                      <w:rFonts w:ascii="Arial" w:hAnsi="Arial" w:cs="Arial"/>
                      <w:b/>
                      <w:bCs/>
                      <w:sz w:val="20"/>
                    </w:rPr>
                    <w:t>number</w:t>
                  </w:r>
                  <w:proofErr w:type="spellEnd"/>
                </w:p>
              </w:tc>
              <w:tc>
                <w:tcPr>
                  <w:tcW w:w="2156" w:type="dxa"/>
                  <w:shd w:val="clear" w:color="auto" w:fill="auto"/>
                  <w:vAlign w:val="center"/>
                </w:tcPr>
                <w:p w14:paraId="5D4AB55C" w14:textId="77777777" w:rsidR="009D69B1" w:rsidRPr="001F5CA1" w:rsidRDefault="009D69B1" w:rsidP="00677A82">
                  <w:pPr>
                    <w:jc w:val="both"/>
                    <w:rPr>
                      <w:rFonts w:ascii="Arial" w:hAnsi="Arial" w:cs="Arial"/>
                      <w:sz w:val="20"/>
                    </w:rPr>
                  </w:pPr>
                </w:p>
              </w:tc>
            </w:tr>
            <w:tr w:rsidR="009D69B1" w:rsidRPr="001F5CA1" w14:paraId="61E753A6" w14:textId="77777777" w:rsidTr="00677A82">
              <w:trPr>
                <w:trHeight w:val="397"/>
              </w:trPr>
              <w:tc>
                <w:tcPr>
                  <w:tcW w:w="4249" w:type="dxa"/>
                  <w:gridSpan w:val="2"/>
                  <w:shd w:val="clear" w:color="auto" w:fill="FFFF00"/>
                  <w:vAlign w:val="center"/>
                </w:tcPr>
                <w:p w14:paraId="5ED9BAFD" w14:textId="77777777" w:rsidR="009D69B1" w:rsidRPr="001F5CA1" w:rsidRDefault="009D69B1" w:rsidP="00677A82">
                  <w:pPr>
                    <w:jc w:val="center"/>
                    <w:rPr>
                      <w:rFonts w:ascii="Arial" w:hAnsi="Arial" w:cs="Arial"/>
                      <w:b/>
                      <w:bCs/>
                      <w:sz w:val="20"/>
                    </w:rPr>
                  </w:pPr>
                  <w:proofErr w:type="spellStart"/>
                  <w:r w:rsidRPr="001F5CA1">
                    <w:rPr>
                      <w:rFonts w:ascii="Arial" w:hAnsi="Arial" w:cs="Arial"/>
                      <w:b/>
                      <w:bCs/>
                      <w:sz w:val="20"/>
                    </w:rPr>
                    <w:t>Contact</w:t>
                  </w:r>
                  <w:proofErr w:type="spellEnd"/>
                  <w:r w:rsidRPr="001F5CA1">
                    <w:rPr>
                      <w:rFonts w:ascii="Arial" w:hAnsi="Arial" w:cs="Arial"/>
                      <w:b/>
                      <w:bCs/>
                      <w:sz w:val="20"/>
                    </w:rPr>
                    <w:t xml:space="preserve"> person</w:t>
                  </w:r>
                </w:p>
              </w:tc>
            </w:tr>
            <w:tr w:rsidR="009D69B1" w:rsidRPr="001F5CA1" w14:paraId="4B9722AD" w14:textId="77777777" w:rsidTr="00677A82">
              <w:trPr>
                <w:trHeight w:val="397"/>
              </w:trPr>
              <w:tc>
                <w:tcPr>
                  <w:tcW w:w="2093" w:type="dxa"/>
                  <w:shd w:val="clear" w:color="auto" w:fill="83CAEB"/>
                  <w:vAlign w:val="center"/>
                </w:tcPr>
                <w:p w14:paraId="0280FC0C" w14:textId="77777777" w:rsidR="009D69B1" w:rsidRPr="001F5CA1" w:rsidRDefault="009D69B1" w:rsidP="00677A82">
                  <w:pPr>
                    <w:jc w:val="both"/>
                    <w:rPr>
                      <w:rFonts w:ascii="Arial" w:hAnsi="Arial" w:cs="Arial"/>
                      <w:b/>
                      <w:bCs/>
                      <w:sz w:val="20"/>
                    </w:rPr>
                  </w:pPr>
                  <w:r w:rsidRPr="001F5CA1">
                    <w:rPr>
                      <w:rFonts w:ascii="Arial" w:hAnsi="Arial" w:cs="Arial"/>
                      <w:b/>
                      <w:bCs/>
                      <w:sz w:val="20"/>
                    </w:rPr>
                    <w:t xml:space="preserve">Name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surname</w:t>
                  </w:r>
                  <w:proofErr w:type="spellEnd"/>
                </w:p>
              </w:tc>
              <w:tc>
                <w:tcPr>
                  <w:tcW w:w="2156" w:type="dxa"/>
                  <w:shd w:val="clear" w:color="auto" w:fill="auto"/>
                  <w:vAlign w:val="center"/>
                </w:tcPr>
                <w:p w14:paraId="29520BB0" w14:textId="77777777" w:rsidR="009D69B1" w:rsidRPr="001F5CA1" w:rsidRDefault="009D69B1" w:rsidP="00677A82">
                  <w:pPr>
                    <w:jc w:val="both"/>
                    <w:rPr>
                      <w:rFonts w:ascii="Arial" w:hAnsi="Arial" w:cs="Arial"/>
                      <w:sz w:val="20"/>
                    </w:rPr>
                  </w:pPr>
                </w:p>
              </w:tc>
            </w:tr>
            <w:tr w:rsidR="009D69B1" w:rsidRPr="001F5CA1" w14:paraId="0602601C" w14:textId="77777777" w:rsidTr="00677A82">
              <w:trPr>
                <w:trHeight w:val="397"/>
              </w:trPr>
              <w:tc>
                <w:tcPr>
                  <w:tcW w:w="2093" w:type="dxa"/>
                  <w:shd w:val="clear" w:color="auto" w:fill="83CAEB"/>
                  <w:vAlign w:val="center"/>
                </w:tcPr>
                <w:p w14:paraId="001A1920"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(e-mail)</w:t>
                  </w:r>
                </w:p>
              </w:tc>
              <w:tc>
                <w:tcPr>
                  <w:tcW w:w="2156" w:type="dxa"/>
                  <w:shd w:val="clear" w:color="auto" w:fill="auto"/>
                  <w:vAlign w:val="center"/>
                </w:tcPr>
                <w:p w14:paraId="04427EAD" w14:textId="77777777" w:rsidR="009D69B1" w:rsidRPr="001F5CA1" w:rsidRDefault="009D69B1" w:rsidP="00677A82">
                  <w:pPr>
                    <w:jc w:val="both"/>
                    <w:rPr>
                      <w:rFonts w:ascii="Arial" w:hAnsi="Arial" w:cs="Arial"/>
                      <w:sz w:val="20"/>
                    </w:rPr>
                  </w:pPr>
                </w:p>
              </w:tc>
            </w:tr>
            <w:tr w:rsidR="009D69B1" w:rsidRPr="001F5CA1" w14:paraId="1CF74990" w14:textId="77777777" w:rsidTr="00677A82">
              <w:trPr>
                <w:trHeight w:val="397"/>
              </w:trPr>
              <w:tc>
                <w:tcPr>
                  <w:tcW w:w="2093" w:type="dxa"/>
                  <w:shd w:val="clear" w:color="auto" w:fill="83CAEB"/>
                  <w:vAlign w:val="center"/>
                </w:tcPr>
                <w:p w14:paraId="242DC8EF" w14:textId="77777777" w:rsidR="009D69B1" w:rsidRPr="001F5CA1" w:rsidRDefault="009D69B1" w:rsidP="00677A82">
                  <w:pPr>
                    <w:jc w:val="both"/>
                    <w:rPr>
                      <w:rFonts w:ascii="Arial" w:hAnsi="Arial" w:cs="Arial"/>
                      <w:b/>
                      <w:bCs/>
                      <w:sz w:val="20"/>
                    </w:rPr>
                  </w:pPr>
                  <w:proofErr w:type="spellStart"/>
                  <w:r w:rsidRPr="001F5CA1">
                    <w:rPr>
                      <w:rFonts w:ascii="Arial" w:hAnsi="Arial" w:cs="Arial"/>
                      <w:b/>
                      <w:bCs/>
                      <w:sz w:val="20"/>
                    </w:rPr>
                    <w:t>Telephone</w:t>
                  </w:r>
                  <w:proofErr w:type="spellEnd"/>
                  <w:r w:rsidRPr="001F5CA1">
                    <w:rPr>
                      <w:rFonts w:ascii="Arial" w:hAnsi="Arial" w:cs="Arial"/>
                      <w:b/>
                      <w:bCs/>
                      <w:sz w:val="20"/>
                    </w:rPr>
                    <w:t xml:space="preserve"> </w:t>
                  </w:r>
                  <w:proofErr w:type="spellStart"/>
                  <w:r w:rsidRPr="001F5CA1">
                    <w:rPr>
                      <w:rFonts w:ascii="Arial" w:hAnsi="Arial" w:cs="Arial"/>
                      <w:b/>
                      <w:bCs/>
                      <w:sz w:val="20"/>
                    </w:rPr>
                    <w:t>number</w:t>
                  </w:r>
                  <w:proofErr w:type="spellEnd"/>
                </w:p>
              </w:tc>
              <w:tc>
                <w:tcPr>
                  <w:tcW w:w="2156" w:type="dxa"/>
                  <w:shd w:val="clear" w:color="auto" w:fill="auto"/>
                  <w:vAlign w:val="center"/>
                </w:tcPr>
                <w:p w14:paraId="0B823350" w14:textId="77777777" w:rsidR="009D69B1" w:rsidRPr="001F5CA1" w:rsidRDefault="009D69B1" w:rsidP="00677A82">
                  <w:pPr>
                    <w:jc w:val="both"/>
                    <w:rPr>
                      <w:rFonts w:ascii="Arial" w:hAnsi="Arial" w:cs="Arial"/>
                      <w:sz w:val="20"/>
                    </w:rPr>
                  </w:pPr>
                </w:p>
              </w:tc>
            </w:tr>
          </w:tbl>
          <w:p w14:paraId="55CDCBB3" w14:textId="77777777" w:rsidR="009D69B1" w:rsidRDefault="009D69B1" w:rsidP="00677A82">
            <w:pPr>
              <w:rPr>
                <w:rFonts w:ascii="Arial" w:hAnsi="Arial" w:cs="Arial"/>
              </w:rPr>
            </w:pPr>
          </w:p>
          <w:p w14:paraId="0EA12301" w14:textId="77777777" w:rsidR="00881BDB" w:rsidRDefault="00881BDB" w:rsidP="00677A82">
            <w:pPr>
              <w:rPr>
                <w:rFonts w:ascii="Arial" w:hAnsi="Arial" w:cs="Arial"/>
              </w:rPr>
            </w:pPr>
          </w:p>
          <w:p w14:paraId="67C555A3" w14:textId="77777777" w:rsidR="00881BDB" w:rsidRDefault="00881BDB" w:rsidP="00677A82">
            <w:pPr>
              <w:rPr>
                <w:rFonts w:ascii="Arial" w:hAnsi="Arial" w:cs="Arial"/>
              </w:rPr>
            </w:pPr>
          </w:p>
          <w:p w14:paraId="17FF0E4A" w14:textId="77777777" w:rsidR="00881BDB" w:rsidRPr="001F5CA1" w:rsidRDefault="00881BDB" w:rsidP="00677A82">
            <w:pPr>
              <w:rPr>
                <w:rFonts w:ascii="Arial" w:hAnsi="Arial" w:cs="Arial"/>
              </w:rPr>
            </w:pPr>
          </w:p>
          <w:p w14:paraId="530C84EE"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administrator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supplier's</w:t>
            </w:r>
            <w:proofErr w:type="spellEnd"/>
            <w:r w:rsidRPr="001F5CA1">
              <w:rPr>
                <w:rFonts w:ascii="Arial" w:hAnsi="Arial" w:cs="Arial"/>
                <w:sz w:val="20"/>
              </w:rPr>
              <w:t xml:space="preserve"> </w:t>
            </w:r>
            <w:proofErr w:type="spellStart"/>
            <w:r w:rsidRPr="001F5CA1">
              <w:rPr>
                <w:rFonts w:ascii="Arial" w:hAnsi="Arial" w:cs="Arial"/>
                <w:sz w:val="20"/>
              </w:rPr>
              <w:t>side</w:t>
            </w:r>
            <w:proofErr w:type="spellEnd"/>
            <w:r w:rsidRPr="001F5CA1">
              <w:rPr>
                <w:rFonts w:ascii="Arial" w:hAnsi="Arial" w:cs="Arial"/>
                <w:sz w:val="20"/>
              </w:rPr>
              <w:t>:</w:t>
            </w:r>
          </w:p>
          <w:p w14:paraId="22547A07" w14:textId="77777777" w:rsidR="009D69B1" w:rsidRPr="001F5CA1" w:rsidRDefault="009D69B1" w:rsidP="00677A82">
            <w:pPr>
              <w:jc w:val="both"/>
              <w:rPr>
                <w:rFonts w:ascii="Arial" w:hAnsi="Arial" w:cs="Arial"/>
                <w:sz w:val="20"/>
              </w:rPr>
            </w:pPr>
          </w:p>
          <w:tbl>
            <w:tblPr>
              <w:tblW w:w="424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4A0" w:firstRow="1" w:lastRow="0" w:firstColumn="1" w:lastColumn="0" w:noHBand="0" w:noVBand="1"/>
            </w:tblPr>
            <w:tblGrid>
              <w:gridCol w:w="2093"/>
              <w:gridCol w:w="2156"/>
            </w:tblGrid>
            <w:tr w:rsidR="009D69B1" w:rsidRPr="001F5CA1" w14:paraId="51BE5DD1" w14:textId="77777777" w:rsidTr="00677A82">
              <w:trPr>
                <w:trHeight w:val="397"/>
              </w:trPr>
              <w:tc>
                <w:tcPr>
                  <w:tcW w:w="4249" w:type="dxa"/>
                  <w:gridSpan w:val="2"/>
                  <w:shd w:val="clear" w:color="auto" w:fill="FFFF00"/>
                  <w:vAlign w:val="center"/>
                </w:tcPr>
                <w:p w14:paraId="1DDA10AC" w14:textId="77777777" w:rsidR="009D69B1" w:rsidRPr="001F5CA1" w:rsidRDefault="009D69B1" w:rsidP="00677A82">
                  <w:pPr>
                    <w:jc w:val="center"/>
                    <w:rPr>
                      <w:rFonts w:ascii="Arial" w:hAnsi="Arial" w:cs="Arial"/>
                      <w:b/>
                      <w:bCs/>
                      <w:sz w:val="20"/>
                    </w:rPr>
                  </w:pPr>
                  <w:r w:rsidRPr="001F5CA1">
                    <w:rPr>
                      <w:rFonts w:ascii="Arial" w:hAnsi="Arial" w:cs="Arial"/>
                      <w:b/>
                      <w:bCs/>
                      <w:sz w:val="20"/>
                    </w:rPr>
                    <w:t>Administrator</w:t>
                  </w:r>
                </w:p>
              </w:tc>
            </w:tr>
            <w:tr w:rsidR="009D69B1" w:rsidRPr="001F5CA1" w14:paraId="006DE324" w14:textId="77777777" w:rsidTr="00677A82">
              <w:trPr>
                <w:trHeight w:val="397"/>
              </w:trPr>
              <w:tc>
                <w:tcPr>
                  <w:tcW w:w="2093" w:type="dxa"/>
                  <w:shd w:val="clear" w:color="auto" w:fill="83CAEB"/>
                  <w:vAlign w:val="center"/>
                </w:tcPr>
                <w:p w14:paraId="0F21F1C5" w14:textId="77777777" w:rsidR="009D69B1" w:rsidRPr="001F5CA1" w:rsidRDefault="009D69B1" w:rsidP="00677A82">
                  <w:pPr>
                    <w:jc w:val="both"/>
                    <w:rPr>
                      <w:rFonts w:ascii="Arial" w:hAnsi="Arial" w:cs="Arial"/>
                      <w:b/>
                      <w:bCs/>
                      <w:sz w:val="20"/>
                    </w:rPr>
                  </w:pPr>
                  <w:r w:rsidRPr="001F5CA1">
                    <w:rPr>
                      <w:rFonts w:ascii="Arial" w:hAnsi="Arial" w:cs="Arial"/>
                      <w:b/>
                      <w:bCs/>
                      <w:sz w:val="20"/>
                    </w:rPr>
                    <w:t xml:space="preserve">Name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surname</w:t>
                  </w:r>
                  <w:proofErr w:type="spellEnd"/>
                </w:p>
              </w:tc>
              <w:tc>
                <w:tcPr>
                  <w:tcW w:w="2156" w:type="dxa"/>
                  <w:shd w:val="clear" w:color="auto" w:fill="auto"/>
                  <w:vAlign w:val="center"/>
                </w:tcPr>
                <w:p w14:paraId="2444DA0D" w14:textId="77777777" w:rsidR="009D69B1" w:rsidRPr="001F5CA1" w:rsidRDefault="009D69B1" w:rsidP="00677A82">
                  <w:pPr>
                    <w:jc w:val="both"/>
                    <w:rPr>
                      <w:rFonts w:ascii="Arial" w:hAnsi="Arial" w:cs="Arial"/>
                      <w:sz w:val="20"/>
                    </w:rPr>
                  </w:pPr>
                </w:p>
              </w:tc>
            </w:tr>
            <w:tr w:rsidR="009D69B1" w:rsidRPr="001F5CA1" w14:paraId="20C915B4" w14:textId="77777777" w:rsidTr="00677A82">
              <w:trPr>
                <w:trHeight w:val="397"/>
              </w:trPr>
              <w:tc>
                <w:tcPr>
                  <w:tcW w:w="2093" w:type="dxa"/>
                  <w:shd w:val="clear" w:color="auto" w:fill="83CAEB"/>
                  <w:vAlign w:val="center"/>
                </w:tcPr>
                <w:p w14:paraId="12AF9B52"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(e-mail)</w:t>
                  </w:r>
                </w:p>
              </w:tc>
              <w:tc>
                <w:tcPr>
                  <w:tcW w:w="2156" w:type="dxa"/>
                  <w:shd w:val="clear" w:color="auto" w:fill="auto"/>
                  <w:vAlign w:val="center"/>
                </w:tcPr>
                <w:p w14:paraId="75E657F4" w14:textId="77777777" w:rsidR="009D69B1" w:rsidRPr="001F5CA1" w:rsidRDefault="009D69B1" w:rsidP="00677A82">
                  <w:pPr>
                    <w:jc w:val="both"/>
                    <w:rPr>
                      <w:rFonts w:ascii="Arial" w:hAnsi="Arial" w:cs="Arial"/>
                      <w:sz w:val="20"/>
                    </w:rPr>
                  </w:pPr>
                </w:p>
              </w:tc>
            </w:tr>
            <w:tr w:rsidR="009D69B1" w:rsidRPr="001F5CA1" w14:paraId="0FF077DA" w14:textId="77777777" w:rsidTr="00677A82">
              <w:trPr>
                <w:trHeight w:val="397"/>
              </w:trPr>
              <w:tc>
                <w:tcPr>
                  <w:tcW w:w="2093" w:type="dxa"/>
                  <w:shd w:val="clear" w:color="auto" w:fill="83CAEB"/>
                  <w:vAlign w:val="center"/>
                </w:tcPr>
                <w:p w14:paraId="5D526564" w14:textId="77777777" w:rsidR="009D69B1" w:rsidRPr="001F5CA1" w:rsidRDefault="009D69B1" w:rsidP="00677A82">
                  <w:pPr>
                    <w:jc w:val="both"/>
                    <w:rPr>
                      <w:rFonts w:ascii="Arial" w:hAnsi="Arial" w:cs="Arial"/>
                      <w:b/>
                      <w:bCs/>
                      <w:sz w:val="20"/>
                    </w:rPr>
                  </w:pPr>
                  <w:proofErr w:type="spellStart"/>
                  <w:r w:rsidRPr="001F5CA1">
                    <w:rPr>
                      <w:rFonts w:ascii="Arial" w:hAnsi="Arial" w:cs="Arial"/>
                      <w:b/>
                      <w:bCs/>
                      <w:sz w:val="20"/>
                    </w:rPr>
                    <w:t>Telephone</w:t>
                  </w:r>
                  <w:proofErr w:type="spellEnd"/>
                  <w:r w:rsidRPr="001F5CA1">
                    <w:rPr>
                      <w:rFonts w:ascii="Arial" w:hAnsi="Arial" w:cs="Arial"/>
                      <w:b/>
                      <w:bCs/>
                      <w:sz w:val="20"/>
                    </w:rPr>
                    <w:t xml:space="preserve"> </w:t>
                  </w:r>
                  <w:proofErr w:type="spellStart"/>
                  <w:r w:rsidRPr="001F5CA1">
                    <w:rPr>
                      <w:rFonts w:ascii="Arial" w:hAnsi="Arial" w:cs="Arial"/>
                      <w:b/>
                      <w:bCs/>
                      <w:sz w:val="20"/>
                    </w:rPr>
                    <w:t>number</w:t>
                  </w:r>
                  <w:proofErr w:type="spellEnd"/>
                </w:p>
              </w:tc>
              <w:tc>
                <w:tcPr>
                  <w:tcW w:w="2156" w:type="dxa"/>
                  <w:shd w:val="clear" w:color="auto" w:fill="auto"/>
                  <w:vAlign w:val="center"/>
                </w:tcPr>
                <w:p w14:paraId="3D08A6B6" w14:textId="77777777" w:rsidR="009D69B1" w:rsidRPr="001F5CA1" w:rsidRDefault="009D69B1" w:rsidP="00677A82">
                  <w:pPr>
                    <w:jc w:val="both"/>
                    <w:rPr>
                      <w:rFonts w:ascii="Arial" w:hAnsi="Arial" w:cs="Arial"/>
                      <w:sz w:val="20"/>
                    </w:rPr>
                  </w:pPr>
                </w:p>
              </w:tc>
            </w:tr>
            <w:tr w:rsidR="009D69B1" w:rsidRPr="001F5CA1" w14:paraId="09E25CCF" w14:textId="77777777" w:rsidTr="00677A82">
              <w:trPr>
                <w:trHeight w:val="397"/>
              </w:trPr>
              <w:tc>
                <w:tcPr>
                  <w:tcW w:w="4249" w:type="dxa"/>
                  <w:gridSpan w:val="2"/>
                  <w:shd w:val="clear" w:color="auto" w:fill="FFFF00"/>
                  <w:vAlign w:val="center"/>
                </w:tcPr>
                <w:p w14:paraId="1732909C" w14:textId="77777777" w:rsidR="009D69B1" w:rsidRPr="001F5CA1" w:rsidRDefault="009D69B1" w:rsidP="00677A82">
                  <w:pPr>
                    <w:jc w:val="center"/>
                    <w:rPr>
                      <w:rFonts w:ascii="Arial" w:hAnsi="Arial" w:cs="Arial"/>
                      <w:b/>
                      <w:bCs/>
                      <w:sz w:val="20"/>
                    </w:rPr>
                  </w:pPr>
                  <w:proofErr w:type="spellStart"/>
                  <w:r w:rsidRPr="001F5CA1">
                    <w:rPr>
                      <w:rFonts w:ascii="Arial" w:hAnsi="Arial" w:cs="Arial"/>
                      <w:b/>
                      <w:bCs/>
                      <w:sz w:val="20"/>
                    </w:rPr>
                    <w:t>Contact</w:t>
                  </w:r>
                  <w:proofErr w:type="spellEnd"/>
                  <w:r w:rsidRPr="001F5CA1">
                    <w:rPr>
                      <w:rFonts w:ascii="Arial" w:hAnsi="Arial" w:cs="Arial"/>
                      <w:b/>
                      <w:bCs/>
                      <w:sz w:val="20"/>
                    </w:rPr>
                    <w:t xml:space="preserve"> person</w:t>
                  </w:r>
                </w:p>
              </w:tc>
            </w:tr>
            <w:tr w:rsidR="009D69B1" w:rsidRPr="001F5CA1" w14:paraId="75F22C78" w14:textId="77777777" w:rsidTr="00677A82">
              <w:trPr>
                <w:trHeight w:val="397"/>
              </w:trPr>
              <w:tc>
                <w:tcPr>
                  <w:tcW w:w="2093" w:type="dxa"/>
                  <w:shd w:val="clear" w:color="auto" w:fill="83CAEB"/>
                  <w:vAlign w:val="center"/>
                </w:tcPr>
                <w:p w14:paraId="4C0F2426" w14:textId="77777777" w:rsidR="009D69B1" w:rsidRPr="001F5CA1" w:rsidRDefault="009D69B1" w:rsidP="00677A82">
                  <w:pPr>
                    <w:jc w:val="both"/>
                    <w:rPr>
                      <w:rFonts w:ascii="Arial" w:hAnsi="Arial" w:cs="Arial"/>
                      <w:b/>
                      <w:bCs/>
                      <w:sz w:val="20"/>
                    </w:rPr>
                  </w:pPr>
                  <w:r w:rsidRPr="001F5CA1">
                    <w:rPr>
                      <w:rFonts w:ascii="Arial" w:hAnsi="Arial" w:cs="Arial"/>
                      <w:b/>
                      <w:bCs/>
                      <w:sz w:val="20"/>
                    </w:rPr>
                    <w:t xml:space="preserve">Name </w:t>
                  </w:r>
                  <w:proofErr w:type="spellStart"/>
                  <w:r w:rsidRPr="001F5CA1">
                    <w:rPr>
                      <w:rFonts w:ascii="Arial" w:hAnsi="Arial" w:cs="Arial"/>
                      <w:b/>
                      <w:bCs/>
                      <w:sz w:val="20"/>
                    </w:rPr>
                    <w:t>and</w:t>
                  </w:r>
                  <w:proofErr w:type="spellEnd"/>
                  <w:r w:rsidRPr="001F5CA1">
                    <w:rPr>
                      <w:rFonts w:ascii="Arial" w:hAnsi="Arial" w:cs="Arial"/>
                      <w:b/>
                      <w:bCs/>
                      <w:sz w:val="20"/>
                    </w:rPr>
                    <w:t xml:space="preserve"> </w:t>
                  </w:r>
                  <w:proofErr w:type="spellStart"/>
                  <w:r w:rsidRPr="001F5CA1">
                    <w:rPr>
                      <w:rFonts w:ascii="Arial" w:hAnsi="Arial" w:cs="Arial"/>
                      <w:b/>
                      <w:bCs/>
                      <w:sz w:val="20"/>
                    </w:rPr>
                    <w:t>surname</w:t>
                  </w:r>
                  <w:proofErr w:type="spellEnd"/>
                </w:p>
              </w:tc>
              <w:tc>
                <w:tcPr>
                  <w:tcW w:w="2156" w:type="dxa"/>
                  <w:shd w:val="clear" w:color="auto" w:fill="auto"/>
                  <w:vAlign w:val="center"/>
                </w:tcPr>
                <w:p w14:paraId="7BEAB36C" w14:textId="77777777" w:rsidR="009D69B1" w:rsidRPr="001F5CA1" w:rsidRDefault="009D69B1" w:rsidP="00677A82">
                  <w:pPr>
                    <w:jc w:val="both"/>
                    <w:rPr>
                      <w:rFonts w:ascii="Arial" w:hAnsi="Arial" w:cs="Arial"/>
                      <w:sz w:val="20"/>
                    </w:rPr>
                  </w:pPr>
                </w:p>
              </w:tc>
            </w:tr>
            <w:tr w:rsidR="009D69B1" w:rsidRPr="001F5CA1" w14:paraId="22A9D479" w14:textId="77777777" w:rsidTr="00677A82">
              <w:trPr>
                <w:trHeight w:val="397"/>
              </w:trPr>
              <w:tc>
                <w:tcPr>
                  <w:tcW w:w="2093" w:type="dxa"/>
                  <w:shd w:val="clear" w:color="auto" w:fill="83CAEB"/>
                  <w:vAlign w:val="center"/>
                </w:tcPr>
                <w:p w14:paraId="66A0E9B5" w14:textId="77777777" w:rsidR="009D69B1" w:rsidRPr="001F5CA1" w:rsidRDefault="009D69B1" w:rsidP="00677A82">
                  <w:pPr>
                    <w:jc w:val="both"/>
                    <w:rPr>
                      <w:rFonts w:ascii="Arial" w:hAnsi="Arial" w:cs="Arial"/>
                      <w:b/>
                      <w:bCs/>
                      <w:sz w:val="20"/>
                    </w:rPr>
                  </w:pPr>
                  <w:r w:rsidRPr="001F5CA1">
                    <w:rPr>
                      <w:rFonts w:ascii="Arial" w:eastAsia="Calibri" w:hAnsi="Arial" w:cs="Arial"/>
                      <w:b/>
                      <w:bCs/>
                      <w:sz w:val="22"/>
                      <w:szCs w:val="22"/>
                      <w:lang w:eastAsia="en-US"/>
                    </w:rPr>
                    <w:t>E-mail (e-mail)</w:t>
                  </w:r>
                </w:p>
              </w:tc>
              <w:tc>
                <w:tcPr>
                  <w:tcW w:w="2156" w:type="dxa"/>
                  <w:shd w:val="clear" w:color="auto" w:fill="auto"/>
                  <w:vAlign w:val="center"/>
                </w:tcPr>
                <w:p w14:paraId="4632B72B" w14:textId="77777777" w:rsidR="009D69B1" w:rsidRPr="001F5CA1" w:rsidRDefault="009D69B1" w:rsidP="00677A82">
                  <w:pPr>
                    <w:jc w:val="both"/>
                    <w:rPr>
                      <w:rFonts w:ascii="Arial" w:hAnsi="Arial" w:cs="Arial"/>
                      <w:sz w:val="20"/>
                    </w:rPr>
                  </w:pPr>
                </w:p>
              </w:tc>
            </w:tr>
            <w:tr w:rsidR="009D69B1" w:rsidRPr="001F5CA1" w14:paraId="2A8AE1D3" w14:textId="77777777" w:rsidTr="00677A82">
              <w:trPr>
                <w:trHeight w:val="397"/>
              </w:trPr>
              <w:tc>
                <w:tcPr>
                  <w:tcW w:w="2093" w:type="dxa"/>
                  <w:shd w:val="clear" w:color="auto" w:fill="83CAEB"/>
                  <w:vAlign w:val="center"/>
                </w:tcPr>
                <w:p w14:paraId="6848F65A" w14:textId="77777777" w:rsidR="009D69B1" w:rsidRPr="001F5CA1" w:rsidRDefault="009D69B1" w:rsidP="00677A82">
                  <w:pPr>
                    <w:jc w:val="both"/>
                    <w:rPr>
                      <w:rFonts w:ascii="Arial" w:hAnsi="Arial" w:cs="Arial"/>
                      <w:b/>
                      <w:bCs/>
                      <w:sz w:val="20"/>
                    </w:rPr>
                  </w:pPr>
                  <w:proofErr w:type="spellStart"/>
                  <w:r w:rsidRPr="001F5CA1">
                    <w:rPr>
                      <w:rFonts w:ascii="Arial" w:hAnsi="Arial" w:cs="Arial"/>
                      <w:b/>
                      <w:bCs/>
                      <w:sz w:val="20"/>
                    </w:rPr>
                    <w:t>Telephone</w:t>
                  </w:r>
                  <w:proofErr w:type="spellEnd"/>
                  <w:r w:rsidRPr="001F5CA1">
                    <w:rPr>
                      <w:rFonts w:ascii="Arial" w:hAnsi="Arial" w:cs="Arial"/>
                      <w:b/>
                      <w:bCs/>
                      <w:sz w:val="20"/>
                    </w:rPr>
                    <w:t xml:space="preserve"> </w:t>
                  </w:r>
                  <w:proofErr w:type="spellStart"/>
                  <w:r w:rsidRPr="001F5CA1">
                    <w:rPr>
                      <w:rFonts w:ascii="Arial" w:hAnsi="Arial" w:cs="Arial"/>
                      <w:b/>
                      <w:bCs/>
                      <w:sz w:val="20"/>
                    </w:rPr>
                    <w:t>number</w:t>
                  </w:r>
                  <w:proofErr w:type="spellEnd"/>
                </w:p>
              </w:tc>
              <w:tc>
                <w:tcPr>
                  <w:tcW w:w="2156" w:type="dxa"/>
                  <w:shd w:val="clear" w:color="auto" w:fill="auto"/>
                  <w:vAlign w:val="center"/>
                </w:tcPr>
                <w:p w14:paraId="521FD713" w14:textId="77777777" w:rsidR="009D69B1" w:rsidRPr="001F5CA1" w:rsidRDefault="009D69B1" w:rsidP="00677A82">
                  <w:pPr>
                    <w:jc w:val="both"/>
                    <w:rPr>
                      <w:rFonts w:ascii="Arial" w:hAnsi="Arial" w:cs="Arial"/>
                      <w:sz w:val="20"/>
                    </w:rPr>
                  </w:pPr>
                </w:p>
              </w:tc>
            </w:tr>
          </w:tbl>
          <w:p w14:paraId="2D06210A" w14:textId="77777777" w:rsidR="009D69B1" w:rsidRPr="001F5CA1" w:rsidRDefault="009D69B1" w:rsidP="00677A82">
            <w:pPr>
              <w:rPr>
                <w:rFonts w:ascii="Arial" w:hAnsi="Arial" w:cs="Arial"/>
              </w:rPr>
            </w:pPr>
          </w:p>
          <w:p w14:paraId="0B1DA6A8" w14:textId="77777777" w:rsidR="009D69B1" w:rsidRPr="001F5CA1" w:rsidRDefault="009D69B1" w:rsidP="00881BDB">
            <w:pPr>
              <w:spacing w:after="240"/>
              <w:jc w:val="both"/>
              <w:rPr>
                <w:rFonts w:ascii="Arial" w:hAnsi="Arial" w:cs="Arial"/>
                <w:sz w:val="20"/>
              </w:rPr>
            </w:pPr>
          </w:p>
          <w:p w14:paraId="0B8F2FB6" w14:textId="77777777" w:rsidR="009D69B1" w:rsidRPr="001F5CA1" w:rsidRDefault="009D69B1" w:rsidP="00677A82">
            <w:pPr>
              <w:jc w:val="both"/>
              <w:rPr>
                <w:rFonts w:ascii="Arial" w:hAnsi="Arial" w:cs="Arial"/>
                <w:sz w:val="20"/>
              </w:rPr>
            </w:pPr>
            <w:r w:rsidRPr="001F5CA1">
              <w:rPr>
                <w:rFonts w:ascii="Arial" w:hAnsi="Arial" w:cs="Arial"/>
                <w:sz w:val="20"/>
              </w:rPr>
              <w:t xml:space="preserve">A </w:t>
            </w:r>
            <w:proofErr w:type="spellStart"/>
            <w:r w:rsidRPr="001F5CA1">
              <w:rPr>
                <w:rFonts w:ascii="Arial" w:hAnsi="Arial" w:cs="Arial"/>
                <w:sz w:val="20"/>
              </w:rPr>
              <w:t>change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details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custody</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subject</w:t>
            </w:r>
            <w:proofErr w:type="spellEnd"/>
            <w:r w:rsidRPr="001F5CA1">
              <w:rPr>
                <w:rFonts w:ascii="Arial" w:hAnsi="Arial" w:cs="Arial"/>
                <w:sz w:val="20"/>
              </w:rPr>
              <w:t xml:space="preserve"> to </w:t>
            </w:r>
            <w:proofErr w:type="spellStart"/>
            <w:r w:rsidRPr="001F5CA1">
              <w:rPr>
                <w:rFonts w:ascii="Arial" w:hAnsi="Arial" w:cs="Arial"/>
                <w:sz w:val="20"/>
              </w:rPr>
              <w:t>written</w:t>
            </w:r>
            <w:proofErr w:type="spellEnd"/>
            <w:r w:rsidRPr="001F5CA1">
              <w:rPr>
                <w:rFonts w:ascii="Arial" w:hAnsi="Arial" w:cs="Arial"/>
                <w:sz w:val="20"/>
              </w:rPr>
              <w:t xml:space="preserve"> </w:t>
            </w:r>
            <w:proofErr w:type="spellStart"/>
            <w:r w:rsidRPr="001F5CA1">
              <w:rPr>
                <w:rFonts w:ascii="Arial" w:hAnsi="Arial" w:cs="Arial"/>
                <w:sz w:val="20"/>
              </w:rPr>
              <w:t>notification</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one </w:t>
            </w:r>
            <w:proofErr w:type="spellStart"/>
            <w:r w:rsidRPr="001F5CA1">
              <w:rPr>
                <w:rFonts w:ascii="Arial" w:hAnsi="Arial" w:cs="Arial"/>
                <w:sz w:val="20"/>
              </w:rPr>
              <w:t>Party</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w:t>
            </w:r>
          </w:p>
          <w:p w14:paraId="0F2600D5" w14:textId="77777777" w:rsidR="009D69B1" w:rsidRDefault="009D69B1" w:rsidP="00677A82">
            <w:pPr>
              <w:rPr>
                <w:rFonts w:ascii="Arial" w:hAnsi="Arial" w:cs="Arial"/>
              </w:rPr>
            </w:pPr>
          </w:p>
          <w:p w14:paraId="198C0596" w14:textId="77777777" w:rsidR="00881BDB" w:rsidRPr="001F5CA1" w:rsidRDefault="00881BDB" w:rsidP="00677A82">
            <w:pPr>
              <w:rPr>
                <w:rFonts w:ascii="Arial" w:hAnsi="Arial" w:cs="Arial"/>
              </w:rPr>
            </w:pPr>
          </w:p>
          <w:p w14:paraId="3FFAA932"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ANTI-CORRUPTION CLAUSE</w:t>
            </w:r>
          </w:p>
          <w:p w14:paraId="0E39B763" w14:textId="77777777" w:rsidR="009D69B1" w:rsidRPr="001F5CA1" w:rsidRDefault="009D69B1" w:rsidP="00677A82">
            <w:pPr>
              <w:rPr>
                <w:rFonts w:ascii="Arial" w:hAnsi="Arial" w:cs="Arial"/>
              </w:rPr>
            </w:pPr>
          </w:p>
          <w:p w14:paraId="573D0ABC"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5BD1A9DC"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attempt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act</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person on </w:t>
            </w:r>
            <w:proofErr w:type="spellStart"/>
            <w:r w:rsidRPr="001F5CA1">
              <w:rPr>
                <w:rFonts w:ascii="Arial" w:hAnsi="Arial" w:cs="Arial"/>
                <w:sz w:val="20"/>
              </w:rPr>
              <w:t>behalf</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account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Provider</w:t>
            </w:r>
            <w:proofErr w:type="spellEnd"/>
            <w:r w:rsidRPr="001F5CA1">
              <w:rPr>
                <w:rFonts w:ascii="Arial" w:hAnsi="Arial" w:cs="Arial"/>
                <w:sz w:val="20"/>
              </w:rPr>
              <w:t xml:space="preserve"> to </w:t>
            </w:r>
            <w:proofErr w:type="spellStart"/>
            <w:r w:rsidRPr="001F5CA1">
              <w:rPr>
                <w:rFonts w:ascii="Arial" w:hAnsi="Arial" w:cs="Arial"/>
                <w:sz w:val="20"/>
              </w:rPr>
              <w:t>promise</w:t>
            </w:r>
            <w:proofErr w:type="spellEnd"/>
            <w:r w:rsidRPr="001F5CA1">
              <w:rPr>
                <w:rFonts w:ascii="Arial" w:hAnsi="Arial" w:cs="Arial"/>
                <w:sz w:val="20"/>
              </w:rPr>
              <w:t xml:space="preserve">, </w:t>
            </w:r>
            <w:proofErr w:type="spellStart"/>
            <w:r w:rsidRPr="001F5CA1">
              <w:rPr>
                <w:rFonts w:ascii="Arial" w:hAnsi="Arial" w:cs="Arial"/>
                <w:sz w:val="20"/>
              </w:rPr>
              <w:t>offer</w:t>
            </w:r>
            <w:proofErr w:type="spellEnd"/>
            <w:r w:rsidRPr="001F5CA1">
              <w:rPr>
                <w:rFonts w:ascii="Arial" w:hAnsi="Arial" w:cs="Arial"/>
                <w:sz w:val="20"/>
              </w:rPr>
              <w:t xml:space="preserve"> </w:t>
            </w:r>
            <w:proofErr w:type="spellStart"/>
            <w:r w:rsidRPr="001F5CA1">
              <w:rPr>
                <w:rFonts w:ascii="Arial" w:hAnsi="Arial" w:cs="Arial"/>
                <w:sz w:val="20"/>
              </w:rPr>
              <w:lastRenderedPageBreak/>
              <w:t>or</w:t>
            </w:r>
            <w:proofErr w:type="spellEnd"/>
            <w:r w:rsidRPr="001F5CA1">
              <w:rPr>
                <w:rFonts w:ascii="Arial" w:hAnsi="Arial" w:cs="Arial"/>
                <w:sz w:val="20"/>
              </w:rPr>
              <w:t xml:space="preserve"> </w:t>
            </w:r>
            <w:proofErr w:type="spellStart"/>
            <w:r w:rsidRPr="001F5CA1">
              <w:rPr>
                <w:rFonts w:ascii="Arial" w:hAnsi="Arial" w:cs="Arial"/>
                <w:sz w:val="20"/>
              </w:rPr>
              <w:t>give</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unauthorised</w:t>
            </w:r>
            <w:proofErr w:type="spellEnd"/>
            <w:r w:rsidRPr="001F5CA1">
              <w:rPr>
                <w:rFonts w:ascii="Arial" w:hAnsi="Arial" w:cs="Arial"/>
                <w:sz w:val="20"/>
              </w:rPr>
              <w:t xml:space="preserve"> </w:t>
            </w:r>
            <w:proofErr w:type="spellStart"/>
            <w:r w:rsidRPr="001F5CA1">
              <w:rPr>
                <w:rFonts w:ascii="Arial" w:hAnsi="Arial" w:cs="Arial"/>
                <w:sz w:val="20"/>
              </w:rPr>
              <w:t>advantage</w:t>
            </w:r>
            <w:proofErr w:type="spellEnd"/>
            <w:r w:rsidRPr="001F5CA1">
              <w:rPr>
                <w:rFonts w:ascii="Arial" w:hAnsi="Arial" w:cs="Arial"/>
                <w:sz w:val="20"/>
              </w:rPr>
              <w:t xml:space="preserve"> to a </w:t>
            </w:r>
            <w:proofErr w:type="spellStart"/>
            <w:r w:rsidRPr="001F5CA1">
              <w:rPr>
                <w:rFonts w:ascii="Arial" w:hAnsi="Arial" w:cs="Arial"/>
                <w:sz w:val="20"/>
              </w:rPr>
              <w:t>representative</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agent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Customer for:</w:t>
            </w:r>
          </w:p>
          <w:p w14:paraId="156E356A" w14:textId="77777777" w:rsidR="009D69B1" w:rsidRPr="001F5CA1" w:rsidRDefault="009D69B1" w:rsidP="009D69B1">
            <w:pPr>
              <w:numPr>
                <w:ilvl w:val="0"/>
                <w:numId w:val="36"/>
              </w:numPr>
              <w:jc w:val="both"/>
              <w:rPr>
                <w:rFonts w:ascii="Arial" w:hAnsi="Arial" w:cs="Arial"/>
                <w:sz w:val="20"/>
              </w:rPr>
            </w:pPr>
            <w:proofErr w:type="spellStart"/>
            <w:r w:rsidRPr="001F5CA1">
              <w:rPr>
                <w:rFonts w:ascii="Arial" w:hAnsi="Arial" w:cs="Arial"/>
                <w:sz w:val="20"/>
              </w:rPr>
              <w:t>getting</w:t>
            </w:r>
            <w:proofErr w:type="spellEnd"/>
            <w:r w:rsidRPr="001F5CA1">
              <w:rPr>
                <w:rFonts w:ascii="Arial" w:hAnsi="Arial" w:cs="Arial"/>
                <w:sz w:val="20"/>
              </w:rPr>
              <w:t xml:space="preserve"> a </w:t>
            </w:r>
            <w:proofErr w:type="spellStart"/>
            <w:r w:rsidRPr="001F5CA1">
              <w:rPr>
                <w:rFonts w:ascii="Arial" w:hAnsi="Arial" w:cs="Arial"/>
                <w:sz w:val="20"/>
              </w:rPr>
              <w:t>deal</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p>
          <w:p w14:paraId="4003EAD7" w14:textId="77777777" w:rsidR="009D69B1" w:rsidRPr="001F5CA1" w:rsidRDefault="009D69B1" w:rsidP="009D69B1">
            <w:pPr>
              <w:numPr>
                <w:ilvl w:val="0"/>
                <w:numId w:val="36"/>
              </w:numPr>
              <w:jc w:val="both"/>
              <w:rPr>
                <w:rFonts w:ascii="Arial" w:hAnsi="Arial" w:cs="Arial"/>
                <w:sz w:val="20"/>
              </w:rPr>
            </w:pPr>
            <w:r w:rsidRPr="001F5CA1">
              <w:rPr>
                <w:rFonts w:ascii="Arial" w:hAnsi="Arial" w:cs="Arial"/>
                <w:sz w:val="20"/>
              </w:rPr>
              <w:t xml:space="preserve">to </w:t>
            </w:r>
            <w:proofErr w:type="spellStart"/>
            <w:r w:rsidRPr="001F5CA1">
              <w:rPr>
                <w:rFonts w:ascii="Arial" w:hAnsi="Arial" w:cs="Arial"/>
                <w:sz w:val="20"/>
              </w:rPr>
              <w:t>conclude</w:t>
            </w:r>
            <w:proofErr w:type="spellEnd"/>
            <w:r w:rsidRPr="001F5CA1">
              <w:rPr>
                <w:rFonts w:ascii="Arial" w:hAnsi="Arial" w:cs="Arial"/>
                <w:sz w:val="20"/>
              </w:rPr>
              <w:t xml:space="preserve"> a </w:t>
            </w:r>
            <w:proofErr w:type="spellStart"/>
            <w:r w:rsidRPr="001F5CA1">
              <w:rPr>
                <w:rFonts w:ascii="Arial" w:hAnsi="Arial" w:cs="Arial"/>
                <w:sz w:val="20"/>
              </w:rPr>
              <w:t>deal</w:t>
            </w:r>
            <w:proofErr w:type="spellEnd"/>
            <w:r w:rsidRPr="001F5CA1">
              <w:rPr>
                <w:rFonts w:ascii="Arial" w:hAnsi="Arial" w:cs="Arial"/>
                <w:sz w:val="20"/>
              </w:rPr>
              <w:t xml:space="preserve"> on more </w:t>
            </w:r>
            <w:proofErr w:type="spellStart"/>
            <w:r w:rsidRPr="001F5CA1">
              <w:rPr>
                <w:rFonts w:ascii="Arial" w:hAnsi="Arial" w:cs="Arial"/>
                <w:sz w:val="20"/>
              </w:rPr>
              <w:t>favourable</w:t>
            </w:r>
            <w:proofErr w:type="spellEnd"/>
            <w:r w:rsidRPr="001F5CA1">
              <w:rPr>
                <w:rFonts w:ascii="Arial" w:hAnsi="Arial" w:cs="Arial"/>
                <w:sz w:val="20"/>
              </w:rPr>
              <w:t xml:space="preserve"> </w:t>
            </w:r>
            <w:proofErr w:type="spellStart"/>
            <w:r w:rsidRPr="001F5CA1">
              <w:rPr>
                <w:rFonts w:ascii="Arial" w:hAnsi="Arial" w:cs="Arial"/>
                <w:sz w:val="20"/>
              </w:rPr>
              <w:t>terms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p>
          <w:p w14:paraId="715510F2" w14:textId="77777777" w:rsidR="009D69B1" w:rsidRPr="001F5CA1" w:rsidRDefault="009D69B1" w:rsidP="009D69B1">
            <w:pPr>
              <w:numPr>
                <w:ilvl w:val="0"/>
                <w:numId w:val="36"/>
              </w:numPr>
              <w:jc w:val="both"/>
              <w:rPr>
                <w:rFonts w:ascii="Arial" w:hAnsi="Arial" w:cs="Arial"/>
                <w:sz w:val="20"/>
              </w:rPr>
            </w:pP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failure</w:t>
            </w:r>
            <w:proofErr w:type="spellEnd"/>
            <w:r w:rsidRPr="001F5CA1">
              <w:rPr>
                <w:rFonts w:ascii="Arial" w:hAnsi="Arial" w:cs="Arial"/>
                <w:sz w:val="20"/>
              </w:rPr>
              <w:t xml:space="preserve"> to </w:t>
            </w:r>
            <w:proofErr w:type="spellStart"/>
            <w:r w:rsidRPr="001F5CA1">
              <w:rPr>
                <w:rFonts w:ascii="Arial" w:hAnsi="Arial" w:cs="Arial"/>
                <w:sz w:val="20"/>
              </w:rPr>
              <w:t>exercise</w:t>
            </w:r>
            <w:proofErr w:type="spellEnd"/>
            <w:r w:rsidRPr="001F5CA1">
              <w:rPr>
                <w:rFonts w:ascii="Arial" w:hAnsi="Arial" w:cs="Arial"/>
                <w:sz w:val="20"/>
              </w:rPr>
              <w:t xml:space="preserve"> </w:t>
            </w:r>
            <w:proofErr w:type="spellStart"/>
            <w:r w:rsidRPr="001F5CA1">
              <w:rPr>
                <w:rFonts w:ascii="Arial" w:hAnsi="Arial" w:cs="Arial"/>
                <w:sz w:val="20"/>
              </w:rPr>
              <w:t>due</w:t>
            </w:r>
            <w:proofErr w:type="spellEnd"/>
            <w:r w:rsidRPr="001F5CA1">
              <w:rPr>
                <w:rFonts w:ascii="Arial" w:hAnsi="Arial" w:cs="Arial"/>
                <w:sz w:val="20"/>
              </w:rPr>
              <w:t xml:space="preserve"> </w:t>
            </w:r>
            <w:proofErr w:type="spellStart"/>
            <w:r w:rsidRPr="001F5CA1">
              <w:rPr>
                <w:rFonts w:ascii="Arial" w:hAnsi="Arial" w:cs="Arial"/>
                <w:sz w:val="20"/>
              </w:rPr>
              <w:t>diligence</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p>
          <w:p w14:paraId="677801C2" w14:textId="77777777" w:rsidR="009D69B1" w:rsidRPr="001F5CA1" w:rsidRDefault="009D69B1" w:rsidP="009D69B1">
            <w:pPr>
              <w:numPr>
                <w:ilvl w:val="0"/>
                <w:numId w:val="36"/>
              </w:numPr>
              <w:jc w:val="both"/>
              <w:rPr>
                <w:rFonts w:ascii="Arial" w:hAnsi="Arial" w:cs="Arial"/>
                <w:sz w:val="20"/>
              </w:rPr>
            </w:pP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act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omission</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causes</w:t>
            </w:r>
            <w:proofErr w:type="spellEnd"/>
            <w:r w:rsidRPr="001F5CA1">
              <w:rPr>
                <w:rFonts w:ascii="Arial" w:hAnsi="Arial" w:cs="Arial"/>
                <w:sz w:val="20"/>
              </w:rPr>
              <w:t xml:space="preserve"> </w:t>
            </w:r>
            <w:proofErr w:type="spellStart"/>
            <w:r w:rsidRPr="001F5CA1">
              <w:rPr>
                <w:rFonts w:ascii="Arial" w:hAnsi="Arial" w:cs="Arial"/>
                <w:sz w:val="20"/>
              </w:rPr>
              <w:t>damage</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enables</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unauthorised</w:t>
            </w:r>
            <w:proofErr w:type="spellEnd"/>
            <w:r w:rsidRPr="001F5CA1">
              <w:rPr>
                <w:rFonts w:ascii="Arial" w:hAnsi="Arial" w:cs="Arial"/>
                <w:sz w:val="20"/>
              </w:rPr>
              <w:t xml:space="preserve"> </w:t>
            </w:r>
            <w:proofErr w:type="spellStart"/>
            <w:r w:rsidRPr="001F5CA1">
              <w:rPr>
                <w:rFonts w:ascii="Arial" w:hAnsi="Arial" w:cs="Arial"/>
                <w:sz w:val="20"/>
              </w:rPr>
              <w:t>advantage</w:t>
            </w:r>
            <w:proofErr w:type="spellEnd"/>
            <w:r w:rsidRPr="001F5CA1">
              <w:rPr>
                <w:rFonts w:ascii="Arial" w:hAnsi="Arial" w:cs="Arial"/>
                <w:sz w:val="20"/>
              </w:rPr>
              <w:t xml:space="preserve"> to be </w:t>
            </w:r>
            <w:proofErr w:type="spellStart"/>
            <w:r w:rsidRPr="001F5CA1">
              <w:rPr>
                <w:rFonts w:ascii="Arial" w:hAnsi="Arial" w:cs="Arial"/>
                <w:sz w:val="20"/>
              </w:rPr>
              <w:t>obtained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representative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agent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Client</w:t>
            </w:r>
            <w:proofErr w:type="spellEnd"/>
            <w:r w:rsidRPr="001F5CA1">
              <w:rPr>
                <w:rFonts w:ascii="Arial" w:hAnsi="Arial" w:cs="Arial"/>
                <w:sz w:val="20"/>
              </w:rPr>
              <w:t xml:space="preserve">, </w:t>
            </w:r>
            <w:proofErr w:type="spellStart"/>
            <w:r w:rsidRPr="001F5CA1">
              <w:rPr>
                <w:rFonts w:ascii="Arial" w:hAnsi="Arial" w:cs="Arial"/>
                <w:sz w:val="20"/>
              </w:rPr>
              <w:t>another</w:t>
            </w:r>
            <w:proofErr w:type="spellEnd"/>
            <w:r w:rsidRPr="001F5CA1">
              <w:rPr>
                <w:rFonts w:ascii="Arial" w:hAnsi="Arial" w:cs="Arial"/>
                <w:sz w:val="20"/>
              </w:rPr>
              <w:t xml:space="preserve"> </w:t>
            </w:r>
            <w:proofErr w:type="spellStart"/>
            <w:r w:rsidRPr="001F5CA1">
              <w:rPr>
                <w:rFonts w:ascii="Arial" w:hAnsi="Arial" w:cs="Arial"/>
                <w:sz w:val="20"/>
              </w:rPr>
              <w:t>party</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representative</w:t>
            </w:r>
            <w:proofErr w:type="spellEnd"/>
            <w:r w:rsidRPr="001F5CA1">
              <w:rPr>
                <w:rFonts w:ascii="Arial" w:hAnsi="Arial" w:cs="Arial"/>
                <w:sz w:val="20"/>
              </w:rPr>
              <w:t xml:space="preserve">, agent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intermediary</w:t>
            </w:r>
            <w:proofErr w:type="spellEnd"/>
          </w:p>
          <w:p w14:paraId="01E85469"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render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null</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void</w:t>
            </w:r>
            <w:proofErr w:type="spellEnd"/>
            <w:r w:rsidRPr="001F5CA1">
              <w:rPr>
                <w:rFonts w:ascii="Arial" w:hAnsi="Arial" w:cs="Arial"/>
                <w:sz w:val="20"/>
              </w:rPr>
              <w:t>.</w:t>
            </w:r>
          </w:p>
          <w:p w14:paraId="48FAE6F5" w14:textId="77777777" w:rsidR="009D69B1" w:rsidRPr="001F5CA1" w:rsidRDefault="009D69B1" w:rsidP="00677A82">
            <w:pPr>
              <w:jc w:val="both"/>
              <w:rPr>
                <w:rFonts w:ascii="Arial" w:hAnsi="Arial" w:cs="Arial"/>
                <w:sz w:val="20"/>
              </w:rPr>
            </w:pPr>
          </w:p>
          <w:p w14:paraId="042F44CA" w14:textId="77777777" w:rsidR="009D69B1" w:rsidRPr="001F5CA1" w:rsidRDefault="009D69B1" w:rsidP="00677A82">
            <w:pPr>
              <w:jc w:val="both"/>
              <w:rPr>
                <w:rFonts w:ascii="Arial" w:hAnsi="Arial" w:cs="Arial"/>
                <w:sz w:val="20"/>
              </w:rPr>
            </w:pPr>
          </w:p>
          <w:p w14:paraId="5C7B224A" w14:textId="77777777" w:rsidR="009D69B1" w:rsidRPr="001F5CA1" w:rsidRDefault="009D69B1" w:rsidP="00677A82">
            <w:pPr>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a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attempted</w:t>
            </w:r>
            <w:proofErr w:type="spellEnd"/>
            <w:r w:rsidRPr="001F5CA1">
              <w:rPr>
                <w:rFonts w:ascii="Arial" w:hAnsi="Arial" w:cs="Arial"/>
                <w:sz w:val="20"/>
              </w:rPr>
              <w:t xml:space="preserve">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clause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already</w:t>
            </w:r>
            <w:proofErr w:type="spellEnd"/>
            <w:r w:rsidRPr="001F5CA1">
              <w:rPr>
                <w:rFonts w:ascii="Arial" w:hAnsi="Arial" w:cs="Arial"/>
                <w:sz w:val="20"/>
              </w:rPr>
              <w:t xml:space="preserve"> </w:t>
            </w:r>
            <w:proofErr w:type="spellStart"/>
            <w:r w:rsidRPr="001F5CA1">
              <w:rPr>
                <w:rFonts w:ascii="Arial" w:hAnsi="Arial" w:cs="Arial"/>
                <w:sz w:val="20"/>
              </w:rPr>
              <w:t>concluded</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null</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void</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not </w:t>
            </w:r>
            <w:proofErr w:type="spellStart"/>
            <w:r w:rsidRPr="001F5CA1">
              <w:rPr>
                <w:rFonts w:ascii="Arial" w:hAnsi="Arial" w:cs="Arial"/>
                <w:sz w:val="20"/>
              </w:rPr>
              <w:t>yet</w:t>
            </w:r>
            <w:proofErr w:type="spellEnd"/>
            <w:r w:rsidRPr="001F5CA1">
              <w:rPr>
                <w:rFonts w:ascii="Arial" w:hAnsi="Arial" w:cs="Arial"/>
                <w:sz w:val="20"/>
              </w:rPr>
              <w:t xml:space="preserve"> </w:t>
            </w:r>
            <w:proofErr w:type="spellStart"/>
            <w:r w:rsidRPr="001F5CA1">
              <w:rPr>
                <w:rFonts w:ascii="Arial" w:hAnsi="Arial" w:cs="Arial"/>
                <w:sz w:val="20"/>
              </w:rPr>
              <w:t>entered</w:t>
            </w:r>
            <w:proofErr w:type="spellEnd"/>
            <w:r w:rsidRPr="001F5CA1">
              <w:rPr>
                <w:rFonts w:ascii="Arial" w:hAnsi="Arial" w:cs="Arial"/>
                <w:sz w:val="20"/>
              </w:rPr>
              <w:t xml:space="preserve"> </w:t>
            </w:r>
            <w:proofErr w:type="spellStart"/>
            <w:r w:rsidRPr="001F5CA1">
              <w:rPr>
                <w:rFonts w:ascii="Arial" w:hAnsi="Arial" w:cs="Arial"/>
                <w:sz w:val="20"/>
              </w:rPr>
              <w:t>into</w:t>
            </w:r>
            <w:proofErr w:type="spellEnd"/>
            <w:r w:rsidRPr="001F5CA1">
              <w:rPr>
                <w:rFonts w:ascii="Arial" w:hAnsi="Arial" w:cs="Arial"/>
                <w:sz w:val="20"/>
              </w:rPr>
              <w:t xml:space="preserve"> </w:t>
            </w:r>
            <w:proofErr w:type="spellStart"/>
            <w:r w:rsidRPr="001F5CA1">
              <w:rPr>
                <w:rFonts w:ascii="Arial" w:hAnsi="Arial" w:cs="Arial"/>
                <w:sz w:val="20"/>
              </w:rPr>
              <w:t>force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not to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concluded</w:t>
            </w:r>
            <w:proofErr w:type="spellEnd"/>
            <w:r w:rsidRPr="001F5CA1">
              <w:rPr>
                <w:rFonts w:ascii="Arial" w:hAnsi="Arial" w:cs="Arial"/>
                <w:sz w:val="20"/>
              </w:rPr>
              <w:t xml:space="preserve">. </w:t>
            </w:r>
          </w:p>
          <w:p w14:paraId="7ADF6731" w14:textId="77777777" w:rsidR="009D69B1" w:rsidRPr="001F5CA1" w:rsidRDefault="009D69B1" w:rsidP="00677A82">
            <w:pPr>
              <w:rPr>
                <w:rFonts w:ascii="Arial" w:hAnsi="Arial" w:cs="Arial"/>
              </w:rPr>
            </w:pPr>
          </w:p>
          <w:p w14:paraId="4385D5A1" w14:textId="77777777" w:rsidR="009D69B1" w:rsidRPr="001F5CA1" w:rsidRDefault="009D69B1" w:rsidP="00677A82">
            <w:pPr>
              <w:rPr>
                <w:rFonts w:ascii="Arial" w:hAnsi="Arial" w:cs="Arial"/>
              </w:rPr>
            </w:pPr>
          </w:p>
          <w:p w14:paraId="6786BBBC"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also</w:t>
            </w:r>
            <w:proofErr w:type="spellEnd"/>
            <w:r w:rsidRPr="001F5CA1">
              <w:rPr>
                <w:rFonts w:ascii="Arial" w:hAnsi="Arial" w:cs="Arial"/>
                <w:sz w:val="20"/>
              </w:rPr>
              <w:t xml:space="preserve"> </w:t>
            </w:r>
            <w:proofErr w:type="spellStart"/>
            <w:r w:rsidRPr="001F5CA1">
              <w:rPr>
                <w:rFonts w:ascii="Arial" w:hAnsi="Arial" w:cs="Arial"/>
                <w:sz w:val="20"/>
              </w:rPr>
              <w:t>withdraw</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there</w:t>
            </w:r>
            <w:proofErr w:type="spellEnd"/>
            <w:r w:rsidRPr="001F5CA1">
              <w:rPr>
                <w:rFonts w:ascii="Arial" w:hAnsi="Arial" w:cs="Arial"/>
                <w:sz w:val="20"/>
              </w:rPr>
              <w:t xml:space="preserve"> are </w:t>
            </w:r>
            <w:proofErr w:type="spellStart"/>
            <w:r w:rsidRPr="001F5CA1">
              <w:rPr>
                <w:rFonts w:ascii="Arial" w:hAnsi="Arial" w:cs="Arial"/>
                <w:sz w:val="20"/>
              </w:rPr>
              <w:t>reasonable</w:t>
            </w:r>
            <w:proofErr w:type="spellEnd"/>
            <w:r w:rsidRPr="001F5CA1">
              <w:rPr>
                <w:rFonts w:ascii="Arial" w:hAnsi="Arial" w:cs="Arial"/>
                <w:sz w:val="20"/>
              </w:rPr>
              <w:t xml:space="preserve"> </w:t>
            </w:r>
            <w:proofErr w:type="spellStart"/>
            <w:r w:rsidRPr="001F5CA1">
              <w:rPr>
                <w:rFonts w:ascii="Arial" w:hAnsi="Arial" w:cs="Arial"/>
                <w:sz w:val="20"/>
              </w:rPr>
              <w:t>grounds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suspecting</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act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corruption</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illegal</w:t>
            </w:r>
            <w:proofErr w:type="spellEnd"/>
            <w:r w:rsidRPr="001F5CA1">
              <w:rPr>
                <w:rFonts w:ascii="Arial" w:hAnsi="Arial" w:cs="Arial"/>
                <w:sz w:val="20"/>
              </w:rPr>
              <w:t xml:space="preserve"> </w:t>
            </w:r>
            <w:proofErr w:type="spellStart"/>
            <w:r w:rsidRPr="001F5CA1">
              <w:rPr>
                <w:rFonts w:ascii="Arial" w:hAnsi="Arial" w:cs="Arial"/>
                <w:sz w:val="20"/>
              </w:rPr>
              <w:t>act</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attempted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committed</w:t>
            </w:r>
            <w:proofErr w:type="spellEnd"/>
            <w:r w:rsidRPr="001F5CA1">
              <w:rPr>
                <w:rFonts w:ascii="Arial" w:hAnsi="Arial" w:cs="Arial"/>
                <w:sz w:val="20"/>
              </w:rPr>
              <w:t xml:space="preserve"> prior to </w:t>
            </w:r>
            <w:proofErr w:type="spellStart"/>
            <w:r w:rsidRPr="001F5CA1">
              <w:rPr>
                <w:rFonts w:ascii="Arial" w:hAnsi="Arial" w:cs="Arial"/>
                <w:sz w:val="20"/>
              </w:rPr>
              <w:t>or</w:t>
            </w:r>
            <w:proofErr w:type="spellEnd"/>
            <w:r w:rsidRPr="001F5CA1">
              <w:rPr>
                <w:rFonts w:ascii="Arial" w:hAnsi="Arial" w:cs="Arial"/>
                <w:sz w:val="20"/>
              </w:rPr>
              <w:t xml:space="preserve"> in </w:t>
            </w:r>
            <w:proofErr w:type="spellStart"/>
            <w:r w:rsidRPr="001F5CA1">
              <w:rPr>
                <w:rFonts w:ascii="Arial" w:hAnsi="Arial" w:cs="Arial"/>
                <w:sz w:val="20"/>
              </w:rPr>
              <w:t>connection</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conclusion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itself</w:t>
            </w:r>
            <w:proofErr w:type="spellEnd"/>
            <w:r w:rsidRPr="001F5CA1">
              <w:rPr>
                <w:rFonts w:ascii="Arial" w:hAnsi="Arial" w:cs="Arial"/>
                <w:sz w:val="20"/>
              </w:rPr>
              <w:t xml:space="preserve">, </w:t>
            </w:r>
            <w:proofErr w:type="spellStart"/>
            <w:r w:rsidRPr="001F5CA1">
              <w:rPr>
                <w:rFonts w:ascii="Arial" w:hAnsi="Arial" w:cs="Arial"/>
                <w:sz w:val="20"/>
              </w:rPr>
              <w:t>whether</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part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related</w:t>
            </w:r>
            <w:proofErr w:type="spellEnd"/>
            <w:r w:rsidRPr="001F5CA1">
              <w:rPr>
                <w:rFonts w:ascii="Arial" w:hAnsi="Arial" w:cs="Arial"/>
                <w:sz w:val="20"/>
              </w:rPr>
              <w:t xml:space="preserve"> to it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Contractor</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related</w:t>
            </w:r>
            <w:proofErr w:type="spellEnd"/>
            <w:r w:rsidRPr="001F5CA1">
              <w:rPr>
                <w:rFonts w:ascii="Arial" w:hAnsi="Arial" w:cs="Arial"/>
                <w:sz w:val="20"/>
              </w:rPr>
              <w:t xml:space="preserve"> to it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 xml:space="preserve"> </w:t>
            </w:r>
            <w:proofErr w:type="spellStart"/>
            <w:r w:rsidRPr="001F5CA1">
              <w:rPr>
                <w:rFonts w:ascii="Arial" w:hAnsi="Arial" w:cs="Arial"/>
                <w:sz w:val="20"/>
              </w:rPr>
              <w:t>who</w:t>
            </w:r>
            <w:proofErr w:type="spellEnd"/>
            <w:r w:rsidRPr="001F5CA1">
              <w:rPr>
                <w:rFonts w:ascii="Arial" w:hAnsi="Arial" w:cs="Arial"/>
                <w:sz w:val="20"/>
              </w:rPr>
              <w:t xml:space="preserve">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are in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way</w:t>
            </w:r>
            <w:proofErr w:type="spellEnd"/>
            <w:r w:rsidRPr="001F5CA1">
              <w:rPr>
                <w:rFonts w:ascii="Arial" w:hAnsi="Arial" w:cs="Arial"/>
                <w:sz w:val="20"/>
              </w:rPr>
              <w:t xml:space="preserve"> </w:t>
            </w:r>
            <w:proofErr w:type="spellStart"/>
            <w:r w:rsidRPr="001F5CA1">
              <w:rPr>
                <w:rFonts w:ascii="Arial" w:hAnsi="Arial" w:cs="Arial"/>
                <w:sz w:val="20"/>
              </w:rPr>
              <w:t>associated</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transaction</w:t>
            </w:r>
            <w:proofErr w:type="spellEnd"/>
            <w:r w:rsidRPr="001F5CA1">
              <w:rPr>
                <w:rFonts w:ascii="Arial" w:hAnsi="Arial" w:cs="Arial"/>
                <w:sz w:val="20"/>
              </w:rPr>
              <w:t xml:space="preserve">, </w:t>
            </w:r>
            <w:proofErr w:type="spellStart"/>
            <w:r w:rsidRPr="001F5CA1">
              <w:rPr>
                <w:rFonts w:ascii="Arial" w:hAnsi="Arial" w:cs="Arial"/>
                <w:sz w:val="20"/>
              </w:rPr>
              <w:t>even</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they</w:t>
            </w:r>
            <w:proofErr w:type="spellEnd"/>
            <w:r w:rsidRPr="001F5CA1">
              <w:rPr>
                <w:rFonts w:ascii="Arial" w:hAnsi="Arial" w:cs="Arial"/>
                <w:sz w:val="20"/>
              </w:rPr>
              <w:t xml:space="preserve"> are not </w:t>
            </w:r>
            <w:proofErr w:type="spellStart"/>
            <w:r w:rsidRPr="001F5CA1">
              <w:rPr>
                <w:rFonts w:ascii="Arial" w:hAnsi="Arial" w:cs="Arial"/>
                <w:sz w:val="20"/>
              </w:rPr>
              <w:t>signatories</w:t>
            </w:r>
            <w:proofErr w:type="spellEnd"/>
            <w:r w:rsidRPr="001F5CA1">
              <w:rPr>
                <w:rFonts w:ascii="Arial" w:hAnsi="Arial" w:cs="Arial"/>
                <w:sz w:val="20"/>
              </w:rPr>
              <w:t xml:space="preserve"> to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33BFA2C1" w14:textId="77777777" w:rsidR="009D69B1" w:rsidRPr="001F5CA1" w:rsidRDefault="009D69B1" w:rsidP="00677A82">
            <w:pPr>
              <w:jc w:val="both"/>
              <w:rPr>
                <w:rFonts w:ascii="Arial" w:hAnsi="Arial" w:cs="Arial"/>
                <w:sz w:val="20"/>
              </w:rPr>
            </w:pPr>
          </w:p>
          <w:p w14:paraId="56B20601"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w:t>
            </w:r>
            <w:proofErr w:type="spellStart"/>
            <w:r w:rsidRPr="001F5CA1">
              <w:rPr>
                <w:rFonts w:ascii="Arial" w:hAnsi="Arial" w:cs="Arial"/>
                <w:sz w:val="20"/>
              </w:rPr>
              <w:t>agree</w:t>
            </w:r>
            <w:proofErr w:type="spellEnd"/>
            <w:r w:rsidRPr="001F5CA1">
              <w:rPr>
                <w:rFonts w:ascii="Arial" w:hAnsi="Arial" w:cs="Arial"/>
                <w:sz w:val="20"/>
              </w:rPr>
              <w:t xml:space="preserve"> to </w:t>
            </w:r>
            <w:proofErr w:type="spellStart"/>
            <w:r w:rsidRPr="001F5CA1">
              <w:rPr>
                <w:rFonts w:ascii="Arial" w:hAnsi="Arial" w:cs="Arial"/>
                <w:sz w:val="20"/>
              </w:rPr>
              <w:t>comply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current</w:t>
            </w:r>
            <w:proofErr w:type="spellEnd"/>
            <w:r w:rsidRPr="001F5CA1">
              <w:rPr>
                <w:rFonts w:ascii="Arial" w:hAnsi="Arial" w:cs="Arial"/>
                <w:sz w:val="20"/>
              </w:rPr>
              <w:t xml:space="preserve"> </w:t>
            </w:r>
            <w:proofErr w:type="spellStart"/>
            <w:r w:rsidRPr="001F5CA1">
              <w:rPr>
                <w:rFonts w:ascii="Arial" w:hAnsi="Arial" w:cs="Arial"/>
                <w:sz w:val="20"/>
              </w:rPr>
              <w:t>version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International</w:t>
            </w:r>
            <w:proofErr w:type="spellEnd"/>
            <w:r w:rsidRPr="001F5CA1">
              <w:rPr>
                <w:rFonts w:ascii="Arial" w:hAnsi="Arial" w:cs="Arial"/>
                <w:sz w:val="20"/>
              </w:rPr>
              <w:t xml:space="preserve"> </w:t>
            </w:r>
            <w:proofErr w:type="spellStart"/>
            <w:r w:rsidRPr="001F5CA1">
              <w:rPr>
                <w:rFonts w:ascii="Arial" w:hAnsi="Arial" w:cs="Arial"/>
                <w:sz w:val="20"/>
              </w:rPr>
              <w:t>Chamber</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Commerce (ICC) </w:t>
            </w:r>
            <w:proofErr w:type="spellStart"/>
            <w:r w:rsidRPr="001F5CA1">
              <w:rPr>
                <w:rFonts w:ascii="Arial" w:hAnsi="Arial" w:cs="Arial"/>
                <w:sz w:val="20"/>
              </w:rPr>
              <w:t>Rules</w:t>
            </w:r>
            <w:proofErr w:type="spellEnd"/>
            <w:r w:rsidRPr="001F5CA1">
              <w:rPr>
                <w:rFonts w:ascii="Arial" w:hAnsi="Arial" w:cs="Arial"/>
                <w:sz w:val="20"/>
              </w:rPr>
              <w:t xml:space="preserve"> on </w:t>
            </w:r>
            <w:proofErr w:type="spellStart"/>
            <w:r w:rsidRPr="001F5CA1">
              <w:rPr>
                <w:rFonts w:ascii="Arial" w:hAnsi="Arial" w:cs="Arial"/>
                <w:sz w:val="20"/>
              </w:rPr>
              <w:t>Conduct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Recommendations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Combating</w:t>
            </w:r>
            <w:proofErr w:type="spellEnd"/>
            <w:r w:rsidRPr="001F5CA1">
              <w:rPr>
                <w:rFonts w:ascii="Arial" w:hAnsi="Arial" w:cs="Arial"/>
                <w:sz w:val="20"/>
              </w:rPr>
              <w:t xml:space="preserve"> </w:t>
            </w:r>
            <w:proofErr w:type="spellStart"/>
            <w:r w:rsidRPr="001F5CA1">
              <w:rPr>
                <w:rFonts w:ascii="Arial" w:hAnsi="Arial" w:cs="Arial"/>
                <w:sz w:val="20"/>
              </w:rPr>
              <w:t>Racketeering</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Bribery</w:t>
            </w:r>
            <w:proofErr w:type="spellEnd"/>
            <w:r w:rsidRPr="001F5CA1">
              <w:rPr>
                <w:rFonts w:ascii="Arial" w:hAnsi="Arial" w:cs="Arial"/>
                <w:sz w:val="20"/>
              </w:rPr>
              <w:t xml:space="preserve"> in </w:t>
            </w:r>
            <w:proofErr w:type="spellStart"/>
            <w:r w:rsidRPr="001F5CA1">
              <w:rPr>
                <w:rFonts w:ascii="Arial" w:hAnsi="Arial" w:cs="Arial"/>
                <w:sz w:val="20"/>
              </w:rPr>
              <w:t>International</w:t>
            </w:r>
            <w:proofErr w:type="spellEnd"/>
            <w:r w:rsidRPr="001F5CA1">
              <w:rPr>
                <w:rFonts w:ascii="Arial" w:hAnsi="Arial" w:cs="Arial"/>
                <w:sz w:val="20"/>
              </w:rPr>
              <w:t xml:space="preserve"> Business </w:t>
            </w:r>
            <w:proofErr w:type="spellStart"/>
            <w:r w:rsidRPr="001F5CA1">
              <w:rPr>
                <w:rFonts w:ascii="Arial" w:hAnsi="Arial" w:cs="Arial"/>
                <w:sz w:val="20"/>
              </w:rPr>
              <w:t>Transactions</w:t>
            </w:r>
            <w:proofErr w:type="spellEnd"/>
            <w:r w:rsidRPr="001F5CA1">
              <w:rPr>
                <w:rFonts w:ascii="Arial" w:hAnsi="Arial" w:cs="Arial"/>
                <w:sz w:val="20"/>
              </w:rPr>
              <w:t xml:space="preserve"> </w:t>
            </w:r>
            <w:proofErr w:type="spellStart"/>
            <w:r w:rsidRPr="001F5CA1">
              <w:rPr>
                <w:rFonts w:ascii="Arial" w:hAnsi="Arial" w:cs="Arial"/>
                <w:sz w:val="20"/>
              </w:rPr>
              <w:t>throughout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term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to </w:t>
            </w:r>
            <w:proofErr w:type="spellStart"/>
            <w:r w:rsidRPr="001F5CA1">
              <w:rPr>
                <w:rFonts w:ascii="Arial" w:hAnsi="Arial" w:cs="Arial"/>
                <w:sz w:val="20"/>
              </w:rPr>
              <w:t>ensure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their</w:t>
            </w:r>
            <w:proofErr w:type="spellEnd"/>
            <w:r w:rsidRPr="001F5CA1">
              <w:rPr>
                <w:rFonts w:ascii="Arial" w:hAnsi="Arial" w:cs="Arial"/>
                <w:sz w:val="20"/>
              </w:rPr>
              <w:t xml:space="preserve"> </w:t>
            </w:r>
            <w:proofErr w:type="spellStart"/>
            <w:r w:rsidRPr="001F5CA1">
              <w:rPr>
                <w:rFonts w:ascii="Arial" w:hAnsi="Arial" w:cs="Arial"/>
                <w:sz w:val="20"/>
              </w:rPr>
              <w:t>subcontractors</w:t>
            </w:r>
            <w:proofErr w:type="spellEnd"/>
            <w:r w:rsidRPr="001F5CA1">
              <w:rPr>
                <w:rFonts w:ascii="Arial" w:hAnsi="Arial" w:cs="Arial"/>
                <w:sz w:val="20"/>
              </w:rPr>
              <w:t xml:space="preserve">, </w:t>
            </w:r>
            <w:proofErr w:type="spellStart"/>
            <w:r w:rsidRPr="001F5CA1">
              <w:rPr>
                <w:rFonts w:ascii="Arial" w:hAnsi="Arial" w:cs="Arial"/>
                <w:sz w:val="20"/>
              </w:rPr>
              <w:t>employees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agents</w:t>
            </w:r>
            <w:proofErr w:type="spellEnd"/>
            <w:r w:rsidRPr="001F5CA1">
              <w:rPr>
                <w:rFonts w:ascii="Arial" w:hAnsi="Arial" w:cs="Arial"/>
                <w:sz w:val="20"/>
              </w:rPr>
              <w:t xml:space="preserve"> </w:t>
            </w:r>
            <w:proofErr w:type="spellStart"/>
            <w:r w:rsidRPr="001F5CA1">
              <w:rPr>
                <w:rFonts w:ascii="Arial" w:hAnsi="Arial" w:cs="Arial"/>
                <w:sz w:val="20"/>
              </w:rPr>
              <w:t>also</w:t>
            </w:r>
            <w:proofErr w:type="spellEnd"/>
            <w:r w:rsidRPr="001F5CA1">
              <w:rPr>
                <w:rFonts w:ascii="Arial" w:hAnsi="Arial" w:cs="Arial"/>
                <w:sz w:val="20"/>
              </w:rPr>
              <w:t xml:space="preserve"> </w:t>
            </w:r>
            <w:proofErr w:type="spellStart"/>
            <w:r w:rsidRPr="001F5CA1">
              <w:rPr>
                <w:rFonts w:ascii="Arial" w:hAnsi="Arial" w:cs="Arial"/>
                <w:sz w:val="20"/>
              </w:rPr>
              <w:t>comply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each</w:t>
            </w:r>
            <w:proofErr w:type="spellEnd"/>
            <w:r w:rsidRPr="001F5CA1">
              <w:rPr>
                <w:rFonts w:ascii="Arial" w:hAnsi="Arial" w:cs="Arial"/>
                <w:sz w:val="20"/>
              </w:rPr>
              <w:t xml:space="preserve"> </w:t>
            </w:r>
            <w:proofErr w:type="spellStart"/>
            <w:r w:rsidRPr="001F5CA1">
              <w:rPr>
                <w:rFonts w:ascii="Arial" w:hAnsi="Arial" w:cs="Arial"/>
                <w:sz w:val="20"/>
              </w:rPr>
              <w:t>current</w:t>
            </w:r>
            <w:proofErr w:type="spellEnd"/>
            <w:r w:rsidRPr="001F5CA1">
              <w:rPr>
                <w:rFonts w:ascii="Arial" w:hAnsi="Arial" w:cs="Arial"/>
                <w:sz w:val="20"/>
              </w:rPr>
              <w:t xml:space="preserve"> </w:t>
            </w:r>
            <w:proofErr w:type="spellStart"/>
            <w:r w:rsidRPr="001F5CA1">
              <w:rPr>
                <w:rFonts w:ascii="Arial" w:hAnsi="Arial" w:cs="Arial"/>
                <w:sz w:val="20"/>
              </w:rPr>
              <w:t>version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ICC </w:t>
            </w:r>
            <w:proofErr w:type="spellStart"/>
            <w:r w:rsidRPr="001F5CA1">
              <w:rPr>
                <w:rFonts w:ascii="Arial" w:hAnsi="Arial" w:cs="Arial"/>
                <w:sz w:val="20"/>
              </w:rPr>
              <w:t>Rules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said</w:t>
            </w:r>
            <w:proofErr w:type="spellEnd"/>
            <w:r w:rsidRPr="001F5CA1">
              <w:rPr>
                <w:rFonts w:ascii="Arial" w:hAnsi="Arial" w:cs="Arial"/>
                <w:sz w:val="20"/>
              </w:rPr>
              <w:t xml:space="preserve"> </w:t>
            </w:r>
            <w:proofErr w:type="spellStart"/>
            <w:r w:rsidRPr="001F5CA1">
              <w:rPr>
                <w:rFonts w:ascii="Arial" w:hAnsi="Arial" w:cs="Arial"/>
                <w:sz w:val="20"/>
              </w:rPr>
              <w:t>Rules</w:t>
            </w:r>
            <w:proofErr w:type="spellEnd"/>
            <w:r w:rsidRPr="001F5CA1">
              <w:rPr>
                <w:rFonts w:ascii="Arial" w:hAnsi="Arial" w:cs="Arial"/>
                <w:sz w:val="20"/>
              </w:rPr>
              <w:t xml:space="preserve"> form </w:t>
            </w:r>
            <w:proofErr w:type="spellStart"/>
            <w:r w:rsidRPr="001F5CA1">
              <w:rPr>
                <w:rFonts w:ascii="Arial" w:hAnsi="Arial" w:cs="Arial"/>
                <w:sz w:val="20"/>
              </w:rPr>
              <w:t>an</w:t>
            </w:r>
            <w:proofErr w:type="spellEnd"/>
            <w:r w:rsidRPr="001F5CA1">
              <w:rPr>
                <w:rFonts w:ascii="Arial" w:hAnsi="Arial" w:cs="Arial"/>
                <w:sz w:val="20"/>
              </w:rPr>
              <w:t xml:space="preserve"> integral part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as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fully</w:t>
            </w:r>
            <w:proofErr w:type="spellEnd"/>
            <w:r w:rsidRPr="001F5CA1">
              <w:rPr>
                <w:rFonts w:ascii="Arial" w:hAnsi="Arial" w:cs="Arial"/>
                <w:sz w:val="20"/>
              </w:rPr>
              <w:t xml:space="preserve"> set out </w:t>
            </w:r>
            <w:proofErr w:type="spellStart"/>
            <w:r w:rsidRPr="001F5CA1">
              <w:rPr>
                <w:rFonts w:ascii="Arial" w:hAnsi="Arial" w:cs="Arial"/>
                <w:sz w:val="20"/>
              </w:rPr>
              <w:t>herein</w:t>
            </w:r>
            <w:proofErr w:type="spellEnd"/>
            <w:r w:rsidRPr="001F5CA1">
              <w:rPr>
                <w:rFonts w:ascii="Arial" w:hAnsi="Arial" w:cs="Arial"/>
                <w:sz w:val="20"/>
              </w:rPr>
              <w:t xml:space="preserve">. </w:t>
            </w:r>
          </w:p>
          <w:p w14:paraId="069D42BD" w14:textId="77777777" w:rsidR="009D69B1" w:rsidRPr="001F5CA1" w:rsidRDefault="009D69B1" w:rsidP="00677A82">
            <w:pPr>
              <w:jc w:val="both"/>
              <w:rPr>
                <w:rFonts w:ascii="Arial" w:hAnsi="Arial" w:cs="Arial"/>
                <w:sz w:val="20"/>
              </w:rPr>
            </w:pPr>
          </w:p>
          <w:p w14:paraId="5A15EF20" w14:textId="77777777" w:rsidR="009D69B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obliged</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basis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own</w:t>
            </w:r>
            <w:proofErr w:type="spellEnd"/>
            <w:r w:rsidRPr="001F5CA1">
              <w:rPr>
                <w:rFonts w:ascii="Arial" w:hAnsi="Arial" w:cs="Arial"/>
                <w:sz w:val="20"/>
              </w:rPr>
              <w:t xml:space="preserve"> </w:t>
            </w:r>
            <w:proofErr w:type="spellStart"/>
            <w:r w:rsidRPr="001F5CA1">
              <w:rPr>
                <w:rFonts w:ascii="Arial" w:hAnsi="Arial" w:cs="Arial"/>
                <w:sz w:val="20"/>
              </w:rPr>
              <w:t>findings</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alleged</w:t>
            </w:r>
            <w:proofErr w:type="spellEnd"/>
            <w:r w:rsidRPr="001F5CA1">
              <w:rPr>
                <w:rFonts w:ascii="Arial" w:hAnsi="Arial" w:cs="Arial"/>
                <w:sz w:val="20"/>
              </w:rPr>
              <w:t xml:space="preserve"> </w:t>
            </w:r>
            <w:proofErr w:type="spellStart"/>
            <w:r w:rsidRPr="001F5CA1">
              <w:rPr>
                <w:rFonts w:ascii="Arial" w:hAnsi="Arial" w:cs="Arial"/>
                <w:sz w:val="20"/>
              </w:rPr>
              <w:t>existence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factual</w:t>
            </w:r>
            <w:proofErr w:type="spellEnd"/>
            <w:r w:rsidRPr="001F5CA1">
              <w:rPr>
                <w:rFonts w:ascii="Arial" w:hAnsi="Arial" w:cs="Arial"/>
                <w:sz w:val="20"/>
              </w:rPr>
              <w:t xml:space="preserve"> </w:t>
            </w:r>
            <w:proofErr w:type="spellStart"/>
            <w:r w:rsidRPr="001F5CA1">
              <w:rPr>
                <w:rFonts w:ascii="Arial" w:hAnsi="Arial" w:cs="Arial"/>
                <w:sz w:val="20"/>
              </w:rPr>
              <w:t>situation</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in </w:t>
            </w:r>
            <w:proofErr w:type="spellStart"/>
            <w:r w:rsidRPr="001F5CA1">
              <w:rPr>
                <w:rFonts w:ascii="Arial" w:hAnsi="Arial" w:cs="Arial"/>
                <w:sz w:val="20"/>
              </w:rPr>
              <w:t>paragraph</w:t>
            </w:r>
            <w:proofErr w:type="spellEnd"/>
            <w:r w:rsidRPr="001F5CA1">
              <w:rPr>
                <w:rFonts w:ascii="Arial" w:hAnsi="Arial" w:cs="Arial"/>
                <w:sz w:val="20"/>
              </w:rPr>
              <w:t xml:space="preserve"> 1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basis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notification</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authorities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alleged</w:t>
            </w:r>
            <w:proofErr w:type="spellEnd"/>
            <w:r w:rsidRPr="001F5CA1">
              <w:rPr>
                <w:rFonts w:ascii="Arial" w:hAnsi="Arial" w:cs="Arial"/>
                <w:sz w:val="20"/>
              </w:rPr>
              <w:t xml:space="preserve"> </w:t>
            </w:r>
            <w:proofErr w:type="spellStart"/>
            <w:r w:rsidRPr="001F5CA1">
              <w:rPr>
                <w:rFonts w:ascii="Arial" w:hAnsi="Arial" w:cs="Arial"/>
                <w:sz w:val="20"/>
              </w:rPr>
              <w:t>existence</w:t>
            </w:r>
            <w:proofErr w:type="spellEnd"/>
            <w:r w:rsidRPr="001F5CA1">
              <w:rPr>
                <w:rFonts w:ascii="Arial" w:hAnsi="Arial" w:cs="Arial"/>
                <w:sz w:val="20"/>
              </w:rPr>
              <w:t xml:space="preserve"> </w:t>
            </w:r>
            <w:proofErr w:type="spellStart"/>
            <w:r w:rsidRPr="001F5CA1">
              <w:rPr>
                <w:rFonts w:ascii="Arial" w:hAnsi="Arial" w:cs="Arial"/>
                <w:sz w:val="20"/>
              </w:rPr>
              <w:t>thereof</w:t>
            </w:r>
            <w:proofErr w:type="spellEnd"/>
            <w:r w:rsidRPr="001F5CA1">
              <w:rPr>
                <w:rFonts w:ascii="Arial" w:hAnsi="Arial" w:cs="Arial"/>
                <w:sz w:val="20"/>
              </w:rPr>
              <w:t xml:space="preserve">, to </w:t>
            </w:r>
            <w:proofErr w:type="spellStart"/>
            <w:r w:rsidRPr="001F5CA1">
              <w:rPr>
                <w:rFonts w:ascii="Arial" w:hAnsi="Arial" w:cs="Arial"/>
                <w:sz w:val="20"/>
              </w:rPr>
              <w:t>initiate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determination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nullity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w:t>
            </w:r>
            <w:r w:rsidRPr="001F5CA1">
              <w:rPr>
                <w:rFonts w:ascii="Arial" w:hAnsi="Arial" w:cs="Arial"/>
                <w:sz w:val="20"/>
              </w:rPr>
              <w:lastRenderedPageBreak/>
              <w:t xml:space="preserve">to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preceding</w:t>
            </w:r>
            <w:proofErr w:type="spellEnd"/>
            <w:r w:rsidRPr="001F5CA1">
              <w:rPr>
                <w:rFonts w:ascii="Arial" w:hAnsi="Arial" w:cs="Arial"/>
                <w:sz w:val="20"/>
              </w:rPr>
              <w:t xml:space="preserve"> </w:t>
            </w:r>
            <w:proofErr w:type="spellStart"/>
            <w:r w:rsidRPr="001F5CA1">
              <w:rPr>
                <w:rFonts w:ascii="Arial" w:hAnsi="Arial" w:cs="Arial"/>
                <w:sz w:val="20"/>
              </w:rPr>
              <w:t>paragraph</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to take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measures</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regulations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Republic</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Slovenia</w:t>
            </w:r>
            <w:proofErr w:type="spellEnd"/>
            <w:r w:rsidRPr="001F5CA1">
              <w:rPr>
                <w:rFonts w:ascii="Arial" w:hAnsi="Arial" w:cs="Arial"/>
                <w:sz w:val="20"/>
              </w:rPr>
              <w:t>.</w:t>
            </w:r>
          </w:p>
          <w:p w14:paraId="301C2111" w14:textId="77777777" w:rsidR="00881BDB" w:rsidRPr="001F5CA1" w:rsidRDefault="00881BDB" w:rsidP="00677A82">
            <w:pPr>
              <w:jc w:val="both"/>
              <w:rPr>
                <w:rFonts w:ascii="Arial" w:hAnsi="Arial" w:cs="Arial"/>
                <w:sz w:val="20"/>
              </w:rPr>
            </w:pPr>
          </w:p>
          <w:p w14:paraId="4FE19A2C" w14:textId="77777777" w:rsidR="009D69B1" w:rsidRPr="001F5CA1" w:rsidRDefault="009D69B1" w:rsidP="009D69B1">
            <w:pPr>
              <w:widowControl w:val="0"/>
              <w:numPr>
                <w:ilvl w:val="0"/>
                <w:numId w:val="46"/>
              </w:numPr>
              <w:spacing w:line="288" w:lineRule="auto"/>
              <w:ind w:left="626"/>
              <w:jc w:val="center"/>
              <w:rPr>
                <w:rFonts w:ascii="Arial" w:hAnsi="Arial" w:cs="Arial"/>
                <w:b/>
              </w:rPr>
            </w:pPr>
            <w:r w:rsidRPr="001F5CA1">
              <w:rPr>
                <w:rFonts w:ascii="Arial" w:hAnsi="Arial" w:cs="Arial"/>
                <w:b/>
              </w:rPr>
              <w:t>SPECIAL AND FINAL PROVISIONS</w:t>
            </w:r>
          </w:p>
          <w:p w14:paraId="1CE47642" w14:textId="77777777" w:rsidR="009D69B1" w:rsidRPr="001F5CA1" w:rsidRDefault="009D69B1" w:rsidP="00677A82">
            <w:pPr>
              <w:rPr>
                <w:rFonts w:ascii="Arial" w:hAnsi="Arial" w:cs="Arial"/>
              </w:rPr>
            </w:pPr>
          </w:p>
          <w:p w14:paraId="03998784"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33F075A5"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to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agree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enter </w:t>
            </w:r>
            <w:proofErr w:type="spellStart"/>
            <w:r w:rsidRPr="001F5CA1">
              <w:rPr>
                <w:rFonts w:ascii="Arial" w:hAnsi="Arial" w:cs="Arial"/>
                <w:sz w:val="20"/>
              </w:rPr>
              <w:t>into</w:t>
            </w:r>
            <w:proofErr w:type="spellEnd"/>
            <w:r w:rsidRPr="001F5CA1">
              <w:rPr>
                <w:rFonts w:ascii="Arial" w:hAnsi="Arial" w:cs="Arial"/>
                <w:sz w:val="20"/>
              </w:rPr>
              <w:t xml:space="preserve"> </w:t>
            </w:r>
            <w:proofErr w:type="spellStart"/>
            <w:r w:rsidRPr="001F5CA1">
              <w:rPr>
                <w:rFonts w:ascii="Arial" w:hAnsi="Arial" w:cs="Arial"/>
                <w:sz w:val="20"/>
              </w:rPr>
              <w:t>force</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signature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both</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w:t>
            </w:r>
          </w:p>
          <w:p w14:paraId="2ADE189A" w14:textId="77777777" w:rsidR="009D69B1" w:rsidRPr="001F5CA1" w:rsidRDefault="009D69B1" w:rsidP="00677A82">
            <w:pPr>
              <w:jc w:val="both"/>
              <w:rPr>
                <w:rFonts w:ascii="Arial" w:hAnsi="Arial" w:cs="Arial"/>
                <w:sz w:val="20"/>
              </w:rPr>
            </w:pPr>
          </w:p>
          <w:p w14:paraId="2562A7BC"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54C99E54"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is </w:t>
            </w:r>
            <w:proofErr w:type="spellStart"/>
            <w:r w:rsidRPr="001F5CA1">
              <w:rPr>
                <w:rFonts w:ascii="Arial" w:hAnsi="Arial" w:cs="Arial"/>
                <w:sz w:val="20"/>
              </w:rPr>
              <w:t>made</w:t>
            </w:r>
            <w:proofErr w:type="spellEnd"/>
            <w:r w:rsidRPr="001F5CA1">
              <w:rPr>
                <w:rFonts w:ascii="Arial" w:hAnsi="Arial" w:cs="Arial"/>
                <w:sz w:val="20"/>
              </w:rPr>
              <w:t xml:space="preserve"> </w:t>
            </w:r>
            <w:proofErr w:type="spellStart"/>
            <w:r w:rsidRPr="001F5CA1">
              <w:rPr>
                <w:rFonts w:ascii="Arial" w:hAnsi="Arial" w:cs="Arial"/>
                <w:sz w:val="20"/>
              </w:rPr>
              <w:t>subject</w:t>
            </w:r>
            <w:proofErr w:type="spellEnd"/>
            <w:r w:rsidRPr="001F5CA1">
              <w:rPr>
                <w:rFonts w:ascii="Arial" w:hAnsi="Arial" w:cs="Arial"/>
                <w:sz w:val="20"/>
              </w:rPr>
              <w:t xml:space="preserve"> to a </w:t>
            </w:r>
            <w:proofErr w:type="spellStart"/>
            <w:r w:rsidRPr="001F5CA1">
              <w:rPr>
                <w:rFonts w:ascii="Arial" w:hAnsi="Arial" w:cs="Arial"/>
                <w:sz w:val="20"/>
              </w:rPr>
              <w:t>termination</w:t>
            </w:r>
            <w:proofErr w:type="spellEnd"/>
            <w:r w:rsidRPr="001F5CA1">
              <w:rPr>
                <w:rFonts w:ascii="Arial" w:hAnsi="Arial" w:cs="Arial"/>
                <w:sz w:val="20"/>
              </w:rPr>
              <w:t xml:space="preserve"> </w:t>
            </w:r>
            <w:proofErr w:type="spellStart"/>
            <w:r w:rsidRPr="001F5CA1">
              <w:rPr>
                <w:rFonts w:ascii="Arial" w:hAnsi="Arial" w:cs="Arial"/>
                <w:sz w:val="20"/>
              </w:rPr>
              <w:t>clause</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is </w:t>
            </w:r>
            <w:proofErr w:type="spellStart"/>
            <w:r w:rsidRPr="001F5CA1">
              <w:rPr>
                <w:rFonts w:ascii="Arial" w:hAnsi="Arial" w:cs="Arial"/>
                <w:sz w:val="20"/>
              </w:rPr>
              <w:t>triggered</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one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following</w:t>
            </w:r>
            <w:proofErr w:type="spellEnd"/>
            <w:r w:rsidRPr="001F5CA1">
              <w:rPr>
                <w:rFonts w:ascii="Arial" w:hAnsi="Arial" w:cs="Arial"/>
                <w:sz w:val="20"/>
              </w:rPr>
              <w:t xml:space="preserve"> </w:t>
            </w:r>
            <w:proofErr w:type="spellStart"/>
            <w:r w:rsidRPr="001F5CA1">
              <w:rPr>
                <w:rFonts w:ascii="Arial" w:hAnsi="Arial" w:cs="Arial"/>
                <w:sz w:val="20"/>
              </w:rPr>
              <w:t>circumstances</w:t>
            </w:r>
            <w:proofErr w:type="spellEnd"/>
            <w:r w:rsidRPr="001F5CA1">
              <w:rPr>
                <w:rFonts w:ascii="Arial" w:hAnsi="Arial" w:cs="Arial"/>
                <w:sz w:val="20"/>
              </w:rPr>
              <w:t xml:space="preserve"> is met:</w:t>
            </w:r>
          </w:p>
          <w:p w14:paraId="55CBDDD9" w14:textId="77777777" w:rsidR="009D69B1" w:rsidRPr="001F5CA1" w:rsidRDefault="009D69B1" w:rsidP="009D69B1">
            <w:pPr>
              <w:numPr>
                <w:ilvl w:val="0"/>
                <w:numId w:val="28"/>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w:t>
            </w:r>
            <w:proofErr w:type="spellEnd"/>
            <w:r w:rsidRPr="001F5CA1">
              <w:rPr>
                <w:rFonts w:ascii="Arial" w:hAnsi="Arial" w:cs="Arial"/>
                <w:sz w:val="20"/>
              </w:rPr>
              <w:t xml:space="preserve"> is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a </w:t>
            </w:r>
            <w:proofErr w:type="spellStart"/>
            <w:r w:rsidRPr="001F5CA1">
              <w:rPr>
                <w:rFonts w:ascii="Arial" w:hAnsi="Arial" w:cs="Arial"/>
                <w:sz w:val="20"/>
              </w:rPr>
              <w:t>court</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made</w:t>
            </w:r>
            <w:proofErr w:type="spellEnd"/>
            <w:r w:rsidRPr="001F5CA1">
              <w:rPr>
                <w:rFonts w:ascii="Arial" w:hAnsi="Arial" w:cs="Arial"/>
                <w:sz w:val="20"/>
              </w:rPr>
              <w:t xml:space="preserve"> a </w:t>
            </w:r>
            <w:proofErr w:type="spellStart"/>
            <w:r w:rsidRPr="001F5CA1">
              <w:rPr>
                <w:rFonts w:ascii="Arial" w:hAnsi="Arial" w:cs="Arial"/>
                <w:sz w:val="20"/>
              </w:rPr>
              <w:t>final</w:t>
            </w:r>
            <w:proofErr w:type="spellEnd"/>
            <w:r w:rsidRPr="001F5CA1">
              <w:rPr>
                <w:rFonts w:ascii="Arial" w:hAnsi="Arial" w:cs="Arial"/>
                <w:sz w:val="20"/>
              </w:rPr>
              <w:t xml:space="preserve"> </w:t>
            </w:r>
            <w:proofErr w:type="spellStart"/>
            <w:r w:rsidRPr="001F5CA1">
              <w:rPr>
                <w:rFonts w:ascii="Arial" w:hAnsi="Arial" w:cs="Arial"/>
                <w:sz w:val="20"/>
              </w:rPr>
              <w:t>decision</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breached</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labour</w:t>
            </w:r>
            <w:proofErr w:type="spellEnd"/>
            <w:r w:rsidRPr="001F5CA1">
              <w:rPr>
                <w:rFonts w:ascii="Arial" w:hAnsi="Arial" w:cs="Arial"/>
                <w:sz w:val="20"/>
              </w:rPr>
              <w:t xml:space="preserve">, </w:t>
            </w:r>
            <w:proofErr w:type="spellStart"/>
            <w:r w:rsidRPr="001F5CA1">
              <w:rPr>
                <w:rFonts w:ascii="Arial" w:hAnsi="Arial" w:cs="Arial"/>
                <w:sz w:val="20"/>
              </w:rPr>
              <w:t>environmental</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social </w:t>
            </w:r>
            <w:proofErr w:type="spellStart"/>
            <w:r w:rsidRPr="001F5CA1">
              <w:rPr>
                <w:rFonts w:ascii="Arial" w:hAnsi="Arial" w:cs="Arial"/>
                <w:sz w:val="20"/>
              </w:rPr>
              <w:t>legislation</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p>
          <w:p w14:paraId="090AA5CD" w14:textId="77777777" w:rsidR="009D69B1" w:rsidRPr="001F5CA1" w:rsidRDefault="009D69B1" w:rsidP="009D69B1">
            <w:pPr>
              <w:numPr>
                <w:ilvl w:val="0"/>
                <w:numId w:val="28"/>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is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found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competent</w:t>
            </w:r>
            <w:proofErr w:type="spellEnd"/>
            <w:r w:rsidRPr="001F5CA1">
              <w:rPr>
                <w:rFonts w:ascii="Arial" w:hAnsi="Arial" w:cs="Arial"/>
                <w:sz w:val="20"/>
              </w:rPr>
              <w:t xml:space="preserve"> </w:t>
            </w:r>
            <w:proofErr w:type="spellStart"/>
            <w:r w:rsidRPr="001F5CA1">
              <w:rPr>
                <w:rFonts w:ascii="Arial" w:hAnsi="Arial" w:cs="Arial"/>
                <w:sz w:val="20"/>
              </w:rPr>
              <w:t>government</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to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committed</w:t>
            </w:r>
            <w:proofErr w:type="spellEnd"/>
            <w:r w:rsidRPr="001F5CA1">
              <w:rPr>
                <w:rFonts w:ascii="Arial" w:hAnsi="Arial" w:cs="Arial"/>
                <w:sz w:val="20"/>
              </w:rPr>
              <w:t xml:space="preserve"> at </w:t>
            </w:r>
            <w:proofErr w:type="spellStart"/>
            <w:r w:rsidRPr="001F5CA1">
              <w:rPr>
                <w:rFonts w:ascii="Arial" w:hAnsi="Arial" w:cs="Arial"/>
                <w:sz w:val="20"/>
              </w:rPr>
              <w:t>least</w:t>
            </w:r>
            <w:proofErr w:type="spellEnd"/>
            <w:r w:rsidRPr="001F5CA1">
              <w:rPr>
                <w:rFonts w:ascii="Arial" w:hAnsi="Arial" w:cs="Arial"/>
                <w:sz w:val="20"/>
              </w:rPr>
              <w:t xml:space="preserve"> </w:t>
            </w:r>
            <w:proofErr w:type="spellStart"/>
            <w:r w:rsidRPr="001F5CA1">
              <w:rPr>
                <w:rFonts w:ascii="Arial" w:hAnsi="Arial" w:cs="Arial"/>
                <w:sz w:val="20"/>
              </w:rPr>
              <w:t>two</w:t>
            </w:r>
            <w:proofErr w:type="spellEnd"/>
            <w:r w:rsidRPr="001F5CA1">
              <w:rPr>
                <w:rFonts w:ascii="Arial" w:hAnsi="Arial" w:cs="Arial"/>
                <w:sz w:val="20"/>
              </w:rPr>
              <w:t xml:space="preserve"> </w:t>
            </w:r>
            <w:proofErr w:type="spellStart"/>
            <w:r w:rsidRPr="001F5CA1">
              <w:rPr>
                <w:rFonts w:ascii="Arial" w:hAnsi="Arial" w:cs="Arial"/>
                <w:sz w:val="20"/>
              </w:rPr>
              <w:t>infringements</w:t>
            </w:r>
            <w:proofErr w:type="spellEnd"/>
            <w:r w:rsidRPr="001F5CA1">
              <w:rPr>
                <w:rFonts w:ascii="Arial" w:hAnsi="Arial" w:cs="Arial"/>
                <w:sz w:val="20"/>
              </w:rPr>
              <w:t xml:space="preserve"> </w:t>
            </w:r>
            <w:proofErr w:type="spellStart"/>
            <w:r w:rsidRPr="001F5CA1">
              <w:rPr>
                <w:rFonts w:ascii="Arial" w:hAnsi="Arial" w:cs="Arial"/>
                <w:sz w:val="20"/>
              </w:rPr>
              <w:t>during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in </w:t>
            </w:r>
            <w:proofErr w:type="spellStart"/>
            <w:r w:rsidRPr="001F5CA1">
              <w:rPr>
                <w:rFonts w:ascii="Arial" w:hAnsi="Arial" w:cs="Arial"/>
                <w:sz w:val="20"/>
              </w:rPr>
              <w:t>relation</w:t>
            </w:r>
            <w:proofErr w:type="spellEnd"/>
            <w:r w:rsidRPr="001F5CA1">
              <w:rPr>
                <w:rFonts w:ascii="Arial" w:hAnsi="Arial" w:cs="Arial"/>
                <w:sz w:val="20"/>
              </w:rPr>
              <w:t xml:space="preserve"> to:</w:t>
            </w:r>
          </w:p>
          <w:p w14:paraId="78876663" w14:textId="77777777" w:rsidR="009D69B1" w:rsidRPr="001F5CA1" w:rsidRDefault="009D69B1" w:rsidP="009D69B1">
            <w:pPr>
              <w:numPr>
                <w:ilvl w:val="1"/>
                <w:numId w:val="29"/>
              </w:numPr>
              <w:spacing w:line="260" w:lineRule="atLeast"/>
              <w:jc w:val="both"/>
              <w:rPr>
                <w:rFonts w:ascii="Arial" w:hAnsi="Arial" w:cs="Arial"/>
                <w:sz w:val="20"/>
              </w:rPr>
            </w:pPr>
            <w:proofErr w:type="spellStart"/>
            <w:r w:rsidRPr="001F5CA1">
              <w:rPr>
                <w:rFonts w:ascii="Arial" w:hAnsi="Arial" w:cs="Arial"/>
                <w:sz w:val="20"/>
              </w:rPr>
              <w:t>pay</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work</w:t>
            </w:r>
            <w:proofErr w:type="spellEnd"/>
            <w:r w:rsidRPr="001F5CA1">
              <w:rPr>
                <w:rFonts w:ascii="Arial" w:hAnsi="Arial" w:cs="Arial"/>
                <w:sz w:val="20"/>
              </w:rPr>
              <w:t xml:space="preserve">, </w:t>
            </w:r>
          </w:p>
          <w:p w14:paraId="7D6FD7A7" w14:textId="77777777" w:rsidR="009D69B1" w:rsidRPr="001F5CA1" w:rsidRDefault="009D69B1" w:rsidP="009D69B1">
            <w:pPr>
              <w:numPr>
                <w:ilvl w:val="1"/>
                <w:numId w:val="29"/>
              </w:numPr>
              <w:spacing w:line="260" w:lineRule="atLeast"/>
              <w:jc w:val="both"/>
              <w:rPr>
                <w:rFonts w:ascii="Arial" w:hAnsi="Arial" w:cs="Arial"/>
                <w:sz w:val="20"/>
              </w:rPr>
            </w:pPr>
            <w:proofErr w:type="spellStart"/>
            <w:r w:rsidRPr="001F5CA1">
              <w:rPr>
                <w:rFonts w:ascii="Arial" w:hAnsi="Arial" w:cs="Arial"/>
                <w:sz w:val="20"/>
              </w:rPr>
              <w:t>working</w:t>
            </w:r>
            <w:proofErr w:type="spellEnd"/>
            <w:r w:rsidRPr="001F5CA1">
              <w:rPr>
                <w:rFonts w:ascii="Arial" w:hAnsi="Arial" w:cs="Arial"/>
                <w:sz w:val="20"/>
              </w:rPr>
              <w:t xml:space="preserve"> </w:t>
            </w:r>
            <w:proofErr w:type="spellStart"/>
            <w:r w:rsidRPr="001F5CA1">
              <w:rPr>
                <w:rFonts w:ascii="Arial" w:hAnsi="Arial" w:cs="Arial"/>
                <w:sz w:val="20"/>
              </w:rPr>
              <w:t>hours</w:t>
            </w:r>
            <w:proofErr w:type="spellEnd"/>
            <w:r w:rsidRPr="001F5CA1">
              <w:rPr>
                <w:rFonts w:ascii="Arial" w:hAnsi="Arial" w:cs="Arial"/>
                <w:sz w:val="20"/>
              </w:rPr>
              <w:t xml:space="preserve">, </w:t>
            </w:r>
          </w:p>
          <w:p w14:paraId="46B10CE4"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rest, </w:t>
            </w:r>
          </w:p>
          <w:p w14:paraId="11485DF9" w14:textId="77777777" w:rsidR="009D69B1" w:rsidRPr="001F5CA1" w:rsidRDefault="009D69B1" w:rsidP="009D69B1">
            <w:pPr>
              <w:numPr>
                <w:ilvl w:val="1"/>
                <w:numId w:val="29"/>
              </w:numPr>
              <w:spacing w:line="260" w:lineRule="atLeast"/>
              <w:jc w:val="both"/>
              <w:rPr>
                <w:rFonts w:ascii="Arial" w:hAnsi="Arial" w:cs="Arial"/>
                <w:sz w:val="20"/>
              </w:rPr>
            </w:pPr>
            <w:proofErr w:type="spellStart"/>
            <w:r w:rsidRPr="001F5CA1">
              <w:rPr>
                <w:rFonts w:ascii="Arial" w:hAnsi="Arial" w:cs="Arial"/>
                <w:sz w:val="20"/>
              </w:rPr>
              <w:t>carrying</w:t>
            </w:r>
            <w:proofErr w:type="spellEnd"/>
            <w:r w:rsidRPr="001F5CA1">
              <w:rPr>
                <w:rFonts w:ascii="Arial" w:hAnsi="Arial" w:cs="Arial"/>
                <w:sz w:val="20"/>
              </w:rPr>
              <w:t xml:space="preserve"> out </w:t>
            </w:r>
            <w:proofErr w:type="spellStart"/>
            <w:r w:rsidRPr="001F5CA1">
              <w:rPr>
                <w:rFonts w:ascii="Arial" w:hAnsi="Arial" w:cs="Arial"/>
                <w:sz w:val="20"/>
              </w:rPr>
              <w:t>work</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civil </w:t>
            </w:r>
            <w:proofErr w:type="spellStart"/>
            <w:r w:rsidRPr="001F5CA1">
              <w:rPr>
                <w:rFonts w:ascii="Arial" w:hAnsi="Arial" w:cs="Arial"/>
                <w:sz w:val="20"/>
              </w:rPr>
              <w:t>law</w:t>
            </w:r>
            <w:proofErr w:type="spellEnd"/>
            <w:r w:rsidRPr="001F5CA1">
              <w:rPr>
                <w:rFonts w:ascii="Arial" w:hAnsi="Arial" w:cs="Arial"/>
                <w:sz w:val="20"/>
              </w:rPr>
              <w:t xml:space="preserve"> </w:t>
            </w:r>
            <w:proofErr w:type="spellStart"/>
            <w:r w:rsidRPr="001F5CA1">
              <w:rPr>
                <w:rFonts w:ascii="Arial" w:hAnsi="Arial" w:cs="Arial"/>
                <w:sz w:val="20"/>
              </w:rPr>
              <w:t>contracts</w:t>
            </w:r>
            <w:proofErr w:type="spellEnd"/>
            <w:r w:rsidRPr="001F5CA1">
              <w:rPr>
                <w:rFonts w:ascii="Arial" w:hAnsi="Arial" w:cs="Arial"/>
                <w:sz w:val="20"/>
              </w:rPr>
              <w:t xml:space="preserve"> </w:t>
            </w:r>
            <w:proofErr w:type="spellStart"/>
            <w:r w:rsidRPr="001F5CA1">
              <w:rPr>
                <w:rFonts w:ascii="Arial" w:hAnsi="Arial" w:cs="Arial"/>
                <w:sz w:val="20"/>
              </w:rPr>
              <w:t>despite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existence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elements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employment</w:t>
            </w:r>
            <w:proofErr w:type="spellEnd"/>
            <w:r w:rsidRPr="001F5CA1">
              <w:rPr>
                <w:rFonts w:ascii="Arial" w:hAnsi="Arial" w:cs="Arial"/>
                <w:sz w:val="20"/>
              </w:rPr>
              <w:t xml:space="preserve"> </w:t>
            </w:r>
            <w:proofErr w:type="spellStart"/>
            <w:r w:rsidRPr="001F5CA1">
              <w:rPr>
                <w:rFonts w:ascii="Arial" w:hAnsi="Arial" w:cs="Arial"/>
                <w:sz w:val="20"/>
              </w:rPr>
              <w:t>relationship</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
          <w:p w14:paraId="2049D673" w14:textId="77777777" w:rsidR="009D69B1" w:rsidRPr="001F5CA1" w:rsidRDefault="009D69B1" w:rsidP="009D69B1">
            <w:pPr>
              <w:numPr>
                <w:ilvl w:val="1"/>
                <w:numId w:val="29"/>
              </w:numPr>
              <w:spacing w:line="260" w:lineRule="atLeast"/>
              <w:jc w:val="both"/>
              <w:rPr>
                <w:rFonts w:ascii="Arial" w:hAnsi="Arial" w:cs="Arial"/>
                <w:sz w:val="20"/>
              </w:rPr>
            </w:pPr>
            <w:r w:rsidRPr="001F5CA1">
              <w:rPr>
                <w:rFonts w:ascii="Arial" w:hAnsi="Arial" w:cs="Arial"/>
                <w:sz w:val="20"/>
              </w:rPr>
              <w:t xml:space="preserve">on </w:t>
            </w:r>
            <w:proofErr w:type="spellStart"/>
            <w:r w:rsidRPr="001F5CA1">
              <w:rPr>
                <w:rFonts w:ascii="Arial" w:hAnsi="Arial" w:cs="Arial"/>
                <w:sz w:val="20"/>
              </w:rPr>
              <w:t>illegal</w:t>
            </w:r>
            <w:proofErr w:type="spellEnd"/>
            <w:r w:rsidRPr="001F5CA1">
              <w:rPr>
                <w:rFonts w:ascii="Arial" w:hAnsi="Arial" w:cs="Arial"/>
                <w:sz w:val="20"/>
              </w:rPr>
              <w:t xml:space="preserve"> </w:t>
            </w:r>
            <w:proofErr w:type="spellStart"/>
            <w:r w:rsidRPr="001F5CA1">
              <w:rPr>
                <w:rFonts w:ascii="Arial" w:hAnsi="Arial" w:cs="Arial"/>
                <w:sz w:val="20"/>
              </w:rPr>
              <w:t>employment</w:t>
            </w:r>
            <w:proofErr w:type="spellEnd"/>
          </w:p>
          <w:p w14:paraId="4BB4CE12"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he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fined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an</w:t>
            </w:r>
            <w:proofErr w:type="spellEnd"/>
            <w:r w:rsidRPr="001F5CA1">
              <w:rPr>
                <w:rFonts w:ascii="Arial" w:hAnsi="Arial" w:cs="Arial"/>
                <w:sz w:val="20"/>
              </w:rPr>
              <w:t xml:space="preserve"> </w:t>
            </w:r>
            <w:proofErr w:type="spellStart"/>
            <w:r w:rsidRPr="001F5CA1">
              <w:rPr>
                <w:rFonts w:ascii="Arial" w:hAnsi="Arial" w:cs="Arial"/>
                <w:sz w:val="20"/>
              </w:rPr>
              <w:t>offence</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final</w:t>
            </w:r>
            <w:proofErr w:type="spellEnd"/>
            <w:r w:rsidRPr="001F5CA1">
              <w:rPr>
                <w:rFonts w:ascii="Arial" w:hAnsi="Arial" w:cs="Arial"/>
                <w:sz w:val="20"/>
              </w:rPr>
              <w:t xml:space="preserve"> </w:t>
            </w:r>
            <w:proofErr w:type="spellStart"/>
            <w:r w:rsidRPr="001F5CA1">
              <w:rPr>
                <w:rFonts w:ascii="Arial" w:hAnsi="Arial" w:cs="Arial"/>
                <w:sz w:val="20"/>
              </w:rPr>
              <w:t>decision</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several</w:t>
            </w:r>
            <w:proofErr w:type="spellEnd"/>
            <w:r w:rsidRPr="001F5CA1">
              <w:rPr>
                <w:rFonts w:ascii="Arial" w:hAnsi="Arial" w:cs="Arial"/>
                <w:sz w:val="20"/>
              </w:rPr>
              <w:t xml:space="preserve"> </w:t>
            </w:r>
            <w:proofErr w:type="spellStart"/>
            <w:r w:rsidRPr="001F5CA1">
              <w:rPr>
                <w:rFonts w:ascii="Arial" w:hAnsi="Arial" w:cs="Arial"/>
                <w:sz w:val="20"/>
              </w:rPr>
              <w:t>final</w:t>
            </w:r>
            <w:proofErr w:type="spellEnd"/>
            <w:r w:rsidRPr="001F5CA1">
              <w:rPr>
                <w:rFonts w:ascii="Arial" w:hAnsi="Arial" w:cs="Arial"/>
                <w:sz w:val="20"/>
              </w:rPr>
              <w:t xml:space="preserve"> </w:t>
            </w:r>
            <w:proofErr w:type="spellStart"/>
            <w:r w:rsidRPr="001F5CA1">
              <w:rPr>
                <w:rFonts w:ascii="Arial" w:hAnsi="Arial" w:cs="Arial"/>
                <w:sz w:val="20"/>
              </w:rPr>
              <w:t>decisions</w:t>
            </w:r>
            <w:proofErr w:type="spellEnd"/>
            <w:r w:rsidRPr="001F5CA1">
              <w:rPr>
                <w:rFonts w:ascii="Arial" w:hAnsi="Arial" w:cs="Arial"/>
                <w:sz w:val="20"/>
              </w:rPr>
              <w:t>.</w:t>
            </w:r>
          </w:p>
          <w:p w14:paraId="72526FA3" w14:textId="77777777" w:rsidR="009D69B1" w:rsidRPr="001F5CA1" w:rsidRDefault="009D69B1" w:rsidP="00677A82">
            <w:pPr>
              <w:spacing w:line="260" w:lineRule="atLeast"/>
              <w:jc w:val="both"/>
              <w:rPr>
                <w:rFonts w:ascii="Arial" w:hAnsi="Arial" w:cs="Arial"/>
                <w:sz w:val="20"/>
              </w:rPr>
            </w:pPr>
          </w:p>
          <w:p w14:paraId="5F91BE05"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becomes</w:t>
            </w:r>
            <w:proofErr w:type="spellEnd"/>
            <w:r w:rsidRPr="001F5CA1">
              <w:rPr>
                <w:rFonts w:ascii="Arial" w:hAnsi="Arial" w:cs="Arial"/>
                <w:sz w:val="20"/>
              </w:rPr>
              <w:t xml:space="preserve">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infringement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notify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10 </w:t>
            </w:r>
            <w:proofErr w:type="spellStart"/>
            <w:r w:rsidRPr="001F5CA1">
              <w:rPr>
                <w:rFonts w:ascii="Arial" w:hAnsi="Arial" w:cs="Arial"/>
                <w:sz w:val="20"/>
              </w:rPr>
              <w:t>days</w:t>
            </w:r>
            <w:proofErr w:type="spellEnd"/>
            <w:r w:rsidRPr="001F5CA1">
              <w:rPr>
                <w:rFonts w:ascii="Arial" w:hAnsi="Arial" w:cs="Arial"/>
                <w:sz w:val="20"/>
              </w:rPr>
              <w:t>.</w:t>
            </w:r>
          </w:p>
          <w:p w14:paraId="75339EC1" w14:textId="77777777" w:rsidR="009D69B1" w:rsidRPr="001F5CA1" w:rsidRDefault="009D69B1" w:rsidP="00677A82">
            <w:pPr>
              <w:spacing w:line="260" w:lineRule="atLeast"/>
              <w:jc w:val="both"/>
              <w:rPr>
                <w:rFonts w:ascii="Arial" w:hAnsi="Arial" w:cs="Arial"/>
                <w:sz w:val="20"/>
              </w:rPr>
            </w:pPr>
          </w:p>
          <w:p w14:paraId="585E4341"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a period to be </w:t>
            </w:r>
            <w:proofErr w:type="spellStart"/>
            <w:r w:rsidRPr="001F5CA1">
              <w:rPr>
                <w:rFonts w:ascii="Arial" w:hAnsi="Arial" w:cs="Arial"/>
                <w:sz w:val="20"/>
              </w:rPr>
              <w:t>determined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not </w:t>
            </w:r>
            <w:proofErr w:type="spellStart"/>
            <w:r w:rsidRPr="001F5CA1">
              <w:rPr>
                <w:rFonts w:ascii="Arial" w:hAnsi="Arial" w:cs="Arial"/>
                <w:sz w:val="20"/>
              </w:rPr>
              <w:t>exceed</w:t>
            </w:r>
            <w:proofErr w:type="spellEnd"/>
            <w:r w:rsidRPr="001F5CA1">
              <w:rPr>
                <w:rFonts w:ascii="Arial" w:hAnsi="Arial" w:cs="Arial"/>
                <w:sz w:val="20"/>
              </w:rPr>
              <w:t xml:space="preserve"> 15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provide</w:t>
            </w:r>
            <w:proofErr w:type="spellEnd"/>
            <w:r w:rsidRPr="001F5CA1">
              <w:rPr>
                <w:rFonts w:ascii="Arial" w:hAnsi="Arial" w:cs="Arial"/>
                <w:sz w:val="20"/>
              </w:rPr>
              <w:t xml:space="preserve"> evidence </w:t>
            </w:r>
            <w:proofErr w:type="spellStart"/>
            <w:r w:rsidRPr="001F5CA1">
              <w:rPr>
                <w:rFonts w:ascii="Arial" w:hAnsi="Arial" w:cs="Arial"/>
                <w:sz w:val="20"/>
              </w:rPr>
              <w:t>that</w:t>
            </w:r>
            <w:proofErr w:type="spellEnd"/>
            <w:r w:rsidRPr="001F5CA1">
              <w:rPr>
                <w:rFonts w:ascii="Arial" w:hAnsi="Arial" w:cs="Arial"/>
                <w:sz w:val="20"/>
              </w:rPr>
              <w:t xml:space="preserve"> he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taken</w:t>
            </w:r>
            <w:proofErr w:type="spellEnd"/>
            <w:r w:rsidRPr="001F5CA1">
              <w:rPr>
                <w:rFonts w:ascii="Arial" w:hAnsi="Arial" w:cs="Arial"/>
                <w:sz w:val="20"/>
              </w:rPr>
              <w:t xml:space="preserve"> </w:t>
            </w:r>
            <w:proofErr w:type="spellStart"/>
            <w:r w:rsidRPr="001F5CA1">
              <w:rPr>
                <w:rFonts w:ascii="Arial" w:hAnsi="Arial" w:cs="Arial"/>
                <w:sz w:val="20"/>
              </w:rPr>
              <w:t>sufficient</w:t>
            </w:r>
            <w:proofErr w:type="spellEnd"/>
            <w:r w:rsidRPr="001F5CA1">
              <w:rPr>
                <w:rFonts w:ascii="Arial" w:hAnsi="Arial" w:cs="Arial"/>
                <w:sz w:val="20"/>
              </w:rPr>
              <w:t xml:space="preserve"> </w:t>
            </w:r>
            <w:proofErr w:type="spellStart"/>
            <w:r w:rsidRPr="001F5CA1">
              <w:rPr>
                <w:rFonts w:ascii="Arial" w:hAnsi="Arial" w:cs="Arial"/>
                <w:sz w:val="20"/>
              </w:rPr>
              <w:t>measures</w:t>
            </w:r>
            <w:proofErr w:type="spellEnd"/>
            <w:r w:rsidRPr="001F5CA1">
              <w:rPr>
                <w:rFonts w:ascii="Arial" w:hAnsi="Arial" w:cs="Arial"/>
                <w:sz w:val="20"/>
              </w:rPr>
              <w:t xml:space="preserve"> to </w:t>
            </w:r>
            <w:proofErr w:type="spellStart"/>
            <w:r w:rsidRPr="001F5CA1">
              <w:rPr>
                <w:rFonts w:ascii="Arial" w:hAnsi="Arial" w:cs="Arial"/>
                <w:sz w:val="20"/>
              </w:rPr>
              <w:t>prove</w:t>
            </w:r>
            <w:proofErr w:type="spellEnd"/>
            <w:r w:rsidRPr="001F5CA1">
              <w:rPr>
                <w:rFonts w:ascii="Arial" w:hAnsi="Arial" w:cs="Arial"/>
                <w:sz w:val="20"/>
              </w:rPr>
              <w:t xml:space="preserve"> his </w:t>
            </w:r>
            <w:proofErr w:type="spellStart"/>
            <w:r w:rsidRPr="001F5CA1">
              <w:rPr>
                <w:rFonts w:ascii="Arial" w:hAnsi="Arial" w:cs="Arial"/>
                <w:sz w:val="20"/>
              </w:rPr>
              <w:t>reliability</w:t>
            </w:r>
            <w:proofErr w:type="spellEnd"/>
            <w:r w:rsidRPr="001F5CA1">
              <w:rPr>
                <w:rFonts w:ascii="Arial" w:hAnsi="Arial" w:cs="Arial"/>
                <w:sz w:val="20"/>
              </w:rPr>
              <w:t xml:space="preserve"> </w:t>
            </w:r>
            <w:proofErr w:type="spellStart"/>
            <w:r w:rsidRPr="001F5CA1">
              <w:rPr>
                <w:rFonts w:ascii="Arial" w:hAnsi="Arial" w:cs="Arial"/>
                <w:sz w:val="20"/>
              </w:rPr>
              <w:t>despite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existence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infringement</w:t>
            </w:r>
            <w:proofErr w:type="spellEnd"/>
            <w:r w:rsidRPr="001F5CA1">
              <w:rPr>
                <w:rFonts w:ascii="Arial" w:hAnsi="Arial" w:cs="Arial"/>
                <w:sz w:val="20"/>
              </w:rPr>
              <w:t xml:space="preserve">. </w:t>
            </w:r>
            <w:proofErr w:type="spellStart"/>
            <w:r w:rsidRPr="001F5CA1">
              <w:rPr>
                <w:rFonts w:ascii="Arial" w:hAnsi="Arial" w:cs="Arial"/>
                <w:sz w:val="20"/>
              </w:rPr>
              <w:t>Where</w:t>
            </w:r>
            <w:proofErr w:type="spellEnd"/>
            <w:r w:rsidRPr="001F5CA1">
              <w:rPr>
                <w:rFonts w:ascii="Arial" w:hAnsi="Arial" w:cs="Arial"/>
                <w:sz w:val="20"/>
              </w:rPr>
              <w:t xml:space="preserve"> </w:t>
            </w:r>
            <w:proofErr w:type="spellStart"/>
            <w:r w:rsidRPr="001F5CA1">
              <w:rPr>
                <w:rFonts w:ascii="Arial" w:hAnsi="Arial" w:cs="Arial"/>
                <w:sz w:val="20"/>
              </w:rPr>
              <w:t>there</w:t>
            </w:r>
            <w:proofErr w:type="spellEnd"/>
            <w:r w:rsidRPr="001F5CA1">
              <w:rPr>
                <w:rFonts w:ascii="Arial" w:hAnsi="Arial" w:cs="Arial"/>
                <w:sz w:val="20"/>
              </w:rPr>
              <w:t xml:space="preserve"> is a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same time limit, </w:t>
            </w:r>
            <w:proofErr w:type="spellStart"/>
            <w:r w:rsidRPr="001F5CA1">
              <w:rPr>
                <w:rFonts w:ascii="Arial" w:hAnsi="Arial" w:cs="Arial"/>
                <w:sz w:val="20"/>
              </w:rPr>
              <w:t>provide</w:t>
            </w:r>
            <w:proofErr w:type="spellEnd"/>
            <w:r w:rsidRPr="001F5CA1">
              <w:rPr>
                <w:rFonts w:ascii="Arial" w:hAnsi="Arial" w:cs="Arial"/>
                <w:sz w:val="20"/>
              </w:rPr>
              <w:t xml:space="preserve"> evidence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taken</w:t>
            </w:r>
            <w:proofErr w:type="spellEnd"/>
            <w:r w:rsidRPr="001F5CA1">
              <w:rPr>
                <w:rFonts w:ascii="Arial" w:hAnsi="Arial" w:cs="Arial"/>
                <w:sz w:val="20"/>
              </w:rPr>
              <w:t xml:space="preserve"> </w:t>
            </w:r>
            <w:proofErr w:type="spellStart"/>
            <w:r w:rsidRPr="001F5CA1">
              <w:rPr>
                <w:rFonts w:ascii="Arial" w:hAnsi="Arial" w:cs="Arial"/>
                <w:sz w:val="20"/>
              </w:rPr>
              <w:t>sufficient</w:t>
            </w:r>
            <w:proofErr w:type="spellEnd"/>
            <w:r w:rsidRPr="001F5CA1">
              <w:rPr>
                <w:rFonts w:ascii="Arial" w:hAnsi="Arial" w:cs="Arial"/>
                <w:sz w:val="20"/>
              </w:rPr>
              <w:t xml:space="preserve"> </w:t>
            </w:r>
            <w:proofErr w:type="spellStart"/>
            <w:r w:rsidRPr="001F5CA1">
              <w:rPr>
                <w:rFonts w:ascii="Arial" w:hAnsi="Arial" w:cs="Arial"/>
                <w:sz w:val="20"/>
              </w:rPr>
              <w:t>measures</w:t>
            </w:r>
            <w:proofErr w:type="spellEnd"/>
            <w:r w:rsidRPr="001F5CA1">
              <w:rPr>
                <w:rFonts w:ascii="Arial" w:hAnsi="Arial" w:cs="Arial"/>
                <w:sz w:val="20"/>
              </w:rPr>
              <w:t xml:space="preserve"> to </w:t>
            </w:r>
            <w:proofErr w:type="spellStart"/>
            <w:r w:rsidRPr="001F5CA1">
              <w:rPr>
                <w:rFonts w:ascii="Arial" w:hAnsi="Arial" w:cs="Arial"/>
                <w:sz w:val="20"/>
              </w:rPr>
              <w:t>demonstrate</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reliability</w:t>
            </w:r>
            <w:proofErr w:type="spellEnd"/>
            <w:r w:rsidRPr="001F5CA1">
              <w:rPr>
                <w:rFonts w:ascii="Arial" w:hAnsi="Arial" w:cs="Arial"/>
                <w:sz w:val="20"/>
              </w:rPr>
              <w:t xml:space="preserve"> </w:t>
            </w:r>
            <w:proofErr w:type="spellStart"/>
            <w:r w:rsidRPr="001F5CA1">
              <w:rPr>
                <w:rFonts w:ascii="Arial" w:hAnsi="Arial" w:cs="Arial"/>
                <w:sz w:val="20"/>
              </w:rPr>
              <w:t>despite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existence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provide</w:t>
            </w:r>
            <w:proofErr w:type="spellEnd"/>
            <w:r w:rsidRPr="001F5CA1">
              <w:rPr>
                <w:rFonts w:ascii="Arial" w:hAnsi="Arial" w:cs="Arial"/>
                <w:sz w:val="20"/>
              </w:rPr>
              <w:t xml:space="preserve"> evidence in </w:t>
            </w:r>
            <w:proofErr w:type="spellStart"/>
            <w:r w:rsidRPr="001F5CA1">
              <w:rPr>
                <w:rFonts w:ascii="Arial" w:hAnsi="Arial" w:cs="Arial"/>
                <w:sz w:val="20"/>
              </w:rPr>
              <w:t>respect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it </w:t>
            </w:r>
            <w:proofErr w:type="spellStart"/>
            <w:r w:rsidRPr="001F5CA1">
              <w:rPr>
                <w:rFonts w:ascii="Arial" w:hAnsi="Arial" w:cs="Arial"/>
                <w:sz w:val="20"/>
              </w:rPr>
              <w:t>does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considers</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lastRenderedPageBreak/>
              <w:t>these</w:t>
            </w:r>
            <w:proofErr w:type="spellEnd"/>
            <w:r w:rsidRPr="001F5CA1">
              <w:rPr>
                <w:rFonts w:ascii="Arial" w:hAnsi="Arial" w:cs="Arial"/>
                <w:sz w:val="20"/>
              </w:rPr>
              <w:t xml:space="preserve"> </w:t>
            </w:r>
            <w:proofErr w:type="spellStart"/>
            <w:r w:rsidRPr="001F5CA1">
              <w:rPr>
                <w:rFonts w:ascii="Arial" w:hAnsi="Arial" w:cs="Arial"/>
                <w:sz w:val="20"/>
              </w:rPr>
              <w:t>measures</w:t>
            </w:r>
            <w:proofErr w:type="spellEnd"/>
            <w:r w:rsidRPr="001F5CA1">
              <w:rPr>
                <w:rFonts w:ascii="Arial" w:hAnsi="Arial" w:cs="Arial"/>
                <w:sz w:val="20"/>
              </w:rPr>
              <w:t xml:space="preserve"> are </w:t>
            </w:r>
            <w:proofErr w:type="spellStart"/>
            <w:r w:rsidRPr="001F5CA1">
              <w:rPr>
                <w:rFonts w:ascii="Arial" w:hAnsi="Arial" w:cs="Arial"/>
                <w:sz w:val="20"/>
              </w:rPr>
              <w:t>insufficient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Contractor</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replace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a period to be </w:t>
            </w:r>
            <w:proofErr w:type="spellStart"/>
            <w:r w:rsidRPr="001F5CA1">
              <w:rPr>
                <w:rFonts w:ascii="Arial" w:hAnsi="Arial" w:cs="Arial"/>
                <w:sz w:val="20"/>
              </w:rPr>
              <w:t>determined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not </w:t>
            </w:r>
            <w:proofErr w:type="spellStart"/>
            <w:r w:rsidRPr="001F5CA1">
              <w:rPr>
                <w:rFonts w:ascii="Arial" w:hAnsi="Arial" w:cs="Arial"/>
                <w:sz w:val="20"/>
              </w:rPr>
              <w:t>exceed</w:t>
            </w:r>
            <w:proofErr w:type="spellEnd"/>
            <w:r w:rsidRPr="001F5CA1">
              <w:rPr>
                <w:rFonts w:ascii="Arial" w:hAnsi="Arial" w:cs="Arial"/>
                <w:sz w:val="20"/>
              </w:rPr>
              <w:t xml:space="preserve"> 15 </w:t>
            </w:r>
            <w:proofErr w:type="spellStart"/>
            <w:r w:rsidRPr="001F5CA1">
              <w:rPr>
                <w:rFonts w:ascii="Arial" w:hAnsi="Arial" w:cs="Arial"/>
                <w:sz w:val="20"/>
              </w:rPr>
              <w:t>days</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94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LPA, </w:t>
            </w:r>
            <w:proofErr w:type="spellStart"/>
            <w:r w:rsidRPr="001F5CA1">
              <w:rPr>
                <w:rFonts w:ascii="Arial" w:hAnsi="Arial" w:cs="Arial"/>
                <w:sz w:val="20"/>
              </w:rPr>
              <w:t>or</w:t>
            </w:r>
            <w:proofErr w:type="spellEnd"/>
            <w:r w:rsidRPr="001F5CA1">
              <w:rPr>
                <w:rFonts w:ascii="Arial" w:hAnsi="Arial" w:cs="Arial"/>
                <w:sz w:val="20"/>
              </w:rPr>
              <w:t xml:space="preserve"> take </w:t>
            </w:r>
            <w:proofErr w:type="spellStart"/>
            <w:r w:rsidRPr="001F5CA1">
              <w:rPr>
                <w:rFonts w:ascii="Arial" w:hAnsi="Arial" w:cs="Arial"/>
                <w:sz w:val="20"/>
              </w:rPr>
              <w:t>over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work</w:t>
            </w:r>
            <w:proofErr w:type="spellEnd"/>
            <w:r w:rsidRPr="001F5CA1">
              <w:rPr>
                <w:rFonts w:ascii="Arial" w:hAnsi="Arial" w:cs="Arial"/>
                <w:sz w:val="20"/>
              </w:rPr>
              <w:t xml:space="preserve"> </w:t>
            </w:r>
            <w:proofErr w:type="spellStart"/>
            <w:r w:rsidRPr="001F5CA1">
              <w:rPr>
                <w:rFonts w:ascii="Arial" w:hAnsi="Arial" w:cs="Arial"/>
                <w:sz w:val="20"/>
              </w:rPr>
              <w:t>subcontracted</w:t>
            </w:r>
            <w:proofErr w:type="spellEnd"/>
            <w:r w:rsidRPr="001F5CA1">
              <w:rPr>
                <w:rFonts w:ascii="Arial" w:hAnsi="Arial" w:cs="Arial"/>
                <w:sz w:val="20"/>
              </w:rPr>
              <w:t xml:space="preserve"> to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itself</w:t>
            </w:r>
            <w:proofErr w:type="spellEnd"/>
            <w:r w:rsidRPr="001F5CA1">
              <w:rPr>
                <w:rFonts w:ascii="Arial" w:hAnsi="Arial" w:cs="Arial"/>
                <w:sz w:val="20"/>
              </w:rPr>
              <w:t xml:space="preserve">, </w:t>
            </w:r>
            <w:proofErr w:type="spellStart"/>
            <w:r w:rsidRPr="001F5CA1">
              <w:rPr>
                <w:rFonts w:ascii="Arial" w:hAnsi="Arial" w:cs="Arial"/>
                <w:sz w:val="20"/>
              </w:rPr>
              <w:t>provided</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such</w:t>
            </w:r>
            <w:proofErr w:type="spellEnd"/>
            <w:r w:rsidRPr="001F5CA1">
              <w:rPr>
                <w:rFonts w:ascii="Arial" w:hAnsi="Arial" w:cs="Arial"/>
                <w:sz w:val="20"/>
              </w:rPr>
              <w:t xml:space="preserve"> </w:t>
            </w:r>
            <w:proofErr w:type="spellStart"/>
            <w:r w:rsidRPr="001F5CA1">
              <w:rPr>
                <w:rFonts w:ascii="Arial" w:hAnsi="Arial" w:cs="Arial"/>
                <w:sz w:val="20"/>
              </w:rPr>
              <w:t>replacement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takeover</w:t>
            </w:r>
            <w:proofErr w:type="spellEnd"/>
            <w:r w:rsidRPr="001F5CA1">
              <w:rPr>
                <w:rFonts w:ascii="Arial" w:hAnsi="Arial" w:cs="Arial"/>
                <w:sz w:val="20"/>
              </w:rPr>
              <w:t xml:space="preserve"> </w:t>
            </w:r>
            <w:proofErr w:type="spellStart"/>
            <w:r w:rsidRPr="001F5CA1">
              <w:rPr>
                <w:rFonts w:ascii="Arial" w:hAnsi="Arial" w:cs="Arial"/>
                <w:sz w:val="20"/>
              </w:rPr>
              <w:t>does</w:t>
            </w:r>
            <w:proofErr w:type="spellEnd"/>
            <w:r w:rsidRPr="001F5CA1">
              <w:rPr>
                <w:rFonts w:ascii="Arial" w:hAnsi="Arial" w:cs="Arial"/>
                <w:sz w:val="20"/>
              </w:rPr>
              <w:t xml:space="preserve"> not </w:t>
            </w:r>
            <w:proofErr w:type="spellStart"/>
            <w:r w:rsidRPr="001F5CA1">
              <w:rPr>
                <w:rFonts w:ascii="Arial" w:hAnsi="Arial" w:cs="Arial"/>
                <w:sz w:val="20"/>
              </w:rPr>
              <w:t>constitute</w:t>
            </w:r>
            <w:proofErr w:type="spellEnd"/>
            <w:r w:rsidRPr="001F5CA1">
              <w:rPr>
                <w:rFonts w:ascii="Arial" w:hAnsi="Arial" w:cs="Arial"/>
                <w:sz w:val="20"/>
              </w:rPr>
              <w:t xml:space="preserve"> a </w:t>
            </w:r>
            <w:proofErr w:type="spellStart"/>
            <w:r w:rsidRPr="001F5CA1">
              <w:rPr>
                <w:rFonts w:ascii="Arial" w:hAnsi="Arial" w:cs="Arial"/>
                <w:sz w:val="20"/>
              </w:rPr>
              <w:t>substantial</w:t>
            </w:r>
            <w:proofErr w:type="spellEnd"/>
            <w:r w:rsidRPr="001F5CA1">
              <w:rPr>
                <w:rFonts w:ascii="Arial" w:hAnsi="Arial" w:cs="Arial"/>
                <w:sz w:val="20"/>
              </w:rPr>
              <w:t xml:space="preserve"> </w:t>
            </w:r>
            <w:proofErr w:type="spellStart"/>
            <w:r w:rsidRPr="001F5CA1">
              <w:rPr>
                <w:rFonts w:ascii="Arial" w:hAnsi="Arial" w:cs="Arial"/>
                <w:sz w:val="20"/>
              </w:rPr>
              <w:t>modification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provide</w:t>
            </w:r>
            <w:proofErr w:type="spellEnd"/>
            <w:r w:rsidRPr="001F5CA1">
              <w:rPr>
                <w:rFonts w:ascii="Arial" w:hAnsi="Arial" w:cs="Arial"/>
                <w:sz w:val="20"/>
              </w:rPr>
              <w:t xml:space="preserve"> evidence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itself</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it </w:t>
            </w:r>
            <w:proofErr w:type="spellStart"/>
            <w:r w:rsidRPr="001F5CA1">
              <w:rPr>
                <w:rFonts w:ascii="Arial" w:hAnsi="Arial" w:cs="Arial"/>
                <w:sz w:val="20"/>
              </w:rPr>
              <w:t>does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considers</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these</w:t>
            </w:r>
            <w:proofErr w:type="spellEnd"/>
            <w:r w:rsidRPr="001F5CA1">
              <w:rPr>
                <w:rFonts w:ascii="Arial" w:hAnsi="Arial" w:cs="Arial"/>
                <w:sz w:val="20"/>
              </w:rPr>
              <w:t xml:space="preserve"> </w:t>
            </w:r>
            <w:proofErr w:type="spellStart"/>
            <w:r w:rsidRPr="001F5CA1">
              <w:rPr>
                <w:rFonts w:ascii="Arial" w:hAnsi="Arial" w:cs="Arial"/>
                <w:sz w:val="20"/>
              </w:rPr>
              <w:t>measures</w:t>
            </w:r>
            <w:proofErr w:type="spellEnd"/>
            <w:r w:rsidRPr="001F5CA1">
              <w:rPr>
                <w:rFonts w:ascii="Arial" w:hAnsi="Arial" w:cs="Arial"/>
                <w:sz w:val="20"/>
              </w:rPr>
              <w:t xml:space="preserve"> are </w:t>
            </w:r>
            <w:proofErr w:type="spellStart"/>
            <w:r w:rsidRPr="001F5CA1">
              <w:rPr>
                <w:rFonts w:ascii="Arial" w:hAnsi="Arial" w:cs="Arial"/>
                <w:sz w:val="20"/>
              </w:rPr>
              <w:t>insufficient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Contractor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take </w:t>
            </w:r>
            <w:proofErr w:type="spellStart"/>
            <w:r w:rsidRPr="001F5CA1">
              <w:rPr>
                <w:rFonts w:ascii="Arial" w:hAnsi="Arial" w:cs="Arial"/>
                <w:sz w:val="20"/>
              </w:rPr>
              <w:t>over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work</w:t>
            </w:r>
            <w:proofErr w:type="spellEnd"/>
            <w:r w:rsidRPr="001F5CA1">
              <w:rPr>
                <w:rFonts w:ascii="Arial" w:hAnsi="Arial" w:cs="Arial"/>
                <w:sz w:val="20"/>
              </w:rPr>
              <w:t xml:space="preserve"> </w:t>
            </w:r>
            <w:proofErr w:type="spellStart"/>
            <w:r w:rsidRPr="001F5CA1">
              <w:rPr>
                <w:rFonts w:ascii="Arial" w:hAnsi="Arial" w:cs="Arial"/>
                <w:sz w:val="20"/>
              </w:rPr>
              <w:t>itself</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to </w:t>
            </w:r>
            <w:proofErr w:type="spellStart"/>
            <w:r w:rsidRPr="001F5CA1">
              <w:rPr>
                <w:rFonts w:ascii="Arial" w:hAnsi="Arial" w:cs="Arial"/>
                <w:sz w:val="20"/>
              </w:rPr>
              <w:t>propose</w:t>
            </w:r>
            <w:proofErr w:type="spellEnd"/>
            <w:r w:rsidRPr="001F5CA1">
              <w:rPr>
                <w:rFonts w:ascii="Arial" w:hAnsi="Arial" w:cs="Arial"/>
                <w:sz w:val="20"/>
              </w:rPr>
              <w:t xml:space="preserve"> a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rejects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proposed</w:t>
            </w:r>
            <w:proofErr w:type="spellEnd"/>
            <w:r w:rsidRPr="001F5CA1">
              <w:rPr>
                <w:rFonts w:ascii="Arial" w:hAnsi="Arial" w:cs="Arial"/>
                <w:sz w:val="20"/>
              </w:rPr>
              <w:t xml:space="preserve">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subcontractor</w:t>
            </w:r>
            <w:proofErr w:type="spellEnd"/>
            <w:r w:rsidRPr="001F5CA1">
              <w:rPr>
                <w:rFonts w:ascii="Arial" w:hAnsi="Arial" w:cs="Arial"/>
                <w:sz w:val="20"/>
              </w:rPr>
              <w:t xml:space="preserve"> in </w:t>
            </w:r>
            <w:proofErr w:type="spellStart"/>
            <w:r w:rsidRPr="001F5CA1">
              <w:rPr>
                <w:rFonts w:ascii="Arial" w:hAnsi="Arial" w:cs="Arial"/>
                <w:sz w:val="20"/>
              </w:rPr>
              <w:t>due</w:t>
            </w:r>
            <w:proofErr w:type="spellEnd"/>
            <w:r w:rsidRPr="001F5CA1">
              <w:rPr>
                <w:rFonts w:ascii="Arial" w:hAnsi="Arial" w:cs="Arial"/>
                <w:sz w:val="20"/>
              </w:rPr>
              <w:t xml:space="preserve"> time,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94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Conditions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Sale</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Purchase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termination</w:t>
            </w:r>
            <w:proofErr w:type="spellEnd"/>
            <w:r w:rsidRPr="001F5CA1">
              <w:rPr>
                <w:rFonts w:ascii="Arial" w:hAnsi="Arial" w:cs="Arial"/>
                <w:sz w:val="20"/>
              </w:rPr>
              <w:t xml:space="preserve"> </w:t>
            </w:r>
            <w:proofErr w:type="spellStart"/>
            <w:r w:rsidRPr="001F5CA1">
              <w:rPr>
                <w:rFonts w:ascii="Arial" w:hAnsi="Arial" w:cs="Arial"/>
                <w:sz w:val="20"/>
              </w:rPr>
              <w:t>clause</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exercised</w:t>
            </w:r>
            <w:proofErr w:type="spellEnd"/>
            <w:r w:rsidRPr="001F5CA1">
              <w:rPr>
                <w:rFonts w:ascii="Arial" w:hAnsi="Arial" w:cs="Arial"/>
                <w:sz w:val="20"/>
              </w:rPr>
              <w:t xml:space="preserve"> </w:t>
            </w:r>
            <w:proofErr w:type="spellStart"/>
            <w:r w:rsidRPr="001F5CA1">
              <w:rPr>
                <w:rFonts w:ascii="Arial" w:hAnsi="Arial" w:cs="Arial"/>
                <w:sz w:val="20"/>
              </w:rPr>
              <w:t>provided</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at </w:t>
            </w:r>
            <w:proofErr w:type="spellStart"/>
            <w:r w:rsidRPr="001F5CA1">
              <w:rPr>
                <w:rFonts w:ascii="Arial" w:hAnsi="Arial" w:cs="Arial"/>
                <w:sz w:val="20"/>
              </w:rPr>
              <w:t>least</w:t>
            </w:r>
            <w:proofErr w:type="spellEnd"/>
            <w:r w:rsidRPr="001F5CA1">
              <w:rPr>
                <w:rFonts w:ascii="Arial" w:hAnsi="Arial" w:cs="Arial"/>
                <w:sz w:val="20"/>
              </w:rPr>
              <w:t xml:space="preserve"> </w:t>
            </w:r>
            <w:proofErr w:type="spellStart"/>
            <w:r w:rsidRPr="001F5CA1">
              <w:rPr>
                <w:rFonts w:ascii="Arial" w:hAnsi="Arial" w:cs="Arial"/>
                <w:sz w:val="20"/>
              </w:rPr>
              <w:t>six</w:t>
            </w:r>
            <w:proofErr w:type="spellEnd"/>
            <w:r w:rsidRPr="001F5CA1">
              <w:rPr>
                <w:rFonts w:ascii="Arial" w:hAnsi="Arial" w:cs="Arial"/>
                <w:sz w:val="20"/>
              </w:rPr>
              <w:t xml:space="preserve"> </w:t>
            </w:r>
            <w:proofErr w:type="spellStart"/>
            <w:r w:rsidRPr="001F5CA1">
              <w:rPr>
                <w:rFonts w:ascii="Arial" w:hAnsi="Arial" w:cs="Arial"/>
                <w:sz w:val="20"/>
              </w:rPr>
              <w:t>months</w:t>
            </w:r>
            <w:proofErr w:type="spellEnd"/>
            <w:r w:rsidRPr="001F5CA1">
              <w:rPr>
                <w:rFonts w:ascii="Arial" w:hAnsi="Arial" w:cs="Arial"/>
                <w:sz w:val="20"/>
              </w:rPr>
              <w:t xml:space="preserve">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elapsed</w:t>
            </w:r>
            <w:proofErr w:type="spellEnd"/>
            <w:r w:rsidRPr="001F5CA1">
              <w:rPr>
                <w:rFonts w:ascii="Arial" w:hAnsi="Arial" w:cs="Arial"/>
                <w:sz w:val="20"/>
              </w:rPr>
              <w:t xml:space="preserve"> </w:t>
            </w:r>
            <w:proofErr w:type="spellStart"/>
            <w:r w:rsidRPr="001F5CA1">
              <w:rPr>
                <w:rFonts w:ascii="Arial" w:hAnsi="Arial" w:cs="Arial"/>
                <w:sz w:val="20"/>
              </w:rPr>
              <w:t>between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time </w:t>
            </w:r>
            <w:proofErr w:type="spellStart"/>
            <w:r w:rsidRPr="001F5CA1">
              <w:rPr>
                <w:rFonts w:ascii="Arial" w:hAnsi="Arial" w:cs="Arial"/>
                <w:sz w:val="20"/>
              </w:rPr>
              <w:t>when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became</w:t>
            </w:r>
            <w:proofErr w:type="spellEnd"/>
            <w:r w:rsidRPr="001F5CA1">
              <w:rPr>
                <w:rFonts w:ascii="Arial" w:hAnsi="Arial" w:cs="Arial"/>
                <w:sz w:val="20"/>
              </w:rPr>
              <w:t xml:space="preserve">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expiry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
          <w:p w14:paraId="3346F93E" w14:textId="77777777" w:rsidR="009D69B1" w:rsidRPr="001F5CA1" w:rsidRDefault="009D69B1" w:rsidP="00677A82">
            <w:pPr>
              <w:jc w:val="both"/>
              <w:rPr>
                <w:rFonts w:ascii="Arial" w:hAnsi="Arial" w:cs="Arial"/>
                <w:sz w:val="20"/>
              </w:rPr>
            </w:pPr>
          </w:p>
          <w:p w14:paraId="44D49731" w14:textId="77777777" w:rsidR="009D69B1" w:rsidRPr="001F5CA1" w:rsidRDefault="009D69B1" w:rsidP="00677A82">
            <w:pPr>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termination</w:t>
            </w:r>
            <w:proofErr w:type="spellEnd"/>
            <w:r w:rsidRPr="001F5CA1">
              <w:rPr>
                <w:rFonts w:ascii="Arial" w:hAnsi="Arial" w:cs="Arial"/>
                <w:sz w:val="20"/>
              </w:rPr>
              <w:t xml:space="preserve"> </w:t>
            </w:r>
            <w:proofErr w:type="spellStart"/>
            <w:r w:rsidRPr="001F5CA1">
              <w:rPr>
                <w:rFonts w:ascii="Arial" w:hAnsi="Arial" w:cs="Arial"/>
                <w:sz w:val="20"/>
              </w:rPr>
              <w:t>condition</w:t>
            </w:r>
            <w:proofErr w:type="spellEnd"/>
            <w:r w:rsidRPr="001F5CA1">
              <w:rPr>
                <w:rFonts w:ascii="Arial" w:hAnsi="Arial" w:cs="Arial"/>
                <w:sz w:val="20"/>
              </w:rPr>
              <w:t xml:space="preserve"> is </w:t>
            </w:r>
            <w:proofErr w:type="spellStart"/>
            <w:r w:rsidRPr="001F5CA1">
              <w:rPr>
                <w:rFonts w:ascii="Arial" w:hAnsi="Arial" w:cs="Arial"/>
                <w:sz w:val="20"/>
              </w:rPr>
              <w:t>fulfilled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to be </w:t>
            </w:r>
            <w:proofErr w:type="spellStart"/>
            <w:r w:rsidRPr="001F5CA1">
              <w:rPr>
                <w:rFonts w:ascii="Arial" w:hAnsi="Arial" w:cs="Arial"/>
                <w:sz w:val="20"/>
              </w:rPr>
              <w:t>terminated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conclusion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a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subject</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conclusion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will</w:t>
            </w:r>
            <w:proofErr w:type="spellEnd"/>
            <w:r w:rsidRPr="001F5CA1">
              <w:rPr>
                <w:rFonts w:ascii="Arial" w:hAnsi="Arial" w:cs="Arial"/>
                <w:sz w:val="20"/>
              </w:rPr>
              <w:t xml:space="preserve"> be </w:t>
            </w:r>
            <w:proofErr w:type="spellStart"/>
            <w:r w:rsidRPr="001F5CA1">
              <w:rPr>
                <w:rFonts w:ascii="Arial" w:hAnsi="Arial" w:cs="Arial"/>
                <w:sz w:val="20"/>
              </w:rPr>
              <w:t>notified</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w:t>
            </w:r>
          </w:p>
          <w:p w14:paraId="2AB8FA36" w14:textId="77777777" w:rsidR="009D69B1" w:rsidRPr="001F5CA1" w:rsidRDefault="009D69B1" w:rsidP="00677A82">
            <w:pPr>
              <w:jc w:val="both"/>
              <w:rPr>
                <w:rFonts w:ascii="Arial" w:hAnsi="Arial" w:cs="Arial"/>
                <w:sz w:val="20"/>
              </w:rPr>
            </w:pPr>
          </w:p>
          <w:p w14:paraId="1563A111"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does</w:t>
            </w:r>
            <w:proofErr w:type="spellEnd"/>
            <w:r w:rsidRPr="001F5CA1">
              <w:rPr>
                <w:rFonts w:ascii="Arial" w:hAnsi="Arial" w:cs="Arial"/>
                <w:sz w:val="20"/>
              </w:rPr>
              <w:t xml:space="preserve"> not </w:t>
            </w:r>
            <w:proofErr w:type="spellStart"/>
            <w:r w:rsidRPr="001F5CA1">
              <w:rPr>
                <w:rFonts w:ascii="Arial" w:hAnsi="Arial" w:cs="Arial"/>
                <w:sz w:val="20"/>
              </w:rPr>
              <w:t>initiate</w:t>
            </w:r>
            <w:proofErr w:type="spellEnd"/>
            <w:r w:rsidRPr="001F5CA1">
              <w:rPr>
                <w:rFonts w:ascii="Arial" w:hAnsi="Arial" w:cs="Arial"/>
                <w:sz w:val="20"/>
              </w:rPr>
              <w:t xml:space="preserve"> a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procedure </w:t>
            </w:r>
            <w:proofErr w:type="spellStart"/>
            <w:r w:rsidRPr="001F5CA1">
              <w:rPr>
                <w:rFonts w:ascii="Arial" w:hAnsi="Arial" w:cs="Arial"/>
                <w:sz w:val="20"/>
              </w:rPr>
              <w:t>within</w:t>
            </w:r>
            <w:proofErr w:type="spellEnd"/>
            <w:r w:rsidRPr="001F5CA1">
              <w:rPr>
                <w:rFonts w:ascii="Arial" w:hAnsi="Arial" w:cs="Arial"/>
                <w:sz w:val="20"/>
              </w:rPr>
              <w:t xml:space="preserve"> 60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becoming</w:t>
            </w:r>
            <w:proofErr w:type="spellEnd"/>
            <w:r w:rsidRPr="001F5CA1">
              <w:rPr>
                <w:rFonts w:ascii="Arial" w:hAnsi="Arial" w:cs="Arial"/>
                <w:sz w:val="20"/>
              </w:rPr>
              <w:t xml:space="preserve">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infringement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to be </w:t>
            </w:r>
            <w:proofErr w:type="spellStart"/>
            <w:r w:rsidRPr="001F5CA1">
              <w:rPr>
                <w:rFonts w:ascii="Arial" w:hAnsi="Arial" w:cs="Arial"/>
                <w:sz w:val="20"/>
              </w:rPr>
              <w:t>terminated</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60th </w:t>
            </w:r>
            <w:proofErr w:type="spellStart"/>
            <w:r w:rsidRPr="001F5CA1">
              <w:rPr>
                <w:rFonts w:ascii="Arial" w:hAnsi="Arial" w:cs="Arial"/>
                <w:sz w:val="20"/>
              </w:rPr>
              <w:t>day</w:t>
            </w:r>
            <w:proofErr w:type="spellEnd"/>
            <w:r w:rsidRPr="001F5CA1">
              <w:rPr>
                <w:rFonts w:ascii="Arial" w:hAnsi="Arial" w:cs="Arial"/>
                <w:sz w:val="20"/>
              </w:rPr>
              <w:t xml:space="preserve"> </w:t>
            </w:r>
            <w:proofErr w:type="spellStart"/>
            <w:r w:rsidRPr="001F5CA1">
              <w:rPr>
                <w:rFonts w:ascii="Arial" w:hAnsi="Arial" w:cs="Arial"/>
                <w:sz w:val="20"/>
              </w:rPr>
              <w:t>after</w:t>
            </w:r>
            <w:proofErr w:type="spellEnd"/>
            <w:r w:rsidRPr="001F5CA1">
              <w:rPr>
                <w:rFonts w:ascii="Arial" w:hAnsi="Arial" w:cs="Arial"/>
                <w:sz w:val="20"/>
              </w:rPr>
              <w:t xml:space="preserve"> </w:t>
            </w:r>
            <w:proofErr w:type="spellStart"/>
            <w:r w:rsidRPr="001F5CA1">
              <w:rPr>
                <w:rFonts w:ascii="Arial" w:hAnsi="Arial" w:cs="Arial"/>
                <w:sz w:val="20"/>
              </w:rPr>
              <w:t>becoming</w:t>
            </w:r>
            <w:proofErr w:type="spellEnd"/>
            <w:r w:rsidRPr="001F5CA1">
              <w:rPr>
                <w:rFonts w:ascii="Arial" w:hAnsi="Arial" w:cs="Arial"/>
                <w:sz w:val="20"/>
              </w:rPr>
              <w:t xml:space="preserve"> </w:t>
            </w:r>
            <w:proofErr w:type="spellStart"/>
            <w:r w:rsidRPr="001F5CA1">
              <w:rPr>
                <w:rFonts w:ascii="Arial" w:hAnsi="Arial" w:cs="Arial"/>
                <w:sz w:val="20"/>
              </w:rPr>
              <w:t>aware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infringement</w:t>
            </w:r>
            <w:proofErr w:type="spellEnd"/>
            <w:r w:rsidRPr="001F5CA1">
              <w:rPr>
                <w:rFonts w:ascii="Arial" w:hAnsi="Arial" w:cs="Arial"/>
                <w:sz w:val="20"/>
              </w:rPr>
              <w:t>.</w:t>
            </w:r>
          </w:p>
          <w:p w14:paraId="2A26CC8A" w14:textId="77777777" w:rsidR="009D69B1" w:rsidRPr="001F5CA1" w:rsidRDefault="009D69B1" w:rsidP="00677A82">
            <w:pPr>
              <w:spacing w:line="260" w:lineRule="atLeast"/>
              <w:jc w:val="both"/>
              <w:rPr>
                <w:rFonts w:ascii="Arial" w:hAnsi="Arial" w:cs="Arial"/>
                <w:sz w:val="20"/>
              </w:rPr>
            </w:pPr>
          </w:p>
          <w:p w14:paraId="2D8188ED"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5D6EA7D0"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withdraw</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 xml:space="preserve"> period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three</w:t>
            </w:r>
            <w:proofErr w:type="spellEnd"/>
            <w:r w:rsidRPr="001F5CA1">
              <w:rPr>
                <w:rFonts w:ascii="Arial" w:hAnsi="Arial" w:cs="Arial"/>
                <w:sz w:val="20"/>
              </w:rPr>
              <w:t xml:space="preserve"> (3) </w:t>
            </w:r>
            <w:proofErr w:type="spellStart"/>
            <w:r w:rsidRPr="001F5CA1">
              <w:rPr>
                <w:rFonts w:ascii="Arial" w:hAnsi="Arial" w:cs="Arial"/>
                <w:sz w:val="20"/>
              </w:rPr>
              <w:t>months</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written</w:t>
            </w:r>
            <w:proofErr w:type="spellEnd"/>
            <w:r w:rsidRPr="001F5CA1">
              <w:rPr>
                <w:rFonts w:ascii="Arial" w:hAnsi="Arial" w:cs="Arial"/>
                <w:sz w:val="20"/>
              </w:rPr>
              <w:t xml:space="preserve"> notice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w:t>
            </w:r>
          </w:p>
          <w:p w14:paraId="7928CDD8" w14:textId="77777777" w:rsidR="009D69B1" w:rsidRPr="001F5CA1" w:rsidRDefault="009D69B1" w:rsidP="00677A82">
            <w:pPr>
              <w:spacing w:line="260" w:lineRule="atLeast"/>
              <w:jc w:val="both"/>
              <w:rPr>
                <w:rFonts w:ascii="Arial" w:hAnsi="Arial" w:cs="Arial"/>
                <w:sz w:val="20"/>
              </w:rPr>
            </w:pPr>
          </w:p>
          <w:p w14:paraId="2D6DDE44"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fulfil</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manner</w:t>
            </w:r>
            <w:proofErr w:type="spellEnd"/>
            <w:r w:rsidRPr="001F5CA1">
              <w:rPr>
                <w:rFonts w:ascii="Arial" w:hAnsi="Arial" w:cs="Arial"/>
                <w:sz w:val="20"/>
              </w:rPr>
              <w:t xml:space="preserve"> </w:t>
            </w:r>
            <w:proofErr w:type="spellStart"/>
            <w:r w:rsidRPr="001F5CA1">
              <w:rPr>
                <w:rFonts w:ascii="Arial" w:hAnsi="Arial" w:cs="Arial"/>
                <w:sz w:val="20"/>
              </w:rPr>
              <w:t>provided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therein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initiate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appropriate</w:t>
            </w:r>
            <w:proofErr w:type="spellEnd"/>
            <w:r w:rsidRPr="001F5CA1">
              <w:rPr>
                <w:rFonts w:ascii="Arial" w:hAnsi="Arial" w:cs="Arial"/>
                <w:sz w:val="20"/>
              </w:rPr>
              <w:t xml:space="preserve"> </w:t>
            </w:r>
            <w:proofErr w:type="spellStart"/>
            <w:r w:rsidRPr="001F5CA1">
              <w:rPr>
                <w:rFonts w:ascii="Arial" w:hAnsi="Arial" w:cs="Arial"/>
                <w:sz w:val="20"/>
              </w:rPr>
              <w:t>procedures</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termination</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material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repeated</w:t>
            </w:r>
            <w:proofErr w:type="spellEnd"/>
            <w:r w:rsidRPr="001F5CA1">
              <w:rPr>
                <w:rFonts w:ascii="Arial" w:hAnsi="Arial" w:cs="Arial"/>
                <w:sz w:val="20"/>
              </w:rPr>
              <w:t xml:space="preserve"> </w:t>
            </w:r>
            <w:proofErr w:type="spellStart"/>
            <w:r w:rsidRPr="001F5CA1">
              <w:rPr>
                <w:rFonts w:ascii="Arial" w:hAnsi="Arial" w:cs="Arial"/>
                <w:sz w:val="20"/>
              </w:rPr>
              <w:t>breaches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terminate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In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case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 xml:space="preserve"> period </w:t>
            </w:r>
            <w:proofErr w:type="spellStart"/>
            <w:r w:rsidRPr="001F5CA1">
              <w:rPr>
                <w:rFonts w:ascii="Arial" w:hAnsi="Arial" w:cs="Arial"/>
                <w:sz w:val="20"/>
              </w:rPr>
              <w:t>shall</w:t>
            </w:r>
            <w:proofErr w:type="spellEnd"/>
            <w:r w:rsidRPr="001F5CA1">
              <w:rPr>
                <w:rFonts w:ascii="Arial" w:hAnsi="Arial" w:cs="Arial"/>
                <w:sz w:val="20"/>
              </w:rPr>
              <w:t xml:space="preserve"> be one (1) </w:t>
            </w:r>
            <w:proofErr w:type="spellStart"/>
            <w:r w:rsidRPr="001F5CA1">
              <w:rPr>
                <w:rFonts w:ascii="Arial" w:hAnsi="Arial" w:cs="Arial"/>
                <w:sz w:val="20"/>
              </w:rPr>
              <w:t>month</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notice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termination</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breach</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a </w:t>
            </w:r>
            <w:proofErr w:type="spellStart"/>
            <w:r w:rsidRPr="001F5CA1">
              <w:rPr>
                <w:rFonts w:ascii="Arial" w:hAnsi="Arial" w:cs="Arial"/>
                <w:sz w:val="20"/>
              </w:rPr>
              <w:t>shortened</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 xml:space="preserve"> period is </w:t>
            </w:r>
            <w:proofErr w:type="spellStart"/>
            <w:r w:rsidRPr="001F5CA1">
              <w:rPr>
                <w:rFonts w:ascii="Arial" w:hAnsi="Arial" w:cs="Arial"/>
                <w:sz w:val="20"/>
              </w:rPr>
              <w:t>invoked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give</w:t>
            </w:r>
            <w:proofErr w:type="spellEnd"/>
            <w:r w:rsidRPr="001F5CA1">
              <w:rPr>
                <w:rFonts w:ascii="Arial" w:hAnsi="Arial" w:cs="Arial"/>
                <w:sz w:val="20"/>
              </w:rPr>
              <w:t xml:space="preserve"> prior </w:t>
            </w:r>
            <w:proofErr w:type="spellStart"/>
            <w:r w:rsidRPr="001F5CA1">
              <w:rPr>
                <w:rFonts w:ascii="Arial" w:hAnsi="Arial" w:cs="Arial"/>
                <w:sz w:val="20"/>
              </w:rPr>
              <w:t>written</w:t>
            </w:r>
            <w:proofErr w:type="spellEnd"/>
            <w:r w:rsidRPr="001F5CA1">
              <w:rPr>
                <w:rFonts w:ascii="Arial" w:hAnsi="Arial" w:cs="Arial"/>
                <w:sz w:val="20"/>
              </w:rPr>
              <w:t xml:space="preserve"> notice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material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repeated</w:t>
            </w:r>
            <w:proofErr w:type="spellEnd"/>
            <w:r w:rsidRPr="001F5CA1">
              <w:rPr>
                <w:rFonts w:ascii="Arial" w:hAnsi="Arial" w:cs="Arial"/>
                <w:sz w:val="20"/>
              </w:rPr>
              <w:t xml:space="preserve"> </w:t>
            </w:r>
            <w:proofErr w:type="spellStart"/>
            <w:r w:rsidRPr="001F5CA1">
              <w:rPr>
                <w:rFonts w:ascii="Arial" w:hAnsi="Arial" w:cs="Arial"/>
                <w:sz w:val="20"/>
              </w:rPr>
              <w:t>breaches</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a period </w:t>
            </w:r>
            <w:proofErr w:type="spellStart"/>
            <w:r w:rsidRPr="001F5CA1">
              <w:rPr>
                <w:rFonts w:ascii="Arial" w:hAnsi="Arial" w:cs="Arial"/>
                <w:sz w:val="20"/>
              </w:rPr>
              <w:t>of</w:t>
            </w:r>
            <w:proofErr w:type="spellEnd"/>
            <w:r w:rsidRPr="001F5CA1">
              <w:rPr>
                <w:rFonts w:ascii="Arial" w:hAnsi="Arial" w:cs="Arial"/>
                <w:sz w:val="20"/>
              </w:rPr>
              <w:t xml:space="preserve"> 30 (</w:t>
            </w:r>
            <w:proofErr w:type="spellStart"/>
            <w:r w:rsidRPr="001F5CA1">
              <w:rPr>
                <w:rFonts w:ascii="Arial" w:hAnsi="Arial" w:cs="Arial"/>
                <w:sz w:val="20"/>
              </w:rPr>
              <w:t>thirty</w:t>
            </w:r>
            <w:proofErr w:type="spellEnd"/>
            <w:r w:rsidRPr="001F5CA1">
              <w:rPr>
                <w:rFonts w:ascii="Arial" w:hAnsi="Arial" w:cs="Arial"/>
                <w:sz w:val="20"/>
              </w:rPr>
              <w:t xml:space="preserve">) </w:t>
            </w:r>
            <w:proofErr w:type="spellStart"/>
            <w:r w:rsidRPr="001F5CA1">
              <w:rPr>
                <w:rFonts w:ascii="Arial" w:hAnsi="Arial" w:cs="Arial"/>
                <w:sz w:val="20"/>
              </w:rPr>
              <w:t>days</w:t>
            </w:r>
            <w:proofErr w:type="spellEnd"/>
            <w:r w:rsidRPr="001F5CA1">
              <w:rPr>
                <w:rFonts w:ascii="Arial" w:hAnsi="Arial" w:cs="Arial"/>
                <w:sz w:val="20"/>
              </w:rPr>
              <w:t xml:space="preserve"> in </w:t>
            </w:r>
            <w:proofErr w:type="spellStart"/>
            <w:r w:rsidRPr="001F5CA1">
              <w:rPr>
                <w:rFonts w:ascii="Arial" w:hAnsi="Arial" w:cs="Arial"/>
                <w:sz w:val="20"/>
              </w:rPr>
              <w:t>which</w:t>
            </w:r>
            <w:proofErr w:type="spellEnd"/>
            <w:r w:rsidRPr="001F5CA1">
              <w:rPr>
                <w:rFonts w:ascii="Arial" w:hAnsi="Arial" w:cs="Arial"/>
                <w:sz w:val="20"/>
              </w:rPr>
              <w:t xml:space="preserve"> to </w:t>
            </w:r>
            <w:proofErr w:type="spellStart"/>
            <w:r w:rsidRPr="001F5CA1">
              <w:rPr>
                <w:rFonts w:ascii="Arial" w:hAnsi="Arial" w:cs="Arial"/>
                <w:sz w:val="20"/>
              </w:rPr>
              <w:t>remedy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deficiencies</w:t>
            </w:r>
            <w:proofErr w:type="spellEnd"/>
            <w:r w:rsidRPr="001F5CA1">
              <w:rPr>
                <w:rFonts w:ascii="Arial" w:hAnsi="Arial" w:cs="Arial"/>
                <w:sz w:val="20"/>
              </w:rPr>
              <w:t>.</w:t>
            </w:r>
          </w:p>
          <w:p w14:paraId="6AF4A7D9" w14:textId="77777777" w:rsidR="009D69B1" w:rsidRPr="001F5CA1" w:rsidRDefault="009D69B1" w:rsidP="00677A82">
            <w:pPr>
              <w:spacing w:line="260" w:lineRule="atLeast"/>
              <w:jc w:val="both"/>
              <w:rPr>
                <w:rFonts w:ascii="Arial" w:hAnsi="Arial" w:cs="Arial"/>
                <w:sz w:val="20"/>
              </w:rPr>
            </w:pPr>
          </w:p>
          <w:p w14:paraId="46D8252B"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particular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following</w:t>
            </w:r>
            <w:proofErr w:type="spellEnd"/>
            <w:r w:rsidRPr="001F5CA1">
              <w:rPr>
                <w:rFonts w:ascii="Arial" w:hAnsi="Arial" w:cs="Arial"/>
                <w:sz w:val="20"/>
              </w:rPr>
              <w:t xml:space="preserve"> </w:t>
            </w:r>
            <w:proofErr w:type="spellStart"/>
            <w:r w:rsidRPr="001F5CA1">
              <w:rPr>
                <w:rFonts w:ascii="Arial" w:hAnsi="Arial" w:cs="Arial"/>
                <w:sz w:val="20"/>
              </w:rPr>
              <w:t>breaches</w:t>
            </w:r>
            <w:proofErr w:type="spellEnd"/>
            <w:r w:rsidRPr="001F5CA1">
              <w:rPr>
                <w:rFonts w:ascii="Arial" w:hAnsi="Arial" w:cs="Arial"/>
                <w:sz w:val="20"/>
              </w:rPr>
              <w:t xml:space="preserve"> (</w:t>
            </w:r>
            <w:proofErr w:type="spellStart"/>
            <w:r w:rsidRPr="001F5CA1">
              <w:rPr>
                <w:rFonts w:ascii="Arial" w:hAnsi="Arial" w:cs="Arial"/>
                <w:sz w:val="20"/>
              </w:rPr>
              <w:t>listed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way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example</w:t>
            </w:r>
            <w:proofErr w:type="spellEnd"/>
            <w:r w:rsidRPr="001F5CA1">
              <w:rPr>
                <w:rFonts w:ascii="Arial" w:hAnsi="Arial" w:cs="Arial"/>
                <w:sz w:val="20"/>
              </w:rPr>
              <w:t xml:space="preserve">, </w:t>
            </w:r>
            <w:proofErr w:type="spellStart"/>
            <w:r w:rsidRPr="001F5CA1">
              <w:rPr>
                <w:rFonts w:ascii="Arial" w:hAnsi="Arial" w:cs="Arial"/>
                <w:sz w:val="20"/>
              </w:rPr>
              <w:t>but</w:t>
            </w:r>
            <w:proofErr w:type="spellEnd"/>
            <w:r w:rsidRPr="001F5CA1">
              <w:rPr>
                <w:rFonts w:ascii="Arial" w:hAnsi="Arial" w:cs="Arial"/>
                <w:sz w:val="20"/>
              </w:rPr>
              <w:t xml:space="preserve"> not </w:t>
            </w:r>
            <w:proofErr w:type="spellStart"/>
            <w:r w:rsidRPr="001F5CA1">
              <w:rPr>
                <w:rFonts w:ascii="Arial" w:hAnsi="Arial" w:cs="Arial"/>
                <w:sz w:val="20"/>
              </w:rPr>
              <w:t>limitation</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to be a </w:t>
            </w:r>
            <w:proofErr w:type="spellStart"/>
            <w:r w:rsidRPr="001F5CA1">
              <w:rPr>
                <w:rFonts w:ascii="Arial" w:hAnsi="Arial" w:cs="Arial"/>
                <w:sz w:val="20"/>
              </w:rPr>
              <w:t>breach</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6D16CDD7"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stops</w:t>
            </w:r>
            <w:proofErr w:type="spellEnd"/>
            <w:r w:rsidRPr="001F5CA1">
              <w:rPr>
                <w:rFonts w:ascii="Arial" w:hAnsi="Arial" w:cs="Arial"/>
                <w:sz w:val="20"/>
              </w:rPr>
              <w:t xml:space="preserve"> </w:t>
            </w:r>
            <w:proofErr w:type="spellStart"/>
            <w:r w:rsidRPr="001F5CA1">
              <w:rPr>
                <w:rFonts w:ascii="Arial" w:hAnsi="Arial" w:cs="Arial"/>
                <w:sz w:val="20"/>
              </w:rPr>
              <w:t>delivering</w:t>
            </w:r>
            <w:proofErr w:type="spellEnd"/>
            <w:r w:rsidRPr="001F5CA1">
              <w:rPr>
                <w:rFonts w:ascii="Arial" w:hAnsi="Arial" w:cs="Arial"/>
                <w:sz w:val="20"/>
              </w:rPr>
              <w:t>;</w:t>
            </w:r>
          </w:p>
          <w:p w14:paraId="1EE3AE8A"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deliver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period </w:t>
            </w:r>
            <w:proofErr w:type="spellStart"/>
            <w:r w:rsidRPr="001F5CA1">
              <w:rPr>
                <w:rFonts w:ascii="Arial" w:hAnsi="Arial" w:cs="Arial"/>
                <w:sz w:val="20"/>
              </w:rPr>
              <w:t>agreed</w:t>
            </w:r>
            <w:proofErr w:type="spellEnd"/>
            <w:r w:rsidRPr="001F5CA1">
              <w:rPr>
                <w:rFonts w:ascii="Arial" w:hAnsi="Arial" w:cs="Arial"/>
                <w:sz w:val="20"/>
              </w:rPr>
              <w:t xml:space="preserve"> in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1FAB9A4F"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it </w:t>
            </w:r>
            <w:proofErr w:type="spellStart"/>
            <w:r w:rsidRPr="001F5CA1">
              <w:rPr>
                <w:rFonts w:ascii="Arial" w:hAnsi="Arial" w:cs="Arial"/>
                <w:sz w:val="20"/>
              </w:rPr>
              <w:t>supplies</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poor</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replace</w:t>
            </w:r>
            <w:proofErr w:type="spellEnd"/>
            <w:r w:rsidRPr="001F5CA1">
              <w:rPr>
                <w:rFonts w:ascii="Arial" w:hAnsi="Arial" w:cs="Arial"/>
                <w:sz w:val="20"/>
              </w:rPr>
              <w:t xml:space="preserve"> </w:t>
            </w:r>
            <w:proofErr w:type="spellStart"/>
            <w:r w:rsidRPr="001F5CA1">
              <w:rPr>
                <w:rFonts w:ascii="Arial" w:hAnsi="Arial" w:cs="Arial"/>
                <w:sz w:val="20"/>
              </w:rPr>
              <w:t>them</w:t>
            </w:r>
            <w:proofErr w:type="spellEnd"/>
            <w:r w:rsidRPr="001F5CA1">
              <w:rPr>
                <w:rFonts w:ascii="Arial" w:hAnsi="Arial" w:cs="Arial"/>
                <w:sz w:val="20"/>
              </w:rPr>
              <w:t xml:space="preserve"> at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Customer's</w:t>
            </w:r>
            <w:proofErr w:type="spellEnd"/>
            <w:r w:rsidRPr="001F5CA1">
              <w:rPr>
                <w:rFonts w:ascii="Arial" w:hAnsi="Arial" w:cs="Arial"/>
                <w:sz w:val="20"/>
              </w:rPr>
              <w:t xml:space="preserve"> </w:t>
            </w:r>
            <w:proofErr w:type="spellStart"/>
            <w:r w:rsidRPr="001F5CA1">
              <w:rPr>
                <w:rFonts w:ascii="Arial" w:hAnsi="Arial" w:cs="Arial"/>
                <w:sz w:val="20"/>
              </w:rPr>
              <w:t>request</w:t>
            </w:r>
            <w:proofErr w:type="spellEnd"/>
            <w:r w:rsidRPr="001F5CA1">
              <w:rPr>
                <w:rFonts w:ascii="Arial" w:hAnsi="Arial" w:cs="Arial"/>
                <w:sz w:val="20"/>
              </w:rPr>
              <w:t>;</w:t>
            </w:r>
          </w:p>
          <w:p w14:paraId="154B88B1"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breaches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0DC7A66D"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unreasonably</w:t>
            </w:r>
            <w:proofErr w:type="spellEnd"/>
            <w:r w:rsidRPr="001F5CA1">
              <w:rPr>
                <w:rFonts w:ascii="Arial" w:hAnsi="Arial" w:cs="Arial"/>
                <w:sz w:val="20"/>
              </w:rPr>
              <w:t xml:space="preserve"> </w:t>
            </w:r>
            <w:proofErr w:type="spellStart"/>
            <w:r w:rsidRPr="001F5CA1">
              <w:rPr>
                <w:rFonts w:ascii="Arial" w:hAnsi="Arial" w:cs="Arial"/>
                <w:sz w:val="20"/>
              </w:rPr>
              <w:t>increases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price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w:t>
            </w:r>
          </w:p>
          <w:p w14:paraId="3F4858F2"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supplies</w:t>
            </w:r>
            <w:proofErr w:type="spellEnd"/>
            <w:r w:rsidRPr="001F5CA1">
              <w:rPr>
                <w:rFonts w:ascii="Arial" w:hAnsi="Arial" w:cs="Arial"/>
                <w:sz w:val="20"/>
              </w:rPr>
              <w:t xml:space="preserve"> </w:t>
            </w:r>
            <w:proofErr w:type="spellStart"/>
            <w:r w:rsidRPr="001F5CA1">
              <w:rPr>
                <w:rFonts w:ascii="Arial" w:hAnsi="Arial" w:cs="Arial"/>
                <w:sz w:val="20"/>
              </w:rPr>
              <w:t>goods</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contrary</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55892257"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supply</w:t>
            </w:r>
            <w:proofErr w:type="spellEnd"/>
            <w:r w:rsidRPr="001F5CA1">
              <w:rPr>
                <w:rFonts w:ascii="Arial" w:hAnsi="Arial" w:cs="Arial"/>
                <w:sz w:val="20"/>
              </w:rPr>
              <w:t xml:space="preserve"> a </w:t>
            </w:r>
            <w:proofErr w:type="spellStart"/>
            <w:r w:rsidRPr="001F5CA1">
              <w:rPr>
                <w:rFonts w:ascii="Arial" w:hAnsi="Arial" w:cs="Arial"/>
                <w:sz w:val="20"/>
              </w:rPr>
              <w:t>replacement</w:t>
            </w:r>
            <w:proofErr w:type="spellEnd"/>
            <w:r w:rsidRPr="001F5CA1">
              <w:rPr>
                <w:rFonts w:ascii="Arial" w:hAnsi="Arial" w:cs="Arial"/>
                <w:sz w:val="20"/>
              </w:rPr>
              <w:t xml:space="preserve"> </w:t>
            </w:r>
            <w:proofErr w:type="spellStart"/>
            <w:r w:rsidRPr="001F5CA1">
              <w:rPr>
                <w:rFonts w:ascii="Arial" w:hAnsi="Arial" w:cs="Arial"/>
                <w:sz w:val="20"/>
              </w:rPr>
              <w:t>component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a </w:t>
            </w:r>
            <w:proofErr w:type="spellStart"/>
            <w:r w:rsidRPr="001F5CA1">
              <w:rPr>
                <w:rFonts w:ascii="Arial" w:hAnsi="Arial" w:cs="Arial"/>
                <w:sz w:val="20"/>
              </w:rPr>
              <w:t>higher</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component</w:t>
            </w:r>
            <w:proofErr w:type="spellEnd"/>
            <w:r w:rsidRPr="001F5CA1">
              <w:rPr>
                <w:rFonts w:ascii="Arial" w:hAnsi="Arial" w:cs="Arial"/>
                <w:sz w:val="20"/>
              </w:rPr>
              <w:t xml:space="preserve"> at </w:t>
            </w:r>
            <w:proofErr w:type="spellStart"/>
            <w:r w:rsidRPr="001F5CA1">
              <w:rPr>
                <w:rFonts w:ascii="Arial" w:hAnsi="Arial" w:cs="Arial"/>
                <w:sz w:val="20"/>
              </w:rPr>
              <w:t>the</w:t>
            </w:r>
            <w:proofErr w:type="spellEnd"/>
            <w:r w:rsidRPr="001F5CA1">
              <w:rPr>
                <w:rFonts w:ascii="Arial" w:hAnsi="Arial" w:cs="Arial"/>
                <w:sz w:val="20"/>
              </w:rPr>
              <w:t xml:space="preserve"> same </w:t>
            </w:r>
            <w:proofErr w:type="spellStart"/>
            <w:r w:rsidRPr="001F5CA1">
              <w:rPr>
                <w:rFonts w:ascii="Arial" w:hAnsi="Arial" w:cs="Arial"/>
                <w:sz w:val="20"/>
              </w:rPr>
              <w:t>price</w:t>
            </w:r>
            <w:proofErr w:type="spellEnd"/>
            <w:r w:rsidRPr="001F5CA1">
              <w:rPr>
                <w:rFonts w:ascii="Arial" w:hAnsi="Arial" w:cs="Arial"/>
                <w:sz w:val="20"/>
              </w:rPr>
              <w:t xml:space="preserve">, </w:t>
            </w:r>
            <w:proofErr w:type="spellStart"/>
            <w:r w:rsidRPr="001F5CA1">
              <w:rPr>
                <w:rFonts w:ascii="Arial" w:hAnsi="Arial" w:cs="Arial"/>
                <w:sz w:val="20"/>
              </w:rPr>
              <w:t>despite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in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w:t>
            </w:r>
          </w:p>
          <w:p w14:paraId="08F74910" w14:textId="77777777" w:rsidR="009D69B1" w:rsidRPr="001F5CA1" w:rsidRDefault="009D69B1" w:rsidP="009D69B1">
            <w:pPr>
              <w:numPr>
                <w:ilvl w:val="0"/>
                <w:numId w:val="34"/>
              </w:num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fails</w:t>
            </w:r>
            <w:proofErr w:type="spellEnd"/>
            <w:r w:rsidRPr="001F5CA1">
              <w:rPr>
                <w:rFonts w:ascii="Arial" w:hAnsi="Arial" w:cs="Arial"/>
                <w:sz w:val="20"/>
              </w:rPr>
              <w:t xml:space="preserve"> to </w:t>
            </w:r>
            <w:proofErr w:type="spellStart"/>
            <w:r w:rsidRPr="001F5CA1">
              <w:rPr>
                <w:rFonts w:ascii="Arial" w:hAnsi="Arial" w:cs="Arial"/>
                <w:sz w:val="20"/>
              </w:rPr>
              <w:t>comply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complaints</w:t>
            </w:r>
            <w:proofErr w:type="spellEnd"/>
            <w:r w:rsidRPr="001F5CA1">
              <w:rPr>
                <w:rFonts w:ascii="Arial" w:hAnsi="Arial" w:cs="Arial"/>
                <w:sz w:val="20"/>
              </w:rPr>
              <w:t xml:space="preserve"> </w:t>
            </w:r>
            <w:proofErr w:type="spellStart"/>
            <w:r w:rsidRPr="001F5CA1">
              <w:rPr>
                <w:rFonts w:ascii="Arial" w:hAnsi="Arial" w:cs="Arial"/>
                <w:sz w:val="20"/>
              </w:rPr>
              <w:t>about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type</w:t>
            </w:r>
            <w:proofErr w:type="spellEnd"/>
            <w:r w:rsidRPr="001F5CA1">
              <w:rPr>
                <w:rFonts w:ascii="Arial" w:hAnsi="Arial" w:cs="Arial"/>
                <w:sz w:val="20"/>
              </w:rPr>
              <w:t xml:space="preserve">, </w:t>
            </w:r>
            <w:proofErr w:type="spellStart"/>
            <w:r w:rsidRPr="001F5CA1">
              <w:rPr>
                <w:rFonts w:ascii="Arial" w:hAnsi="Arial" w:cs="Arial"/>
                <w:sz w:val="20"/>
              </w:rPr>
              <w:t>quantity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deliveries</w:t>
            </w:r>
            <w:proofErr w:type="spellEnd"/>
            <w:r w:rsidRPr="001F5CA1">
              <w:rPr>
                <w:rFonts w:ascii="Arial" w:hAnsi="Arial" w:cs="Arial"/>
                <w:sz w:val="20"/>
              </w:rPr>
              <w:t>.</w:t>
            </w:r>
          </w:p>
          <w:p w14:paraId="11BA9C0B" w14:textId="77777777" w:rsidR="009D69B1" w:rsidRPr="001F5CA1" w:rsidRDefault="009D69B1" w:rsidP="00677A82">
            <w:pPr>
              <w:spacing w:line="260" w:lineRule="atLeast"/>
              <w:jc w:val="both"/>
              <w:rPr>
                <w:rFonts w:ascii="Arial" w:hAnsi="Arial" w:cs="Arial"/>
                <w:sz w:val="20"/>
              </w:rPr>
            </w:pPr>
          </w:p>
          <w:p w14:paraId="3F01126F"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272D0E42"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During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term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notwithstanding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law</w:t>
            </w:r>
            <w:proofErr w:type="spellEnd"/>
            <w:r w:rsidRPr="001F5CA1">
              <w:rPr>
                <w:rFonts w:ascii="Arial" w:hAnsi="Arial" w:cs="Arial"/>
                <w:sz w:val="20"/>
              </w:rPr>
              <w:t xml:space="preserve"> </w:t>
            </w:r>
            <w:proofErr w:type="spellStart"/>
            <w:r w:rsidRPr="001F5CA1">
              <w:rPr>
                <w:rFonts w:ascii="Arial" w:hAnsi="Arial" w:cs="Arial"/>
                <w:sz w:val="20"/>
              </w:rPr>
              <w:t>governing</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relations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w:t>
            </w:r>
            <w:proofErr w:type="spellStart"/>
            <w:r w:rsidRPr="001F5CA1">
              <w:rPr>
                <w:rFonts w:ascii="Arial" w:hAnsi="Arial" w:cs="Arial"/>
                <w:sz w:val="20"/>
              </w:rPr>
              <w:t>withdraw</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following</w:t>
            </w:r>
            <w:proofErr w:type="spellEnd"/>
            <w:r w:rsidRPr="001F5CA1">
              <w:rPr>
                <w:rFonts w:ascii="Arial" w:hAnsi="Arial" w:cs="Arial"/>
                <w:sz w:val="20"/>
              </w:rPr>
              <w:t xml:space="preserve"> </w:t>
            </w:r>
            <w:proofErr w:type="spellStart"/>
            <w:r w:rsidRPr="001F5CA1">
              <w:rPr>
                <w:rFonts w:ascii="Arial" w:hAnsi="Arial" w:cs="Arial"/>
                <w:sz w:val="20"/>
              </w:rPr>
              <w:t>circumstances</w:t>
            </w:r>
            <w:proofErr w:type="spellEnd"/>
            <w:r w:rsidRPr="001F5CA1">
              <w:rPr>
                <w:rFonts w:ascii="Arial" w:hAnsi="Arial" w:cs="Arial"/>
                <w:sz w:val="20"/>
              </w:rPr>
              <w:t>:</w:t>
            </w:r>
          </w:p>
          <w:p w14:paraId="0688BCF7"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has</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substantially</w:t>
            </w:r>
            <w:proofErr w:type="spellEnd"/>
            <w:r w:rsidRPr="001F5CA1">
              <w:rPr>
                <w:rFonts w:ascii="Arial" w:hAnsi="Arial" w:cs="Arial"/>
                <w:sz w:val="20"/>
              </w:rPr>
              <w:t xml:space="preserve"> </w:t>
            </w:r>
            <w:proofErr w:type="spellStart"/>
            <w:r w:rsidRPr="001F5CA1">
              <w:rPr>
                <w:rFonts w:ascii="Arial" w:hAnsi="Arial" w:cs="Arial"/>
                <w:sz w:val="20"/>
              </w:rPr>
              <w:t>modified</w:t>
            </w:r>
            <w:proofErr w:type="spellEnd"/>
            <w:r w:rsidRPr="001F5CA1">
              <w:rPr>
                <w:rFonts w:ascii="Arial" w:hAnsi="Arial" w:cs="Arial"/>
                <w:sz w:val="20"/>
              </w:rPr>
              <w:t xml:space="preserve">, </w:t>
            </w:r>
            <w:proofErr w:type="spellStart"/>
            <w:r w:rsidRPr="001F5CA1">
              <w:rPr>
                <w:rFonts w:ascii="Arial" w:hAnsi="Arial" w:cs="Arial"/>
                <w:sz w:val="20"/>
              </w:rPr>
              <w:t>requiring</w:t>
            </w:r>
            <w:proofErr w:type="spellEnd"/>
            <w:r w:rsidRPr="001F5CA1">
              <w:rPr>
                <w:rFonts w:ascii="Arial" w:hAnsi="Arial" w:cs="Arial"/>
                <w:sz w:val="20"/>
              </w:rPr>
              <w:t xml:space="preserve"> a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procedure,</w:t>
            </w:r>
          </w:p>
          <w:p w14:paraId="46C6120B"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r w:rsidRPr="001F5CA1">
              <w:rPr>
                <w:rFonts w:ascii="Arial" w:hAnsi="Arial" w:cs="Arial"/>
                <w:sz w:val="20"/>
              </w:rPr>
              <w:t xml:space="preserve">at </w:t>
            </w:r>
            <w:proofErr w:type="spellStart"/>
            <w:r w:rsidRPr="001F5CA1">
              <w:rPr>
                <w:rFonts w:ascii="Arial" w:hAnsi="Arial" w:cs="Arial"/>
                <w:sz w:val="20"/>
              </w:rPr>
              <w:t>the</w:t>
            </w:r>
            <w:proofErr w:type="spellEnd"/>
            <w:r w:rsidRPr="001F5CA1">
              <w:rPr>
                <w:rFonts w:ascii="Arial" w:hAnsi="Arial" w:cs="Arial"/>
                <w:sz w:val="20"/>
              </w:rPr>
              <w:t xml:space="preserve"> time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award</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was</w:t>
            </w:r>
            <w:proofErr w:type="spellEnd"/>
            <w:r w:rsidRPr="001F5CA1">
              <w:rPr>
                <w:rFonts w:ascii="Arial" w:hAnsi="Arial" w:cs="Arial"/>
                <w:sz w:val="20"/>
              </w:rPr>
              <w:t xml:space="preserve"> in one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situations</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should</w:t>
            </w:r>
            <w:proofErr w:type="spellEnd"/>
            <w:r w:rsidRPr="001F5CA1">
              <w:rPr>
                <w:rFonts w:ascii="Arial" w:hAnsi="Arial" w:cs="Arial"/>
                <w:sz w:val="20"/>
              </w:rPr>
              <w:t xml:space="preserve"> </w:t>
            </w:r>
            <w:proofErr w:type="spellStart"/>
            <w:r w:rsidRPr="001F5CA1">
              <w:rPr>
                <w:rFonts w:ascii="Arial" w:hAnsi="Arial" w:cs="Arial"/>
                <w:sz w:val="20"/>
              </w:rPr>
              <w:t>have</w:t>
            </w:r>
            <w:proofErr w:type="spellEnd"/>
            <w:r w:rsidRPr="001F5CA1">
              <w:rPr>
                <w:rFonts w:ascii="Arial" w:hAnsi="Arial" w:cs="Arial"/>
                <w:sz w:val="20"/>
              </w:rPr>
              <w:t xml:space="preserve"> led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to </w:t>
            </w:r>
            <w:proofErr w:type="spellStart"/>
            <w:r w:rsidRPr="001F5CA1">
              <w:rPr>
                <w:rFonts w:ascii="Arial" w:hAnsi="Arial" w:cs="Arial"/>
                <w:sz w:val="20"/>
              </w:rPr>
              <w:t>exclude</w:t>
            </w:r>
            <w:proofErr w:type="spellEnd"/>
            <w:r w:rsidRPr="001F5CA1">
              <w:rPr>
                <w:rFonts w:ascii="Arial" w:hAnsi="Arial" w:cs="Arial"/>
                <w:sz w:val="20"/>
              </w:rPr>
              <w:t xml:space="preserve"> it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procedure, </w:t>
            </w:r>
            <w:proofErr w:type="spellStart"/>
            <w:r w:rsidRPr="001F5CA1">
              <w:rPr>
                <w:rFonts w:ascii="Arial" w:hAnsi="Arial" w:cs="Arial"/>
                <w:sz w:val="20"/>
              </w:rPr>
              <w:t>but</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fact</w:t>
            </w:r>
            <w:proofErr w:type="spellEnd"/>
            <w:r w:rsidRPr="001F5CA1">
              <w:rPr>
                <w:rFonts w:ascii="Arial" w:hAnsi="Arial" w:cs="Arial"/>
                <w:sz w:val="20"/>
              </w:rPr>
              <w:t xml:space="preserve"> </w:t>
            </w:r>
            <w:proofErr w:type="spellStart"/>
            <w:r w:rsidRPr="001F5CA1">
              <w:rPr>
                <w:rFonts w:ascii="Arial" w:hAnsi="Arial" w:cs="Arial"/>
                <w:sz w:val="20"/>
              </w:rPr>
              <w:t>was</w:t>
            </w:r>
            <w:proofErr w:type="spellEnd"/>
            <w:r w:rsidRPr="001F5CA1">
              <w:rPr>
                <w:rFonts w:ascii="Arial" w:hAnsi="Arial" w:cs="Arial"/>
                <w:sz w:val="20"/>
              </w:rPr>
              <w:t xml:space="preserve"> not </w:t>
            </w:r>
            <w:proofErr w:type="spellStart"/>
            <w:r w:rsidRPr="001F5CA1">
              <w:rPr>
                <w:rFonts w:ascii="Arial" w:hAnsi="Arial" w:cs="Arial"/>
                <w:sz w:val="20"/>
              </w:rPr>
              <w:t>brought</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authority's</w:t>
            </w:r>
            <w:proofErr w:type="spellEnd"/>
            <w:r w:rsidRPr="001F5CA1">
              <w:rPr>
                <w:rFonts w:ascii="Arial" w:hAnsi="Arial" w:cs="Arial"/>
                <w:sz w:val="20"/>
              </w:rPr>
              <w:t xml:space="preserve"> </w:t>
            </w:r>
            <w:proofErr w:type="spellStart"/>
            <w:r w:rsidRPr="001F5CA1">
              <w:rPr>
                <w:rFonts w:ascii="Arial" w:hAnsi="Arial" w:cs="Arial"/>
                <w:sz w:val="20"/>
              </w:rPr>
              <w:t>attention</w:t>
            </w:r>
            <w:proofErr w:type="spellEnd"/>
            <w:r w:rsidRPr="001F5CA1">
              <w:rPr>
                <w:rFonts w:ascii="Arial" w:hAnsi="Arial" w:cs="Arial"/>
                <w:sz w:val="20"/>
              </w:rPr>
              <w:t xml:space="preserve"> </w:t>
            </w:r>
            <w:proofErr w:type="spellStart"/>
            <w:r w:rsidRPr="001F5CA1">
              <w:rPr>
                <w:rFonts w:ascii="Arial" w:hAnsi="Arial" w:cs="Arial"/>
                <w:sz w:val="20"/>
              </w:rPr>
              <w:t>during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procedure,</w:t>
            </w:r>
          </w:p>
          <w:p w14:paraId="37AF0052"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should</w:t>
            </w:r>
            <w:proofErr w:type="spellEnd"/>
            <w:r w:rsidRPr="001F5CA1">
              <w:rPr>
                <w:rFonts w:ascii="Arial" w:hAnsi="Arial" w:cs="Arial"/>
                <w:sz w:val="20"/>
              </w:rPr>
              <w:t xml:space="preserve"> not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been</w:t>
            </w:r>
            <w:proofErr w:type="spellEnd"/>
            <w:r w:rsidRPr="001F5CA1">
              <w:rPr>
                <w:rFonts w:ascii="Arial" w:hAnsi="Arial" w:cs="Arial"/>
                <w:sz w:val="20"/>
              </w:rPr>
              <w:t xml:space="preserve"> </w:t>
            </w:r>
            <w:proofErr w:type="spellStart"/>
            <w:r w:rsidRPr="001F5CA1">
              <w:rPr>
                <w:rFonts w:ascii="Arial" w:hAnsi="Arial" w:cs="Arial"/>
                <w:sz w:val="20"/>
              </w:rPr>
              <w:t>awarded</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due</w:t>
            </w:r>
            <w:proofErr w:type="spellEnd"/>
            <w:r w:rsidRPr="001F5CA1">
              <w:rPr>
                <w:rFonts w:ascii="Arial" w:hAnsi="Arial" w:cs="Arial"/>
                <w:sz w:val="20"/>
              </w:rPr>
              <w:t xml:space="preserve"> to </w:t>
            </w:r>
            <w:proofErr w:type="spellStart"/>
            <w:r w:rsidRPr="001F5CA1">
              <w:rPr>
                <w:rFonts w:ascii="Arial" w:hAnsi="Arial" w:cs="Arial"/>
                <w:sz w:val="20"/>
              </w:rPr>
              <w:t>serious</w:t>
            </w:r>
            <w:proofErr w:type="spellEnd"/>
            <w:r w:rsidRPr="001F5CA1">
              <w:rPr>
                <w:rFonts w:ascii="Arial" w:hAnsi="Arial" w:cs="Arial"/>
                <w:sz w:val="20"/>
              </w:rPr>
              <w:t xml:space="preserve"> </w:t>
            </w:r>
            <w:proofErr w:type="spellStart"/>
            <w:r w:rsidRPr="001F5CA1">
              <w:rPr>
                <w:rFonts w:ascii="Arial" w:hAnsi="Arial" w:cs="Arial"/>
                <w:sz w:val="20"/>
              </w:rPr>
              <w:t>breaches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laid</w:t>
            </w:r>
            <w:proofErr w:type="spellEnd"/>
            <w:r w:rsidRPr="001F5CA1">
              <w:rPr>
                <w:rFonts w:ascii="Arial" w:hAnsi="Arial" w:cs="Arial"/>
                <w:sz w:val="20"/>
              </w:rPr>
              <w:t xml:space="preserve"> </w:t>
            </w:r>
            <w:proofErr w:type="spellStart"/>
            <w:r w:rsidRPr="001F5CA1">
              <w:rPr>
                <w:rFonts w:ascii="Arial" w:hAnsi="Arial" w:cs="Arial"/>
                <w:sz w:val="20"/>
              </w:rPr>
              <w:t>down</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Treaty</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European</w:t>
            </w:r>
            <w:proofErr w:type="spellEnd"/>
            <w:r w:rsidRPr="001F5CA1">
              <w:rPr>
                <w:rFonts w:ascii="Arial" w:hAnsi="Arial" w:cs="Arial"/>
                <w:sz w:val="20"/>
              </w:rPr>
              <w:t xml:space="preserve"> Union,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Treaty</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Functioning</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European</w:t>
            </w:r>
            <w:proofErr w:type="spellEnd"/>
            <w:r w:rsidRPr="001F5CA1">
              <w:rPr>
                <w:rFonts w:ascii="Arial" w:hAnsi="Arial" w:cs="Arial"/>
                <w:sz w:val="20"/>
              </w:rPr>
              <w:t xml:space="preserve"> Union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Act</w:t>
            </w:r>
            <w:proofErr w:type="spellEnd"/>
            <w:r w:rsidRPr="001F5CA1">
              <w:rPr>
                <w:rFonts w:ascii="Arial" w:hAnsi="Arial" w:cs="Arial"/>
                <w:sz w:val="20"/>
              </w:rPr>
              <w:t xml:space="preserve"> (</w:t>
            </w:r>
            <w:proofErr w:type="spellStart"/>
            <w:r w:rsidRPr="001F5CA1">
              <w:rPr>
                <w:rFonts w:ascii="Arial" w:hAnsi="Arial" w:cs="Arial"/>
                <w:sz w:val="20"/>
              </w:rPr>
              <w:t>Official</w:t>
            </w:r>
            <w:proofErr w:type="spellEnd"/>
            <w:r w:rsidRPr="001F5CA1">
              <w:rPr>
                <w:rFonts w:ascii="Arial" w:hAnsi="Arial" w:cs="Arial"/>
                <w:sz w:val="20"/>
              </w:rPr>
              <w:t xml:space="preserve"> </w:t>
            </w:r>
            <w:proofErr w:type="spellStart"/>
            <w:r w:rsidRPr="001F5CA1">
              <w:rPr>
                <w:rFonts w:ascii="Arial" w:hAnsi="Arial" w:cs="Arial"/>
                <w:sz w:val="20"/>
              </w:rPr>
              <w:t>Journal</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RS, No. 91/15, 14/18, 121/21, 10/22, 74/22 - </w:t>
            </w:r>
            <w:proofErr w:type="spellStart"/>
            <w:r w:rsidRPr="001F5CA1">
              <w:rPr>
                <w:rFonts w:ascii="Arial" w:hAnsi="Arial" w:cs="Arial"/>
                <w:sz w:val="20"/>
              </w:rPr>
              <w:t>Decree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US, 100/22 - ZNUZSZS, 28/23 and 88/23 - ZOPNN-F; </w:t>
            </w:r>
            <w:proofErr w:type="spellStart"/>
            <w:r w:rsidRPr="001F5CA1">
              <w:rPr>
                <w:rFonts w:ascii="Arial" w:hAnsi="Arial" w:cs="Arial"/>
                <w:sz w:val="20"/>
              </w:rPr>
              <w:lastRenderedPageBreak/>
              <w:t>hereinafter</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as "ZJN-3"),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were</w:t>
            </w:r>
            <w:proofErr w:type="spellEnd"/>
            <w:r w:rsidRPr="001F5CA1">
              <w:rPr>
                <w:rFonts w:ascii="Arial" w:hAnsi="Arial" w:cs="Arial"/>
                <w:sz w:val="20"/>
              </w:rPr>
              <w:t xml:space="preserve"> </w:t>
            </w:r>
            <w:proofErr w:type="spellStart"/>
            <w:r w:rsidRPr="001F5CA1">
              <w:rPr>
                <w:rFonts w:ascii="Arial" w:hAnsi="Arial" w:cs="Arial"/>
                <w:sz w:val="20"/>
              </w:rPr>
              <w:t>established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Court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Justice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European</w:t>
            </w:r>
            <w:proofErr w:type="spellEnd"/>
            <w:r w:rsidRPr="001F5CA1">
              <w:rPr>
                <w:rFonts w:ascii="Arial" w:hAnsi="Arial" w:cs="Arial"/>
                <w:sz w:val="20"/>
              </w:rPr>
              <w:t xml:space="preserve"> Union </w:t>
            </w:r>
            <w:proofErr w:type="spellStart"/>
            <w:r w:rsidRPr="001F5CA1">
              <w:rPr>
                <w:rFonts w:ascii="Arial" w:hAnsi="Arial" w:cs="Arial"/>
                <w:sz w:val="20"/>
              </w:rPr>
              <w:t>following</w:t>
            </w:r>
            <w:proofErr w:type="spellEnd"/>
            <w:r w:rsidRPr="001F5CA1">
              <w:rPr>
                <w:rFonts w:ascii="Arial" w:hAnsi="Arial" w:cs="Arial"/>
                <w:sz w:val="20"/>
              </w:rPr>
              <w:t xml:space="preserve"> a procedure </w:t>
            </w:r>
            <w:proofErr w:type="spellStart"/>
            <w:r w:rsidRPr="001F5CA1">
              <w:rPr>
                <w:rFonts w:ascii="Arial" w:hAnsi="Arial" w:cs="Arial"/>
                <w:sz w:val="20"/>
              </w:rPr>
              <w:t>pursuant</w:t>
            </w:r>
            <w:proofErr w:type="spellEnd"/>
            <w:r w:rsidRPr="001F5CA1">
              <w:rPr>
                <w:rFonts w:ascii="Arial" w:hAnsi="Arial" w:cs="Arial"/>
                <w:sz w:val="20"/>
              </w:rPr>
              <w:t xml:space="preserve"> to </w:t>
            </w:r>
            <w:proofErr w:type="spellStart"/>
            <w:r w:rsidRPr="001F5CA1">
              <w:rPr>
                <w:rFonts w:ascii="Arial" w:hAnsi="Arial" w:cs="Arial"/>
                <w:sz w:val="20"/>
              </w:rPr>
              <w:t>Article</w:t>
            </w:r>
            <w:proofErr w:type="spellEnd"/>
            <w:r w:rsidRPr="001F5CA1">
              <w:rPr>
                <w:rFonts w:ascii="Arial" w:hAnsi="Arial" w:cs="Arial"/>
                <w:sz w:val="20"/>
              </w:rPr>
              <w:t xml:space="preserve"> 258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Treaty</w:t>
            </w:r>
            <w:proofErr w:type="spellEnd"/>
            <w:r w:rsidRPr="001F5CA1">
              <w:rPr>
                <w:rFonts w:ascii="Arial" w:hAnsi="Arial" w:cs="Arial"/>
                <w:sz w:val="20"/>
              </w:rPr>
              <w:t xml:space="preserve"> on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Functioning</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European</w:t>
            </w:r>
            <w:proofErr w:type="spellEnd"/>
            <w:r w:rsidRPr="001F5CA1">
              <w:rPr>
                <w:rFonts w:ascii="Arial" w:hAnsi="Arial" w:cs="Arial"/>
                <w:sz w:val="20"/>
              </w:rPr>
              <w:t xml:space="preserve"> Union (CJEU).</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public</w:t>
            </w:r>
            <w:proofErr w:type="spellEnd"/>
            <w:r w:rsidRPr="001F5CA1">
              <w:rPr>
                <w:rFonts w:ascii="Arial" w:hAnsi="Arial" w:cs="Arial"/>
                <w:sz w:val="20"/>
              </w:rPr>
              <w:t xml:space="preserve"> </w:t>
            </w:r>
            <w:proofErr w:type="spellStart"/>
            <w:r w:rsidRPr="001F5CA1">
              <w:rPr>
                <w:rFonts w:ascii="Arial" w:hAnsi="Arial" w:cs="Arial"/>
                <w:sz w:val="20"/>
              </w:rPr>
              <w:t>contract</w:t>
            </w:r>
            <w:proofErr w:type="spellEnd"/>
            <w:r w:rsidRPr="001F5CA1">
              <w:rPr>
                <w:rFonts w:ascii="Arial" w:hAnsi="Arial" w:cs="Arial"/>
                <w:sz w:val="20"/>
              </w:rPr>
              <w:t xml:space="preserve"> </w:t>
            </w:r>
            <w:proofErr w:type="spellStart"/>
            <w:r w:rsidRPr="001F5CA1">
              <w:rPr>
                <w:rFonts w:ascii="Arial" w:hAnsi="Arial" w:cs="Arial"/>
                <w:sz w:val="20"/>
              </w:rPr>
              <w:t>was</w:t>
            </w:r>
            <w:proofErr w:type="spellEnd"/>
            <w:r w:rsidRPr="001F5CA1">
              <w:rPr>
                <w:rFonts w:ascii="Arial" w:hAnsi="Arial" w:cs="Arial"/>
                <w:sz w:val="20"/>
              </w:rPr>
              <w:t xml:space="preserve"> not </w:t>
            </w:r>
            <w:proofErr w:type="spellStart"/>
            <w:r w:rsidRPr="001F5CA1">
              <w:rPr>
                <w:rFonts w:ascii="Arial" w:hAnsi="Arial" w:cs="Arial"/>
                <w:sz w:val="20"/>
              </w:rPr>
              <w:t>awarded</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258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TFEU.</w:t>
            </w:r>
          </w:p>
          <w:p w14:paraId="4FAC18D6" w14:textId="77777777" w:rsidR="009D69B1" w:rsidRPr="001F5CA1" w:rsidRDefault="009D69B1" w:rsidP="00677A82">
            <w:pPr>
              <w:spacing w:line="260" w:lineRule="atLeast"/>
              <w:jc w:val="both"/>
              <w:rPr>
                <w:rFonts w:ascii="Arial" w:hAnsi="Arial" w:cs="Arial"/>
                <w:sz w:val="20"/>
              </w:rPr>
            </w:pPr>
          </w:p>
          <w:p w14:paraId="1841BBC9"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Withdrawal</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take </w:t>
            </w:r>
            <w:proofErr w:type="spellStart"/>
            <w:r w:rsidRPr="001F5CA1">
              <w:rPr>
                <w:rFonts w:ascii="Arial" w:hAnsi="Arial" w:cs="Arial"/>
                <w:sz w:val="20"/>
              </w:rPr>
              <w:t>effect</w:t>
            </w:r>
            <w:proofErr w:type="spellEnd"/>
            <w:r w:rsidRPr="001F5CA1">
              <w:rPr>
                <w:rFonts w:ascii="Arial" w:hAnsi="Arial" w:cs="Arial"/>
                <w:sz w:val="20"/>
              </w:rPr>
              <w:t xml:space="preserve"> </w:t>
            </w:r>
            <w:proofErr w:type="spellStart"/>
            <w:r w:rsidRPr="001F5CA1">
              <w:rPr>
                <w:rFonts w:ascii="Arial" w:hAnsi="Arial" w:cs="Arial"/>
                <w:sz w:val="20"/>
              </w:rPr>
              <w:t>from</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date on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receives</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Purchaser's</w:t>
            </w:r>
            <w:proofErr w:type="spellEnd"/>
            <w:r w:rsidRPr="001F5CA1">
              <w:rPr>
                <w:rFonts w:ascii="Arial" w:hAnsi="Arial" w:cs="Arial"/>
                <w:sz w:val="20"/>
              </w:rPr>
              <w:t xml:space="preserve"> </w:t>
            </w:r>
            <w:proofErr w:type="spellStart"/>
            <w:r w:rsidRPr="001F5CA1">
              <w:rPr>
                <w:rFonts w:ascii="Arial" w:hAnsi="Arial" w:cs="Arial"/>
                <w:sz w:val="20"/>
              </w:rPr>
              <w:t>written</w:t>
            </w:r>
            <w:proofErr w:type="spellEnd"/>
            <w:r w:rsidRPr="001F5CA1">
              <w:rPr>
                <w:rFonts w:ascii="Arial" w:hAnsi="Arial" w:cs="Arial"/>
                <w:sz w:val="20"/>
              </w:rPr>
              <w:t xml:space="preserve"> </w:t>
            </w:r>
            <w:proofErr w:type="spellStart"/>
            <w:r w:rsidRPr="001F5CA1">
              <w:rPr>
                <w:rFonts w:ascii="Arial" w:hAnsi="Arial" w:cs="Arial"/>
                <w:sz w:val="20"/>
              </w:rPr>
              <w:t>statement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w:t>
            </w:r>
          </w:p>
          <w:p w14:paraId="2CCDD308" w14:textId="77777777" w:rsidR="009D69B1" w:rsidRPr="001F5CA1" w:rsidRDefault="009D69B1" w:rsidP="00677A82">
            <w:pPr>
              <w:spacing w:line="260" w:lineRule="atLeast"/>
              <w:jc w:val="both"/>
              <w:rPr>
                <w:rFonts w:ascii="Arial" w:hAnsi="Arial" w:cs="Arial"/>
                <w:sz w:val="20"/>
              </w:rPr>
            </w:pPr>
          </w:p>
          <w:p w14:paraId="6F25988B"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cases</w:t>
            </w:r>
            <w:proofErr w:type="spellEnd"/>
            <w:r w:rsidRPr="001F5CA1">
              <w:rPr>
                <w:rFonts w:ascii="Arial" w:hAnsi="Arial" w:cs="Arial"/>
                <w:sz w:val="20"/>
              </w:rPr>
              <w:t xml:space="preserve"> </w:t>
            </w:r>
            <w:proofErr w:type="spellStart"/>
            <w:r w:rsidRPr="001F5CA1">
              <w:rPr>
                <w:rFonts w:ascii="Arial" w:hAnsi="Arial" w:cs="Arial"/>
                <w:sz w:val="20"/>
              </w:rPr>
              <w:t>referred</w:t>
            </w:r>
            <w:proofErr w:type="spellEnd"/>
            <w:r w:rsidRPr="001F5CA1">
              <w:rPr>
                <w:rFonts w:ascii="Arial" w:hAnsi="Arial" w:cs="Arial"/>
                <w:sz w:val="20"/>
              </w:rPr>
              <w:t xml:space="preserve"> to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first</w:t>
            </w:r>
            <w:proofErr w:type="spellEnd"/>
            <w:r w:rsidRPr="001F5CA1">
              <w:rPr>
                <w:rFonts w:ascii="Arial" w:hAnsi="Arial" w:cs="Arial"/>
                <w:sz w:val="20"/>
              </w:rPr>
              <w:t xml:space="preserve"> </w:t>
            </w:r>
            <w:proofErr w:type="spellStart"/>
            <w:r w:rsidRPr="001F5CA1">
              <w:rPr>
                <w:rFonts w:ascii="Arial" w:hAnsi="Arial" w:cs="Arial"/>
                <w:sz w:val="20"/>
              </w:rPr>
              <w:t>paragraph</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entitled</w:t>
            </w:r>
            <w:proofErr w:type="spellEnd"/>
            <w:r w:rsidRPr="001F5CA1">
              <w:rPr>
                <w:rFonts w:ascii="Arial" w:hAnsi="Arial" w:cs="Arial"/>
                <w:sz w:val="20"/>
              </w:rPr>
              <w:t xml:space="preserve"> to </w:t>
            </w:r>
            <w:proofErr w:type="spellStart"/>
            <w:r w:rsidRPr="001F5CA1">
              <w:rPr>
                <w:rFonts w:ascii="Arial" w:hAnsi="Arial" w:cs="Arial"/>
                <w:sz w:val="20"/>
              </w:rPr>
              <w:t>payment</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quality</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work</w:t>
            </w:r>
            <w:proofErr w:type="spellEnd"/>
            <w:r w:rsidRPr="001F5CA1">
              <w:rPr>
                <w:rFonts w:ascii="Arial" w:hAnsi="Arial" w:cs="Arial"/>
                <w:sz w:val="20"/>
              </w:rPr>
              <w:t xml:space="preserve"> </w:t>
            </w:r>
            <w:proofErr w:type="spellStart"/>
            <w:r w:rsidRPr="001F5CA1">
              <w:rPr>
                <w:rFonts w:ascii="Arial" w:hAnsi="Arial" w:cs="Arial"/>
                <w:sz w:val="20"/>
              </w:rPr>
              <w:t>performed</w:t>
            </w:r>
            <w:proofErr w:type="spellEnd"/>
            <w:r w:rsidRPr="001F5CA1">
              <w:rPr>
                <w:rFonts w:ascii="Arial" w:hAnsi="Arial" w:cs="Arial"/>
                <w:sz w:val="20"/>
              </w:rPr>
              <w:t xml:space="preserve"> to date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obliged</w:t>
            </w:r>
            <w:proofErr w:type="spellEnd"/>
            <w:r w:rsidRPr="001F5CA1">
              <w:rPr>
                <w:rFonts w:ascii="Arial" w:hAnsi="Arial" w:cs="Arial"/>
                <w:sz w:val="20"/>
              </w:rPr>
              <w:t xml:space="preserve"> to </w:t>
            </w:r>
            <w:proofErr w:type="spellStart"/>
            <w:r w:rsidRPr="001F5CA1">
              <w:rPr>
                <w:rFonts w:ascii="Arial" w:hAnsi="Arial" w:cs="Arial"/>
                <w:sz w:val="20"/>
              </w:rPr>
              <w:t>compensate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damage</w:t>
            </w:r>
            <w:proofErr w:type="spellEnd"/>
            <w:r w:rsidRPr="001F5CA1">
              <w:rPr>
                <w:rFonts w:ascii="Arial" w:hAnsi="Arial" w:cs="Arial"/>
                <w:sz w:val="20"/>
              </w:rPr>
              <w:t xml:space="preserve"> </w:t>
            </w:r>
            <w:proofErr w:type="spellStart"/>
            <w:r w:rsidRPr="001F5CA1">
              <w:rPr>
                <w:rFonts w:ascii="Arial" w:hAnsi="Arial" w:cs="Arial"/>
                <w:sz w:val="20"/>
              </w:rPr>
              <w:t>suffered</w:t>
            </w:r>
            <w:proofErr w:type="spellEnd"/>
            <w:r w:rsidRPr="001F5CA1">
              <w:rPr>
                <w:rFonts w:ascii="Arial" w:hAnsi="Arial" w:cs="Arial"/>
                <w:sz w:val="20"/>
              </w:rPr>
              <w:t xml:space="preserve"> as a </w:t>
            </w:r>
            <w:proofErr w:type="spellStart"/>
            <w:r w:rsidRPr="001F5CA1">
              <w:rPr>
                <w:rFonts w:ascii="Arial" w:hAnsi="Arial" w:cs="Arial"/>
                <w:sz w:val="20"/>
              </w:rPr>
              <w:t>result</w:t>
            </w:r>
            <w:proofErr w:type="spellEnd"/>
            <w:r w:rsidRPr="001F5CA1">
              <w:rPr>
                <w:rFonts w:ascii="Arial" w:hAnsi="Arial" w:cs="Arial"/>
                <w:sz w:val="20"/>
              </w:rPr>
              <w:t xml:space="preserve">, </w:t>
            </w:r>
            <w:proofErr w:type="spellStart"/>
            <w:r w:rsidRPr="001F5CA1">
              <w:rPr>
                <w:rFonts w:ascii="Arial" w:hAnsi="Arial" w:cs="Arial"/>
                <w:sz w:val="20"/>
              </w:rPr>
              <w:t>including</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difference</w:t>
            </w:r>
            <w:proofErr w:type="spellEnd"/>
            <w:r w:rsidRPr="001F5CA1">
              <w:rPr>
                <w:rFonts w:ascii="Arial" w:hAnsi="Arial" w:cs="Arial"/>
                <w:sz w:val="20"/>
              </w:rPr>
              <w:t xml:space="preserve"> up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higher</w:t>
            </w:r>
            <w:proofErr w:type="spellEnd"/>
            <w:r w:rsidRPr="001F5CA1">
              <w:rPr>
                <w:rFonts w:ascii="Arial" w:hAnsi="Arial" w:cs="Arial"/>
                <w:sz w:val="20"/>
              </w:rPr>
              <w:t xml:space="preserve"> </w:t>
            </w:r>
            <w:proofErr w:type="spellStart"/>
            <w:r w:rsidRPr="001F5CA1">
              <w:rPr>
                <w:rFonts w:ascii="Arial" w:hAnsi="Arial" w:cs="Arial"/>
                <w:sz w:val="20"/>
              </w:rPr>
              <w:t>price</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to be </w:t>
            </w:r>
            <w:proofErr w:type="spellStart"/>
            <w:r w:rsidRPr="001F5CA1">
              <w:rPr>
                <w:rFonts w:ascii="Arial" w:hAnsi="Arial" w:cs="Arial"/>
                <w:sz w:val="20"/>
              </w:rPr>
              <w:t>fixed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new</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services</w:t>
            </w:r>
            <w:proofErr w:type="spellEnd"/>
            <w:r w:rsidRPr="001F5CA1">
              <w:rPr>
                <w:rFonts w:ascii="Arial" w:hAnsi="Arial" w:cs="Arial"/>
                <w:sz w:val="20"/>
              </w:rPr>
              <w:t xml:space="preserve"> in </w:t>
            </w:r>
            <w:proofErr w:type="spellStart"/>
            <w:r w:rsidRPr="001F5CA1">
              <w:rPr>
                <w:rFonts w:ascii="Arial" w:hAnsi="Arial" w:cs="Arial"/>
                <w:sz w:val="20"/>
              </w:rPr>
              <w:t>question</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remainder</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period.</w:t>
            </w:r>
          </w:p>
          <w:p w14:paraId="105A0702" w14:textId="77777777" w:rsidR="009D69B1" w:rsidRPr="001F5CA1" w:rsidRDefault="009D69B1" w:rsidP="00677A82">
            <w:pPr>
              <w:spacing w:line="260" w:lineRule="atLeast"/>
              <w:jc w:val="both"/>
              <w:rPr>
                <w:rFonts w:ascii="Arial" w:hAnsi="Arial" w:cs="Arial"/>
                <w:sz w:val="20"/>
              </w:rPr>
            </w:pPr>
          </w:p>
          <w:p w14:paraId="68CB8A9A"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Customer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not be </w:t>
            </w:r>
            <w:proofErr w:type="spellStart"/>
            <w:r w:rsidRPr="001F5CA1">
              <w:rPr>
                <w:rFonts w:ascii="Arial" w:hAnsi="Arial" w:cs="Arial"/>
                <w:sz w:val="20"/>
              </w:rPr>
              <w:t>liable</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damages</w:t>
            </w:r>
            <w:proofErr w:type="spellEnd"/>
            <w:r w:rsidRPr="001F5CA1">
              <w:rPr>
                <w:rFonts w:ascii="Arial" w:hAnsi="Arial" w:cs="Arial"/>
                <w:sz w:val="20"/>
              </w:rPr>
              <w:t xml:space="preserve"> </w:t>
            </w:r>
            <w:proofErr w:type="spellStart"/>
            <w:r w:rsidRPr="001F5CA1">
              <w:rPr>
                <w:rFonts w:ascii="Arial" w:hAnsi="Arial" w:cs="Arial"/>
                <w:sz w:val="20"/>
              </w:rPr>
              <w:t>suffered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likely</w:t>
            </w:r>
            <w:proofErr w:type="spellEnd"/>
            <w:r w:rsidRPr="001F5CA1">
              <w:rPr>
                <w:rFonts w:ascii="Arial" w:hAnsi="Arial" w:cs="Arial"/>
                <w:sz w:val="20"/>
              </w:rPr>
              <w:t xml:space="preserve"> to be </w:t>
            </w:r>
            <w:proofErr w:type="spellStart"/>
            <w:r w:rsidRPr="001F5CA1">
              <w:rPr>
                <w:rFonts w:ascii="Arial" w:hAnsi="Arial" w:cs="Arial"/>
                <w:sz w:val="20"/>
              </w:rPr>
              <w:t>suffered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as a </w:t>
            </w:r>
            <w:proofErr w:type="spellStart"/>
            <w:r w:rsidRPr="001F5CA1">
              <w:rPr>
                <w:rFonts w:ascii="Arial" w:hAnsi="Arial" w:cs="Arial"/>
                <w:sz w:val="20"/>
              </w:rPr>
              <w:t>result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above</w:t>
            </w:r>
            <w:proofErr w:type="spellEnd"/>
            <w:r w:rsidRPr="001F5CA1">
              <w:rPr>
                <w:rFonts w:ascii="Arial" w:hAnsi="Arial" w:cs="Arial"/>
                <w:sz w:val="20"/>
              </w:rPr>
              <w:t>.</w:t>
            </w:r>
          </w:p>
          <w:p w14:paraId="63911C98" w14:textId="77777777" w:rsidR="009D69B1" w:rsidRPr="001F5CA1" w:rsidRDefault="009D69B1" w:rsidP="00677A82">
            <w:pPr>
              <w:spacing w:line="260" w:lineRule="atLeast"/>
              <w:jc w:val="both"/>
              <w:rPr>
                <w:rFonts w:ascii="Arial" w:hAnsi="Arial" w:cs="Arial"/>
                <w:sz w:val="20"/>
              </w:rPr>
            </w:pPr>
          </w:p>
          <w:p w14:paraId="5102ED93" w14:textId="77777777" w:rsidR="009D69B1" w:rsidRPr="001F5CA1" w:rsidRDefault="009D69B1" w:rsidP="00677A82">
            <w:pPr>
              <w:spacing w:line="260" w:lineRule="atLeast"/>
              <w:jc w:val="both"/>
              <w:rPr>
                <w:rFonts w:ascii="Arial" w:hAnsi="Arial" w:cs="Arial"/>
                <w:sz w:val="20"/>
              </w:rPr>
            </w:pPr>
            <w:r w:rsidRPr="001F5CA1">
              <w:rPr>
                <w:rFonts w:ascii="Arial" w:hAnsi="Arial" w:cs="Arial"/>
                <w:sz w:val="20"/>
              </w:rPr>
              <w:t xml:space="preserve">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event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 xml:space="preserve"> </w:t>
            </w:r>
            <w:proofErr w:type="spellStart"/>
            <w:r w:rsidRPr="001F5CA1">
              <w:rPr>
                <w:rFonts w:ascii="Arial" w:hAnsi="Arial" w:cs="Arial"/>
                <w:sz w:val="20"/>
              </w:rPr>
              <w:t>pursuant</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second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third</w:t>
            </w:r>
            <w:proofErr w:type="spellEnd"/>
            <w:r w:rsidRPr="001F5CA1">
              <w:rPr>
                <w:rFonts w:ascii="Arial" w:hAnsi="Arial" w:cs="Arial"/>
                <w:sz w:val="20"/>
              </w:rPr>
              <w:t xml:space="preserve"> </w:t>
            </w:r>
            <w:proofErr w:type="spellStart"/>
            <w:r w:rsidRPr="001F5CA1">
              <w:rPr>
                <w:rFonts w:ascii="Arial" w:hAnsi="Arial" w:cs="Arial"/>
                <w:sz w:val="20"/>
              </w:rPr>
              <w:t>indent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first</w:t>
            </w:r>
            <w:proofErr w:type="spellEnd"/>
            <w:r w:rsidRPr="001F5CA1">
              <w:rPr>
                <w:rFonts w:ascii="Arial" w:hAnsi="Arial" w:cs="Arial"/>
                <w:sz w:val="20"/>
              </w:rPr>
              <w:t xml:space="preserve"> </w:t>
            </w:r>
            <w:proofErr w:type="spellStart"/>
            <w:r w:rsidRPr="001F5CA1">
              <w:rPr>
                <w:rFonts w:ascii="Arial" w:hAnsi="Arial" w:cs="Arial"/>
                <w:sz w:val="20"/>
              </w:rPr>
              <w:t>paragraph</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Article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deemed</w:t>
            </w:r>
            <w:proofErr w:type="spellEnd"/>
            <w:r w:rsidRPr="001F5CA1">
              <w:rPr>
                <w:rFonts w:ascii="Arial" w:hAnsi="Arial" w:cs="Arial"/>
                <w:sz w:val="20"/>
              </w:rPr>
              <w:t xml:space="preserve"> to </w:t>
            </w:r>
            <w:proofErr w:type="spellStart"/>
            <w:r w:rsidRPr="001F5CA1">
              <w:rPr>
                <w:rFonts w:ascii="Arial" w:hAnsi="Arial" w:cs="Arial"/>
                <w:sz w:val="20"/>
              </w:rPr>
              <w:t>have</w:t>
            </w:r>
            <w:proofErr w:type="spellEnd"/>
            <w:r w:rsidRPr="001F5CA1">
              <w:rPr>
                <w:rFonts w:ascii="Arial" w:hAnsi="Arial" w:cs="Arial"/>
                <w:sz w:val="20"/>
              </w:rPr>
              <w:t xml:space="preserve"> </w:t>
            </w:r>
            <w:proofErr w:type="spellStart"/>
            <w:r w:rsidRPr="001F5CA1">
              <w:rPr>
                <w:rFonts w:ascii="Arial" w:hAnsi="Arial" w:cs="Arial"/>
                <w:sz w:val="20"/>
              </w:rPr>
              <w:t>failed</w:t>
            </w:r>
            <w:proofErr w:type="spellEnd"/>
            <w:r w:rsidRPr="001F5CA1">
              <w:rPr>
                <w:rFonts w:ascii="Arial" w:hAnsi="Arial" w:cs="Arial"/>
                <w:sz w:val="20"/>
              </w:rPr>
              <w:t xml:space="preserve"> to </w:t>
            </w:r>
            <w:proofErr w:type="spellStart"/>
            <w:r w:rsidRPr="001F5CA1">
              <w:rPr>
                <w:rFonts w:ascii="Arial" w:hAnsi="Arial" w:cs="Arial"/>
                <w:sz w:val="20"/>
              </w:rPr>
              <w:t>fulfil</w:t>
            </w:r>
            <w:proofErr w:type="spellEnd"/>
            <w:r w:rsidRPr="001F5CA1">
              <w:rPr>
                <w:rFonts w:ascii="Arial" w:hAnsi="Arial" w:cs="Arial"/>
                <w:sz w:val="20"/>
              </w:rPr>
              <w:t xml:space="preserve"> </w:t>
            </w: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contractual</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in </w:t>
            </w:r>
            <w:proofErr w:type="spellStart"/>
            <w:r w:rsidRPr="001F5CA1">
              <w:rPr>
                <w:rFonts w:ascii="Arial" w:hAnsi="Arial" w:cs="Arial"/>
                <w:sz w:val="20"/>
              </w:rPr>
              <w:t>accordance</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Purchaser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therefore</w:t>
            </w:r>
            <w:proofErr w:type="spellEnd"/>
            <w:r w:rsidRPr="001F5CA1">
              <w:rPr>
                <w:rFonts w:ascii="Arial" w:hAnsi="Arial" w:cs="Arial"/>
                <w:sz w:val="20"/>
              </w:rPr>
              <w:t xml:space="preserve"> be </w:t>
            </w:r>
            <w:proofErr w:type="spellStart"/>
            <w:r w:rsidRPr="001F5CA1">
              <w:rPr>
                <w:rFonts w:ascii="Arial" w:hAnsi="Arial" w:cs="Arial"/>
                <w:sz w:val="20"/>
              </w:rPr>
              <w:t>entitled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withdrawal</w:t>
            </w:r>
            <w:proofErr w:type="spellEnd"/>
            <w:r w:rsidRPr="001F5CA1">
              <w:rPr>
                <w:rFonts w:ascii="Arial" w:hAnsi="Arial" w:cs="Arial"/>
                <w:sz w:val="20"/>
              </w:rPr>
              <w:t xml:space="preserve">, to </w:t>
            </w:r>
            <w:proofErr w:type="spellStart"/>
            <w:r w:rsidRPr="001F5CA1">
              <w:rPr>
                <w:rFonts w:ascii="Arial" w:hAnsi="Arial" w:cs="Arial"/>
                <w:sz w:val="20"/>
              </w:rPr>
              <w:t>call</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security</w:t>
            </w:r>
            <w:proofErr w:type="spellEnd"/>
            <w:r w:rsidRPr="001F5CA1">
              <w:rPr>
                <w:rFonts w:ascii="Arial" w:hAnsi="Arial" w:cs="Arial"/>
                <w:sz w:val="20"/>
              </w:rPr>
              <w:t>.</w:t>
            </w:r>
          </w:p>
          <w:p w14:paraId="786111FE" w14:textId="77777777" w:rsidR="009D69B1" w:rsidRPr="001F5CA1" w:rsidRDefault="009D69B1" w:rsidP="00677A82">
            <w:pPr>
              <w:jc w:val="both"/>
              <w:rPr>
                <w:rFonts w:ascii="Arial" w:hAnsi="Arial" w:cs="Arial"/>
              </w:rPr>
            </w:pPr>
          </w:p>
          <w:p w14:paraId="3EFC2533"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6A2BECF7"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Supplier</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at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request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in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performance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subject</w:t>
            </w:r>
            <w:proofErr w:type="spellEnd"/>
            <w:r w:rsidRPr="001F5CA1">
              <w:rPr>
                <w:rFonts w:ascii="Arial" w:hAnsi="Arial" w:cs="Arial"/>
                <w:sz w:val="20"/>
              </w:rPr>
              <w:t xml:space="preserve"> </w:t>
            </w:r>
            <w:proofErr w:type="spellStart"/>
            <w:r w:rsidRPr="001F5CA1">
              <w:rPr>
                <w:rFonts w:ascii="Arial" w:hAnsi="Arial" w:cs="Arial"/>
                <w:sz w:val="20"/>
              </w:rPr>
              <w:t>procurement</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within</w:t>
            </w:r>
            <w:proofErr w:type="spellEnd"/>
            <w:r w:rsidRPr="001F5CA1">
              <w:rPr>
                <w:rFonts w:ascii="Arial" w:hAnsi="Arial" w:cs="Arial"/>
                <w:sz w:val="20"/>
              </w:rPr>
              <w:t xml:space="preserve"> </w:t>
            </w:r>
            <w:proofErr w:type="spellStart"/>
            <w:r w:rsidRPr="001F5CA1">
              <w:rPr>
                <w:rFonts w:ascii="Arial" w:hAnsi="Arial" w:cs="Arial"/>
                <w:sz w:val="20"/>
              </w:rPr>
              <w:t>eight</w:t>
            </w:r>
            <w:proofErr w:type="spellEnd"/>
            <w:r w:rsidRPr="001F5CA1">
              <w:rPr>
                <w:rFonts w:ascii="Arial" w:hAnsi="Arial" w:cs="Arial"/>
                <w:sz w:val="20"/>
              </w:rPr>
              <w:t xml:space="preserve"> </w:t>
            </w:r>
            <w:proofErr w:type="spellStart"/>
            <w:r w:rsidRPr="001F5CA1">
              <w:rPr>
                <w:rFonts w:ascii="Arial" w:hAnsi="Arial" w:cs="Arial"/>
                <w:sz w:val="20"/>
              </w:rPr>
              <w:t>days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receipt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request</w:t>
            </w:r>
            <w:proofErr w:type="spellEnd"/>
            <w:r w:rsidRPr="001F5CA1">
              <w:rPr>
                <w:rFonts w:ascii="Arial" w:hAnsi="Arial" w:cs="Arial"/>
                <w:sz w:val="20"/>
              </w:rPr>
              <w:t xml:space="preserve">, </w:t>
            </w:r>
            <w:proofErr w:type="spellStart"/>
            <w:r w:rsidRPr="001F5CA1">
              <w:rPr>
                <w:rFonts w:ascii="Arial" w:hAnsi="Arial" w:cs="Arial"/>
                <w:sz w:val="20"/>
              </w:rPr>
              <w:t>provide</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Contracting</w:t>
            </w:r>
            <w:proofErr w:type="spellEnd"/>
            <w:r w:rsidRPr="001F5CA1">
              <w:rPr>
                <w:rFonts w:ascii="Arial" w:hAnsi="Arial" w:cs="Arial"/>
                <w:sz w:val="20"/>
              </w:rPr>
              <w:t xml:space="preserve"> </w:t>
            </w:r>
            <w:proofErr w:type="spellStart"/>
            <w:r w:rsidRPr="001F5CA1">
              <w:rPr>
                <w:rFonts w:ascii="Arial" w:hAnsi="Arial" w:cs="Arial"/>
                <w:sz w:val="20"/>
              </w:rPr>
              <w:t>Authority</w:t>
            </w:r>
            <w:proofErr w:type="spellEnd"/>
            <w:r w:rsidRPr="001F5CA1">
              <w:rPr>
                <w:rFonts w:ascii="Arial" w:hAnsi="Arial" w:cs="Arial"/>
                <w:sz w:val="20"/>
              </w:rPr>
              <w:t xml:space="preserve"> </w:t>
            </w:r>
            <w:proofErr w:type="spellStart"/>
            <w:r w:rsidRPr="001F5CA1">
              <w:rPr>
                <w:rFonts w:ascii="Arial" w:hAnsi="Arial" w:cs="Arial"/>
                <w:sz w:val="20"/>
              </w:rPr>
              <w:t>with</w:t>
            </w:r>
            <w:proofErr w:type="spellEnd"/>
            <w:r w:rsidRPr="001F5CA1">
              <w:rPr>
                <w:rFonts w:ascii="Arial" w:hAnsi="Arial" w:cs="Arial"/>
                <w:sz w:val="20"/>
              </w:rPr>
              <w:t xml:space="preserve"> </w:t>
            </w:r>
            <w:proofErr w:type="spellStart"/>
            <w:r w:rsidRPr="001F5CA1">
              <w:rPr>
                <w:rFonts w:ascii="Arial" w:hAnsi="Arial" w:cs="Arial"/>
                <w:sz w:val="20"/>
              </w:rPr>
              <w:t>information</w:t>
            </w:r>
            <w:proofErr w:type="spellEnd"/>
            <w:r w:rsidRPr="001F5CA1">
              <w:rPr>
                <w:rFonts w:ascii="Arial" w:hAnsi="Arial" w:cs="Arial"/>
                <w:sz w:val="20"/>
              </w:rPr>
              <w:t xml:space="preserve"> on:</w:t>
            </w:r>
          </w:p>
          <w:p w14:paraId="322EBEF6"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proofErr w:type="spellStart"/>
            <w:r w:rsidRPr="001F5CA1">
              <w:rPr>
                <w:rFonts w:ascii="Arial" w:hAnsi="Arial" w:cs="Arial"/>
                <w:sz w:val="20"/>
              </w:rPr>
              <w:t>its</w:t>
            </w:r>
            <w:proofErr w:type="spellEnd"/>
            <w:r w:rsidRPr="001F5CA1">
              <w:rPr>
                <w:rFonts w:ascii="Arial" w:hAnsi="Arial" w:cs="Arial"/>
                <w:sz w:val="20"/>
              </w:rPr>
              <w:t xml:space="preserve"> </w:t>
            </w:r>
            <w:proofErr w:type="spellStart"/>
            <w:r w:rsidRPr="001F5CA1">
              <w:rPr>
                <w:rFonts w:ascii="Arial" w:hAnsi="Arial" w:cs="Arial"/>
                <w:sz w:val="20"/>
              </w:rPr>
              <w:t>founders</w:t>
            </w:r>
            <w:proofErr w:type="spellEnd"/>
            <w:r w:rsidRPr="001F5CA1">
              <w:rPr>
                <w:rFonts w:ascii="Arial" w:hAnsi="Arial" w:cs="Arial"/>
                <w:sz w:val="20"/>
              </w:rPr>
              <w:t xml:space="preserve">, </w:t>
            </w:r>
            <w:proofErr w:type="spellStart"/>
            <w:r w:rsidRPr="001F5CA1">
              <w:rPr>
                <w:rFonts w:ascii="Arial" w:hAnsi="Arial" w:cs="Arial"/>
                <w:sz w:val="20"/>
              </w:rPr>
              <w:t>partners</w:t>
            </w:r>
            <w:proofErr w:type="spellEnd"/>
            <w:r w:rsidRPr="001F5CA1">
              <w:rPr>
                <w:rFonts w:ascii="Arial" w:hAnsi="Arial" w:cs="Arial"/>
                <w:sz w:val="20"/>
              </w:rPr>
              <w:t xml:space="preserve">, </w:t>
            </w:r>
            <w:proofErr w:type="spellStart"/>
            <w:r w:rsidRPr="001F5CA1">
              <w:rPr>
                <w:rFonts w:ascii="Arial" w:hAnsi="Arial" w:cs="Arial"/>
                <w:sz w:val="20"/>
              </w:rPr>
              <w:t>shareholders</w:t>
            </w:r>
            <w:proofErr w:type="spellEnd"/>
            <w:r w:rsidRPr="001F5CA1">
              <w:rPr>
                <w:rFonts w:ascii="Arial" w:hAnsi="Arial" w:cs="Arial"/>
                <w:sz w:val="20"/>
              </w:rPr>
              <w:t xml:space="preserve">, </w:t>
            </w:r>
            <w:proofErr w:type="spellStart"/>
            <w:r w:rsidRPr="001F5CA1">
              <w:rPr>
                <w:rFonts w:ascii="Arial" w:hAnsi="Arial" w:cs="Arial"/>
                <w:sz w:val="20"/>
              </w:rPr>
              <w:t>limited</w:t>
            </w:r>
            <w:proofErr w:type="spellEnd"/>
            <w:r w:rsidRPr="001F5CA1">
              <w:rPr>
                <w:rFonts w:ascii="Arial" w:hAnsi="Arial" w:cs="Arial"/>
                <w:sz w:val="20"/>
              </w:rPr>
              <w:t xml:space="preserve"> </w:t>
            </w:r>
            <w:proofErr w:type="spellStart"/>
            <w:r w:rsidRPr="001F5CA1">
              <w:rPr>
                <w:rFonts w:ascii="Arial" w:hAnsi="Arial" w:cs="Arial"/>
                <w:sz w:val="20"/>
              </w:rPr>
              <w:t>partners</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owners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ownership</w:t>
            </w:r>
            <w:proofErr w:type="spellEnd"/>
            <w:r w:rsidRPr="001F5CA1">
              <w:rPr>
                <w:rFonts w:ascii="Arial" w:hAnsi="Arial" w:cs="Arial"/>
                <w:sz w:val="20"/>
              </w:rPr>
              <w:t xml:space="preserve"> </w:t>
            </w:r>
            <w:proofErr w:type="spellStart"/>
            <w:r w:rsidRPr="001F5CA1">
              <w:rPr>
                <w:rFonts w:ascii="Arial" w:hAnsi="Arial" w:cs="Arial"/>
                <w:sz w:val="20"/>
              </w:rPr>
              <w:t>interests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those</w:t>
            </w:r>
            <w:proofErr w:type="spellEnd"/>
            <w:r w:rsidRPr="001F5CA1">
              <w:rPr>
                <w:rFonts w:ascii="Arial" w:hAnsi="Arial" w:cs="Arial"/>
                <w:sz w:val="20"/>
              </w:rPr>
              <w:t xml:space="preserve"> </w:t>
            </w:r>
            <w:proofErr w:type="spellStart"/>
            <w:r w:rsidRPr="001F5CA1">
              <w:rPr>
                <w:rFonts w:ascii="Arial" w:hAnsi="Arial" w:cs="Arial"/>
                <w:sz w:val="20"/>
              </w:rPr>
              <w:t>persons</w:t>
            </w:r>
            <w:proofErr w:type="spellEnd"/>
            <w:r w:rsidRPr="001F5CA1">
              <w:rPr>
                <w:rFonts w:ascii="Arial" w:hAnsi="Arial" w:cs="Arial"/>
                <w:sz w:val="20"/>
              </w:rPr>
              <w:t>,</w:t>
            </w:r>
          </w:p>
          <w:p w14:paraId="4660A72D" w14:textId="77777777" w:rsidR="009D69B1" w:rsidRPr="001F5CA1" w:rsidRDefault="009D69B1" w:rsidP="009D69B1">
            <w:pPr>
              <w:pStyle w:val="ListParagraph"/>
              <w:numPr>
                <w:ilvl w:val="0"/>
                <w:numId w:val="30"/>
              </w:numPr>
              <w:spacing w:after="0" w:line="260" w:lineRule="atLeast"/>
              <w:jc w:val="both"/>
              <w:rPr>
                <w:rFonts w:ascii="Arial" w:hAnsi="Arial" w:cs="Arial"/>
                <w:sz w:val="20"/>
              </w:rPr>
            </w:pPr>
            <w:proofErr w:type="spellStart"/>
            <w:r w:rsidRPr="001F5CA1">
              <w:rPr>
                <w:rFonts w:ascii="Arial" w:hAnsi="Arial" w:cs="Arial"/>
                <w:sz w:val="20"/>
              </w:rPr>
              <w:t>economic</w:t>
            </w:r>
            <w:proofErr w:type="spellEnd"/>
            <w:r w:rsidRPr="001F5CA1">
              <w:rPr>
                <w:rFonts w:ascii="Arial" w:hAnsi="Arial" w:cs="Arial"/>
                <w:sz w:val="20"/>
              </w:rPr>
              <w:t xml:space="preserve"> </w:t>
            </w:r>
            <w:proofErr w:type="spellStart"/>
            <w:r w:rsidRPr="001F5CA1">
              <w:rPr>
                <w:rFonts w:ascii="Arial" w:hAnsi="Arial" w:cs="Arial"/>
                <w:sz w:val="20"/>
              </w:rPr>
              <w:t>entities</w:t>
            </w:r>
            <w:proofErr w:type="spellEnd"/>
            <w:r w:rsidRPr="001F5CA1">
              <w:rPr>
                <w:rFonts w:ascii="Arial" w:hAnsi="Arial" w:cs="Arial"/>
                <w:sz w:val="20"/>
              </w:rPr>
              <w:t xml:space="preserve"> </w:t>
            </w:r>
            <w:proofErr w:type="spellStart"/>
            <w:r w:rsidRPr="001F5CA1">
              <w:rPr>
                <w:rFonts w:ascii="Arial" w:hAnsi="Arial" w:cs="Arial"/>
                <w:sz w:val="20"/>
              </w:rPr>
              <w:t>that</w:t>
            </w:r>
            <w:proofErr w:type="spellEnd"/>
            <w:r w:rsidRPr="001F5CA1">
              <w:rPr>
                <w:rFonts w:ascii="Arial" w:hAnsi="Arial" w:cs="Arial"/>
                <w:sz w:val="20"/>
              </w:rPr>
              <w:t xml:space="preserve"> are </w:t>
            </w:r>
            <w:proofErr w:type="spellStart"/>
            <w:r w:rsidRPr="001F5CA1">
              <w:rPr>
                <w:rFonts w:ascii="Arial" w:hAnsi="Arial" w:cs="Arial"/>
                <w:sz w:val="20"/>
              </w:rPr>
              <w:t>deemed</w:t>
            </w:r>
            <w:proofErr w:type="spellEnd"/>
            <w:r w:rsidRPr="001F5CA1">
              <w:rPr>
                <w:rFonts w:ascii="Arial" w:hAnsi="Arial" w:cs="Arial"/>
                <w:sz w:val="20"/>
              </w:rPr>
              <w:t xml:space="preserve"> to be </w:t>
            </w:r>
            <w:proofErr w:type="spellStart"/>
            <w:r w:rsidRPr="001F5CA1">
              <w:rPr>
                <w:rFonts w:ascii="Arial" w:hAnsi="Arial" w:cs="Arial"/>
                <w:sz w:val="20"/>
              </w:rPr>
              <w:t>related</w:t>
            </w:r>
            <w:proofErr w:type="spellEnd"/>
            <w:r w:rsidRPr="001F5CA1">
              <w:rPr>
                <w:rFonts w:ascii="Arial" w:hAnsi="Arial" w:cs="Arial"/>
                <w:sz w:val="20"/>
              </w:rPr>
              <w:t xml:space="preserve"> </w:t>
            </w:r>
            <w:proofErr w:type="spellStart"/>
            <w:r w:rsidRPr="001F5CA1">
              <w:rPr>
                <w:rFonts w:ascii="Arial" w:hAnsi="Arial" w:cs="Arial"/>
                <w:sz w:val="20"/>
              </w:rPr>
              <w:t>companies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law</w:t>
            </w:r>
            <w:proofErr w:type="spellEnd"/>
            <w:r w:rsidRPr="001F5CA1">
              <w:rPr>
                <w:rFonts w:ascii="Arial" w:hAnsi="Arial" w:cs="Arial"/>
                <w:sz w:val="20"/>
              </w:rPr>
              <w:t xml:space="preserve"> </w:t>
            </w:r>
            <w:proofErr w:type="spellStart"/>
            <w:r w:rsidRPr="001F5CA1">
              <w:rPr>
                <w:rFonts w:ascii="Arial" w:hAnsi="Arial" w:cs="Arial"/>
                <w:sz w:val="20"/>
              </w:rPr>
              <w:t>governing</w:t>
            </w:r>
            <w:proofErr w:type="spellEnd"/>
            <w:r w:rsidRPr="001F5CA1">
              <w:rPr>
                <w:rFonts w:ascii="Arial" w:hAnsi="Arial" w:cs="Arial"/>
                <w:sz w:val="20"/>
              </w:rPr>
              <w:t xml:space="preserve"> </w:t>
            </w:r>
            <w:proofErr w:type="spellStart"/>
            <w:r w:rsidRPr="001F5CA1">
              <w:rPr>
                <w:rFonts w:ascii="Arial" w:hAnsi="Arial" w:cs="Arial"/>
                <w:sz w:val="20"/>
              </w:rPr>
              <w:t>companies</w:t>
            </w:r>
            <w:proofErr w:type="spellEnd"/>
            <w:r w:rsidRPr="001F5CA1">
              <w:rPr>
                <w:rFonts w:ascii="Arial" w:hAnsi="Arial" w:cs="Arial"/>
                <w:sz w:val="20"/>
              </w:rPr>
              <w:t>.</w:t>
            </w:r>
          </w:p>
          <w:p w14:paraId="1DD7C37C" w14:textId="77777777" w:rsidR="009D69B1" w:rsidRPr="001F5CA1" w:rsidRDefault="009D69B1" w:rsidP="00677A82">
            <w:pPr>
              <w:spacing w:line="260" w:lineRule="atLeast"/>
              <w:jc w:val="both"/>
              <w:rPr>
                <w:rFonts w:ascii="Arial" w:hAnsi="Arial" w:cs="Arial"/>
                <w:sz w:val="20"/>
              </w:rPr>
            </w:pPr>
          </w:p>
          <w:p w14:paraId="745A77DF" w14:textId="77777777" w:rsidR="009D69B1" w:rsidRDefault="009D69B1" w:rsidP="00677A82">
            <w:pPr>
              <w:spacing w:line="260" w:lineRule="atLeast"/>
              <w:jc w:val="both"/>
              <w:rPr>
                <w:rFonts w:ascii="Arial" w:hAnsi="Arial" w:cs="Arial"/>
                <w:sz w:val="20"/>
              </w:rPr>
            </w:pPr>
          </w:p>
          <w:p w14:paraId="1ED615C9" w14:textId="77777777" w:rsidR="00881BDB" w:rsidRDefault="00881BDB" w:rsidP="00677A82">
            <w:pPr>
              <w:spacing w:line="260" w:lineRule="atLeast"/>
              <w:jc w:val="both"/>
              <w:rPr>
                <w:rFonts w:ascii="Arial" w:hAnsi="Arial" w:cs="Arial"/>
                <w:sz w:val="20"/>
              </w:rPr>
            </w:pPr>
          </w:p>
          <w:p w14:paraId="48038C2C" w14:textId="77777777" w:rsidR="00881BDB" w:rsidRDefault="00881BDB" w:rsidP="00677A82">
            <w:pPr>
              <w:spacing w:line="260" w:lineRule="atLeast"/>
              <w:jc w:val="both"/>
              <w:rPr>
                <w:rFonts w:ascii="Arial" w:hAnsi="Arial" w:cs="Arial"/>
                <w:sz w:val="20"/>
              </w:rPr>
            </w:pPr>
          </w:p>
          <w:p w14:paraId="72B1379B" w14:textId="77777777" w:rsidR="00881BDB" w:rsidRPr="001F5CA1" w:rsidRDefault="00881BDB" w:rsidP="00677A82">
            <w:pPr>
              <w:spacing w:line="260" w:lineRule="atLeast"/>
              <w:jc w:val="both"/>
              <w:rPr>
                <w:rFonts w:ascii="Arial" w:hAnsi="Arial" w:cs="Arial"/>
                <w:sz w:val="20"/>
              </w:rPr>
            </w:pPr>
          </w:p>
          <w:p w14:paraId="797334A6"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lastRenderedPageBreak/>
              <w:t>Article</w:t>
            </w:r>
            <w:proofErr w:type="spellEnd"/>
          </w:p>
          <w:p w14:paraId="53B7C4E1"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interpretation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individual</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for</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relations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issues</w:t>
            </w:r>
            <w:proofErr w:type="spellEnd"/>
            <w:r w:rsidRPr="001F5CA1">
              <w:rPr>
                <w:rFonts w:ascii="Arial" w:hAnsi="Arial" w:cs="Arial"/>
                <w:sz w:val="20"/>
              </w:rPr>
              <w:t xml:space="preserve"> not </w:t>
            </w:r>
            <w:proofErr w:type="spellStart"/>
            <w:r w:rsidRPr="001F5CA1">
              <w:rPr>
                <w:rFonts w:ascii="Arial" w:hAnsi="Arial" w:cs="Arial"/>
                <w:sz w:val="20"/>
              </w:rPr>
              <w:t>regulated</w:t>
            </w:r>
            <w:proofErr w:type="spellEnd"/>
            <w:r w:rsidRPr="001F5CA1">
              <w:rPr>
                <w:rFonts w:ascii="Arial" w:hAnsi="Arial" w:cs="Arial"/>
                <w:sz w:val="20"/>
              </w:rPr>
              <w:t xml:space="preserve"> </w:t>
            </w:r>
            <w:proofErr w:type="spellStart"/>
            <w:r w:rsidRPr="001F5CA1">
              <w:rPr>
                <w:rFonts w:ascii="Arial" w:hAnsi="Arial" w:cs="Arial"/>
                <w:sz w:val="20"/>
              </w:rPr>
              <w:t>between</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w:t>
            </w:r>
            <w:proofErr w:type="spellStart"/>
            <w:r w:rsidRPr="001F5CA1">
              <w:rPr>
                <w:rFonts w:ascii="Arial" w:hAnsi="Arial" w:cs="Arial"/>
                <w:sz w:val="20"/>
              </w:rPr>
              <w:t>under</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apply</w:t>
            </w:r>
            <w:proofErr w:type="spellEnd"/>
            <w:r w:rsidRPr="001F5CA1">
              <w:rPr>
                <w:rFonts w:ascii="Arial" w:hAnsi="Arial" w:cs="Arial"/>
                <w:sz w:val="20"/>
              </w:rPr>
              <w:t xml:space="preserve"> ZJN-3 </w:t>
            </w:r>
            <w:proofErr w:type="spellStart"/>
            <w:r w:rsidRPr="001F5CA1">
              <w:rPr>
                <w:rFonts w:ascii="Arial" w:hAnsi="Arial" w:cs="Arial"/>
                <w:sz w:val="20"/>
              </w:rPr>
              <w:t>and</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extent</w:t>
            </w:r>
            <w:proofErr w:type="spellEnd"/>
            <w:r w:rsidRPr="001F5CA1">
              <w:rPr>
                <w:rFonts w:ascii="Arial" w:hAnsi="Arial" w:cs="Arial"/>
                <w:sz w:val="20"/>
              </w:rPr>
              <w:t xml:space="preserve"> not </w:t>
            </w:r>
            <w:proofErr w:type="spellStart"/>
            <w:r w:rsidRPr="001F5CA1">
              <w:rPr>
                <w:rFonts w:ascii="Arial" w:hAnsi="Arial" w:cs="Arial"/>
                <w:sz w:val="20"/>
              </w:rPr>
              <w:t>regulated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w:t>
            </w:r>
            <w:proofErr w:type="spellStart"/>
            <w:r w:rsidRPr="001F5CA1">
              <w:rPr>
                <w:rFonts w:ascii="Arial" w:hAnsi="Arial" w:cs="Arial"/>
                <w:sz w:val="20"/>
              </w:rPr>
              <w:t>Law</w:t>
            </w:r>
            <w:proofErr w:type="spellEnd"/>
            <w:r w:rsidRPr="001F5CA1">
              <w:rPr>
                <w:rFonts w:ascii="Arial" w:hAnsi="Arial" w:cs="Arial"/>
                <w:sz w:val="20"/>
              </w:rPr>
              <w:t xml:space="preserve">, </w:t>
            </w:r>
            <w:proofErr w:type="spellStart"/>
            <w:r w:rsidRPr="001F5CA1">
              <w:rPr>
                <w:rFonts w:ascii="Arial" w:hAnsi="Arial" w:cs="Arial"/>
                <w:sz w:val="20"/>
              </w:rPr>
              <w:t>they</w:t>
            </w:r>
            <w:proofErr w:type="spellEnd"/>
            <w:r w:rsidRPr="001F5CA1">
              <w:rPr>
                <w:rFonts w:ascii="Arial" w:hAnsi="Arial" w:cs="Arial"/>
                <w:sz w:val="20"/>
              </w:rPr>
              <w:t xml:space="preserve"> </w:t>
            </w:r>
            <w:proofErr w:type="spellStart"/>
            <w:r w:rsidRPr="001F5CA1">
              <w:rPr>
                <w:rFonts w:ascii="Arial" w:hAnsi="Arial" w:cs="Arial"/>
                <w:sz w:val="20"/>
              </w:rPr>
              <w:t>agree</w:t>
            </w:r>
            <w:proofErr w:type="spellEnd"/>
            <w:r w:rsidRPr="001F5CA1">
              <w:rPr>
                <w:rFonts w:ascii="Arial" w:hAnsi="Arial" w:cs="Arial"/>
                <w:sz w:val="20"/>
              </w:rPr>
              <w:t xml:space="preserve"> to </w:t>
            </w:r>
            <w:proofErr w:type="spellStart"/>
            <w:r w:rsidRPr="001F5CA1">
              <w:rPr>
                <w:rFonts w:ascii="Arial" w:hAnsi="Arial" w:cs="Arial"/>
                <w:sz w:val="20"/>
              </w:rPr>
              <w:t>apply</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Code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Obligations</w:t>
            </w:r>
            <w:proofErr w:type="spellEnd"/>
            <w:r w:rsidRPr="001F5CA1">
              <w:rPr>
                <w:rFonts w:ascii="Arial" w:hAnsi="Arial" w:cs="Arial"/>
                <w:sz w:val="20"/>
              </w:rPr>
              <w:t xml:space="preserve"> (</w:t>
            </w:r>
            <w:proofErr w:type="spellStart"/>
            <w:r w:rsidRPr="001F5CA1">
              <w:rPr>
                <w:rFonts w:ascii="Arial" w:hAnsi="Arial" w:cs="Arial"/>
                <w:sz w:val="20"/>
              </w:rPr>
              <w:t>Official</w:t>
            </w:r>
            <w:proofErr w:type="spellEnd"/>
            <w:r w:rsidRPr="001F5CA1">
              <w:rPr>
                <w:rFonts w:ascii="Arial" w:hAnsi="Arial" w:cs="Arial"/>
                <w:sz w:val="20"/>
              </w:rPr>
              <w:t xml:space="preserve"> </w:t>
            </w:r>
            <w:proofErr w:type="spellStart"/>
            <w:r w:rsidRPr="001F5CA1">
              <w:rPr>
                <w:rFonts w:ascii="Arial" w:hAnsi="Arial" w:cs="Arial"/>
                <w:sz w:val="20"/>
              </w:rPr>
              <w:t>Journal</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Republic</w:t>
            </w:r>
            <w:proofErr w:type="spellEnd"/>
            <w:r w:rsidRPr="001F5CA1">
              <w:rPr>
                <w:rFonts w:ascii="Arial" w:hAnsi="Arial" w:cs="Arial"/>
                <w:sz w:val="20"/>
              </w:rPr>
              <w:t xml:space="preserve"> of Slovenia, No. 97/07 - </w:t>
            </w:r>
            <w:proofErr w:type="spellStart"/>
            <w:r w:rsidRPr="001F5CA1">
              <w:rPr>
                <w:rFonts w:ascii="Arial" w:hAnsi="Arial" w:cs="Arial"/>
                <w:sz w:val="20"/>
              </w:rPr>
              <w:t>Official</w:t>
            </w:r>
            <w:proofErr w:type="spellEnd"/>
            <w:r w:rsidRPr="001F5CA1">
              <w:rPr>
                <w:rFonts w:ascii="Arial" w:hAnsi="Arial" w:cs="Arial"/>
                <w:sz w:val="20"/>
              </w:rPr>
              <w:t xml:space="preserve"> </w:t>
            </w:r>
            <w:proofErr w:type="spellStart"/>
            <w:r w:rsidRPr="001F5CA1">
              <w:rPr>
                <w:rFonts w:ascii="Arial" w:hAnsi="Arial" w:cs="Arial"/>
                <w:sz w:val="20"/>
              </w:rPr>
              <w:t>Consolidated</w:t>
            </w:r>
            <w:proofErr w:type="spellEnd"/>
            <w:r w:rsidRPr="001F5CA1">
              <w:rPr>
                <w:rFonts w:ascii="Arial" w:hAnsi="Arial" w:cs="Arial"/>
                <w:sz w:val="20"/>
              </w:rPr>
              <w:t xml:space="preserve"> </w:t>
            </w:r>
            <w:proofErr w:type="spellStart"/>
            <w:r w:rsidRPr="001F5CA1">
              <w:rPr>
                <w:rFonts w:ascii="Arial" w:hAnsi="Arial" w:cs="Arial"/>
                <w:sz w:val="20"/>
              </w:rPr>
              <w:t>Text</w:t>
            </w:r>
            <w:proofErr w:type="spellEnd"/>
            <w:r w:rsidRPr="001F5CA1">
              <w:rPr>
                <w:rFonts w:ascii="Arial" w:hAnsi="Arial" w:cs="Arial"/>
                <w:sz w:val="20"/>
              </w:rPr>
              <w:t xml:space="preserve">, 64/16 - </w:t>
            </w:r>
            <w:proofErr w:type="spellStart"/>
            <w:r w:rsidRPr="001F5CA1">
              <w:rPr>
                <w:rFonts w:ascii="Arial" w:hAnsi="Arial" w:cs="Arial"/>
                <w:sz w:val="20"/>
              </w:rPr>
              <w:t>Decree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US and 20/18 - OROZ631).</w:t>
            </w:r>
          </w:p>
          <w:p w14:paraId="4C08E040" w14:textId="77777777" w:rsidR="009D69B1" w:rsidRPr="001F5CA1" w:rsidRDefault="009D69B1" w:rsidP="00677A82">
            <w:pPr>
              <w:spacing w:line="260" w:lineRule="atLeast"/>
              <w:jc w:val="both"/>
              <w:rPr>
                <w:rFonts w:ascii="Arial" w:hAnsi="Arial" w:cs="Arial"/>
                <w:sz w:val="20"/>
              </w:rPr>
            </w:pPr>
          </w:p>
          <w:p w14:paraId="0B8FE267"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may</w:t>
            </w:r>
            <w:proofErr w:type="spellEnd"/>
            <w:r w:rsidRPr="001F5CA1">
              <w:rPr>
                <w:rFonts w:ascii="Arial" w:hAnsi="Arial" w:cs="Arial"/>
                <w:sz w:val="20"/>
              </w:rPr>
              <w:t xml:space="preserve"> be </w:t>
            </w:r>
            <w:proofErr w:type="spellStart"/>
            <w:r w:rsidRPr="001F5CA1">
              <w:rPr>
                <w:rFonts w:ascii="Arial" w:hAnsi="Arial" w:cs="Arial"/>
                <w:sz w:val="20"/>
              </w:rPr>
              <w:t>amended</w:t>
            </w:r>
            <w:proofErr w:type="spellEnd"/>
            <w:r w:rsidRPr="001F5CA1">
              <w:rPr>
                <w:rFonts w:ascii="Arial" w:hAnsi="Arial" w:cs="Arial"/>
                <w:sz w:val="20"/>
              </w:rPr>
              <w:t xml:space="preserve">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supplemented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written</w:t>
            </w:r>
            <w:proofErr w:type="spellEnd"/>
            <w:r w:rsidRPr="001F5CA1">
              <w:rPr>
                <w:rFonts w:ascii="Arial" w:hAnsi="Arial" w:cs="Arial"/>
                <w:sz w:val="20"/>
              </w:rPr>
              <w:t xml:space="preserve"> </w:t>
            </w:r>
            <w:proofErr w:type="spellStart"/>
            <w:r w:rsidRPr="001F5CA1">
              <w:rPr>
                <w:rFonts w:ascii="Arial" w:hAnsi="Arial" w:cs="Arial"/>
                <w:sz w:val="20"/>
              </w:rPr>
              <w:t>addendum</w:t>
            </w:r>
            <w:proofErr w:type="spellEnd"/>
            <w:r w:rsidRPr="001F5CA1">
              <w:rPr>
                <w:rFonts w:ascii="Arial" w:hAnsi="Arial" w:cs="Arial"/>
                <w:sz w:val="20"/>
              </w:rPr>
              <w:t xml:space="preserve"> </w:t>
            </w:r>
            <w:proofErr w:type="spellStart"/>
            <w:r w:rsidRPr="001F5CA1">
              <w:rPr>
                <w:rFonts w:ascii="Arial" w:hAnsi="Arial" w:cs="Arial"/>
                <w:sz w:val="20"/>
              </w:rPr>
              <w:t>accepted</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signed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w:t>
            </w:r>
            <w:proofErr w:type="spellStart"/>
            <w:r w:rsidRPr="001F5CA1">
              <w:rPr>
                <w:rFonts w:ascii="Arial" w:hAnsi="Arial" w:cs="Arial"/>
                <w:sz w:val="20"/>
              </w:rPr>
              <w:t>mutual</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both</w:t>
            </w:r>
            <w:proofErr w:type="spellEnd"/>
            <w:r w:rsidRPr="001F5CA1">
              <w:rPr>
                <w:rFonts w:ascii="Arial" w:hAnsi="Arial" w:cs="Arial"/>
                <w:sz w:val="20"/>
              </w:rPr>
              <w:t xml:space="preserve"> </w:t>
            </w:r>
            <w:proofErr w:type="spellStart"/>
            <w:r w:rsidRPr="001F5CA1">
              <w:rPr>
                <w:rFonts w:ascii="Arial" w:hAnsi="Arial" w:cs="Arial"/>
                <w:sz w:val="20"/>
              </w:rPr>
              <w:t>Parties</w:t>
            </w:r>
            <w:proofErr w:type="spellEnd"/>
            <w:r w:rsidRPr="001F5CA1">
              <w:rPr>
                <w:rFonts w:ascii="Arial" w:hAnsi="Arial" w:cs="Arial"/>
                <w:sz w:val="20"/>
              </w:rPr>
              <w:t xml:space="preserve">. A </w:t>
            </w:r>
            <w:proofErr w:type="spellStart"/>
            <w:r w:rsidRPr="001F5CA1">
              <w:rPr>
                <w:rFonts w:ascii="Arial" w:hAnsi="Arial" w:cs="Arial"/>
                <w:sz w:val="20"/>
              </w:rPr>
              <w:t>change</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contact</w:t>
            </w:r>
            <w:proofErr w:type="spellEnd"/>
            <w:r w:rsidRPr="001F5CA1">
              <w:rPr>
                <w:rFonts w:ascii="Arial" w:hAnsi="Arial" w:cs="Arial"/>
                <w:sz w:val="20"/>
              </w:rPr>
              <w:t xml:space="preserve"> </w:t>
            </w:r>
            <w:proofErr w:type="spellStart"/>
            <w:r w:rsidRPr="001F5CA1">
              <w:rPr>
                <w:rFonts w:ascii="Arial" w:hAnsi="Arial" w:cs="Arial"/>
                <w:sz w:val="20"/>
              </w:rPr>
              <w:t>details</w:t>
            </w:r>
            <w:proofErr w:type="spellEnd"/>
            <w:r w:rsidRPr="001F5CA1">
              <w:rPr>
                <w:rFonts w:ascii="Arial" w:hAnsi="Arial" w:cs="Arial"/>
                <w:sz w:val="20"/>
              </w:rPr>
              <w:t xml:space="preserve"> </w:t>
            </w:r>
            <w:proofErr w:type="spellStart"/>
            <w:r w:rsidRPr="001F5CA1">
              <w:rPr>
                <w:rFonts w:ascii="Arial" w:hAnsi="Arial" w:cs="Arial"/>
                <w:sz w:val="20"/>
              </w:rPr>
              <w:t>and</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administrators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subject</w:t>
            </w:r>
            <w:proofErr w:type="spellEnd"/>
            <w:r w:rsidRPr="001F5CA1">
              <w:rPr>
                <w:rFonts w:ascii="Arial" w:hAnsi="Arial" w:cs="Arial"/>
                <w:sz w:val="20"/>
              </w:rPr>
              <w:t xml:space="preserve"> to </w:t>
            </w:r>
            <w:proofErr w:type="spellStart"/>
            <w:r w:rsidRPr="001F5CA1">
              <w:rPr>
                <w:rFonts w:ascii="Arial" w:hAnsi="Arial" w:cs="Arial"/>
                <w:sz w:val="20"/>
              </w:rPr>
              <w:t>written</w:t>
            </w:r>
            <w:proofErr w:type="spellEnd"/>
            <w:r w:rsidRPr="001F5CA1">
              <w:rPr>
                <w:rFonts w:ascii="Arial" w:hAnsi="Arial" w:cs="Arial"/>
                <w:sz w:val="20"/>
              </w:rPr>
              <w:t xml:space="preserve"> </w:t>
            </w:r>
            <w:proofErr w:type="spellStart"/>
            <w:r w:rsidRPr="001F5CA1">
              <w:rPr>
                <w:rFonts w:ascii="Arial" w:hAnsi="Arial" w:cs="Arial"/>
                <w:sz w:val="20"/>
              </w:rPr>
              <w:t>notification</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one </w:t>
            </w:r>
            <w:proofErr w:type="spellStart"/>
            <w:r w:rsidRPr="001F5CA1">
              <w:rPr>
                <w:rFonts w:ascii="Arial" w:hAnsi="Arial" w:cs="Arial"/>
                <w:sz w:val="20"/>
              </w:rPr>
              <w:t>Party</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w:t>
            </w:r>
          </w:p>
          <w:p w14:paraId="29ED3328" w14:textId="77777777" w:rsidR="009D69B1" w:rsidRPr="001F5CA1" w:rsidRDefault="009D69B1" w:rsidP="00677A82">
            <w:pPr>
              <w:spacing w:line="260" w:lineRule="atLeast"/>
              <w:jc w:val="both"/>
              <w:rPr>
                <w:rFonts w:ascii="Arial" w:hAnsi="Arial" w:cs="Arial"/>
                <w:sz w:val="20"/>
              </w:rPr>
            </w:pPr>
          </w:p>
          <w:p w14:paraId="0BD03FAE" w14:textId="77777777" w:rsidR="009D69B1" w:rsidRPr="001F5CA1" w:rsidRDefault="009D69B1" w:rsidP="00677A82">
            <w:pPr>
              <w:spacing w:line="260" w:lineRule="atLeast"/>
              <w:jc w:val="both"/>
              <w:rPr>
                <w:rFonts w:ascii="Arial" w:hAnsi="Arial" w:cs="Arial"/>
                <w:sz w:val="20"/>
              </w:rPr>
            </w:pP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provision</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is </w:t>
            </w:r>
            <w:proofErr w:type="spellStart"/>
            <w:r w:rsidRPr="001F5CA1">
              <w:rPr>
                <w:rFonts w:ascii="Arial" w:hAnsi="Arial" w:cs="Arial"/>
                <w:sz w:val="20"/>
              </w:rPr>
              <w:t>or</w:t>
            </w:r>
            <w:proofErr w:type="spellEnd"/>
            <w:r w:rsidRPr="001F5CA1">
              <w:rPr>
                <w:rFonts w:ascii="Arial" w:hAnsi="Arial" w:cs="Arial"/>
                <w:sz w:val="20"/>
              </w:rPr>
              <w:t xml:space="preserve"> </w:t>
            </w:r>
            <w:proofErr w:type="spellStart"/>
            <w:r w:rsidRPr="001F5CA1">
              <w:rPr>
                <w:rFonts w:ascii="Arial" w:hAnsi="Arial" w:cs="Arial"/>
                <w:sz w:val="20"/>
              </w:rPr>
              <w:t>becomes</w:t>
            </w:r>
            <w:proofErr w:type="spellEnd"/>
            <w:r w:rsidRPr="001F5CA1">
              <w:rPr>
                <w:rFonts w:ascii="Arial" w:hAnsi="Arial" w:cs="Arial"/>
                <w:sz w:val="20"/>
              </w:rPr>
              <w:t xml:space="preserve"> invalid,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other</w:t>
            </w:r>
            <w:proofErr w:type="spellEnd"/>
            <w:r w:rsidRPr="001F5CA1">
              <w:rPr>
                <w:rFonts w:ascii="Arial" w:hAnsi="Arial" w:cs="Arial"/>
                <w:sz w:val="20"/>
              </w:rPr>
              <w:t xml:space="preserve"> </w:t>
            </w:r>
            <w:proofErr w:type="spellStart"/>
            <w:r w:rsidRPr="001F5CA1">
              <w:rPr>
                <w:rFonts w:ascii="Arial" w:hAnsi="Arial" w:cs="Arial"/>
                <w:sz w:val="20"/>
              </w:rPr>
              <w:t>provisions</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not be </w:t>
            </w:r>
            <w:proofErr w:type="spellStart"/>
            <w:r w:rsidRPr="001F5CA1">
              <w:rPr>
                <w:rFonts w:ascii="Arial" w:hAnsi="Arial" w:cs="Arial"/>
                <w:sz w:val="20"/>
              </w:rPr>
              <w:t>affected</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invalid </w:t>
            </w:r>
            <w:proofErr w:type="spellStart"/>
            <w:r w:rsidRPr="001F5CA1">
              <w:rPr>
                <w:rFonts w:ascii="Arial" w:hAnsi="Arial" w:cs="Arial"/>
                <w:sz w:val="20"/>
              </w:rPr>
              <w:t>provision</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replaced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valid</w:t>
            </w:r>
            <w:proofErr w:type="spellEnd"/>
            <w:r w:rsidRPr="001F5CA1">
              <w:rPr>
                <w:rFonts w:ascii="Arial" w:hAnsi="Arial" w:cs="Arial"/>
                <w:sz w:val="20"/>
              </w:rPr>
              <w:t xml:space="preserve"> </w:t>
            </w:r>
            <w:proofErr w:type="spellStart"/>
            <w:r w:rsidRPr="001F5CA1">
              <w:rPr>
                <w:rFonts w:ascii="Arial" w:hAnsi="Arial" w:cs="Arial"/>
                <w:sz w:val="20"/>
              </w:rPr>
              <w:t>provision</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w:t>
            </w:r>
            <w:proofErr w:type="spellStart"/>
            <w:r w:rsidRPr="001F5CA1">
              <w:rPr>
                <w:rFonts w:ascii="Arial" w:hAnsi="Arial" w:cs="Arial"/>
                <w:sz w:val="20"/>
              </w:rPr>
              <w:t>correspond</w:t>
            </w:r>
            <w:proofErr w:type="spellEnd"/>
            <w:r w:rsidRPr="001F5CA1">
              <w:rPr>
                <w:rFonts w:ascii="Arial" w:hAnsi="Arial" w:cs="Arial"/>
                <w:sz w:val="20"/>
              </w:rPr>
              <w:t xml:space="preserve"> as </w:t>
            </w:r>
            <w:proofErr w:type="spellStart"/>
            <w:r w:rsidRPr="001F5CA1">
              <w:rPr>
                <w:rFonts w:ascii="Arial" w:hAnsi="Arial" w:cs="Arial"/>
                <w:sz w:val="20"/>
              </w:rPr>
              <w:t>closely</w:t>
            </w:r>
            <w:proofErr w:type="spellEnd"/>
            <w:r w:rsidRPr="001F5CA1">
              <w:rPr>
                <w:rFonts w:ascii="Arial" w:hAnsi="Arial" w:cs="Arial"/>
                <w:sz w:val="20"/>
              </w:rPr>
              <w:t xml:space="preserve"> as </w:t>
            </w:r>
            <w:proofErr w:type="spellStart"/>
            <w:r w:rsidRPr="001F5CA1">
              <w:rPr>
                <w:rFonts w:ascii="Arial" w:hAnsi="Arial" w:cs="Arial"/>
                <w:sz w:val="20"/>
              </w:rPr>
              <w:t>possible</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purpose</w:t>
            </w:r>
            <w:proofErr w:type="spellEnd"/>
            <w:r w:rsidRPr="001F5CA1">
              <w:rPr>
                <w:rFonts w:ascii="Arial" w:hAnsi="Arial" w:cs="Arial"/>
                <w:sz w:val="20"/>
              </w:rPr>
              <w:t xml:space="preserve"> </w:t>
            </w:r>
            <w:proofErr w:type="spellStart"/>
            <w:r w:rsidRPr="001F5CA1">
              <w:rPr>
                <w:rFonts w:ascii="Arial" w:hAnsi="Arial" w:cs="Arial"/>
                <w:sz w:val="20"/>
              </w:rPr>
              <w:t>which</w:t>
            </w:r>
            <w:proofErr w:type="spellEnd"/>
            <w:r w:rsidRPr="001F5CA1">
              <w:rPr>
                <w:rFonts w:ascii="Arial" w:hAnsi="Arial" w:cs="Arial"/>
                <w:sz w:val="20"/>
              </w:rPr>
              <w:t xml:space="preserve"> </w:t>
            </w:r>
            <w:proofErr w:type="spellStart"/>
            <w:r w:rsidRPr="001F5CA1">
              <w:rPr>
                <w:rFonts w:ascii="Arial" w:hAnsi="Arial" w:cs="Arial"/>
                <w:sz w:val="20"/>
              </w:rPr>
              <w:t>the</w:t>
            </w:r>
            <w:proofErr w:type="spellEnd"/>
            <w:r w:rsidRPr="001F5CA1">
              <w:rPr>
                <w:rFonts w:ascii="Arial" w:hAnsi="Arial" w:cs="Arial"/>
                <w:sz w:val="20"/>
              </w:rPr>
              <w:t xml:space="preserve"> invalid </w:t>
            </w:r>
            <w:proofErr w:type="spellStart"/>
            <w:r w:rsidRPr="001F5CA1">
              <w:rPr>
                <w:rFonts w:ascii="Arial" w:hAnsi="Arial" w:cs="Arial"/>
                <w:sz w:val="20"/>
              </w:rPr>
              <w:t>provision</w:t>
            </w:r>
            <w:proofErr w:type="spellEnd"/>
            <w:r w:rsidRPr="001F5CA1">
              <w:rPr>
                <w:rFonts w:ascii="Arial" w:hAnsi="Arial" w:cs="Arial"/>
                <w:sz w:val="20"/>
              </w:rPr>
              <w:t xml:space="preserve"> </w:t>
            </w:r>
            <w:proofErr w:type="spellStart"/>
            <w:r w:rsidRPr="001F5CA1">
              <w:rPr>
                <w:rFonts w:ascii="Arial" w:hAnsi="Arial" w:cs="Arial"/>
                <w:sz w:val="20"/>
              </w:rPr>
              <w:t>was</w:t>
            </w:r>
            <w:proofErr w:type="spellEnd"/>
            <w:r w:rsidRPr="001F5CA1">
              <w:rPr>
                <w:rFonts w:ascii="Arial" w:hAnsi="Arial" w:cs="Arial"/>
                <w:sz w:val="20"/>
              </w:rPr>
              <w:t xml:space="preserve"> </w:t>
            </w:r>
            <w:proofErr w:type="spellStart"/>
            <w:r w:rsidRPr="001F5CA1">
              <w:rPr>
                <w:rFonts w:ascii="Arial" w:hAnsi="Arial" w:cs="Arial"/>
                <w:sz w:val="20"/>
              </w:rPr>
              <w:t>intended</w:t>
            </w:r>
            <w:proofErr w:type="spellEnd"/>
            <w:r w:rsidRPr="001F5CA1">
              <w:rPr>
                <w:rFonts w:ascii="Arial" w:hAnsi="Arial" w:cs="Arial"/>
                <w:sz w:val="20"/>
              </w:rPr>
              <w:t xml:space="preserve"> to </w:t>
            </w:r>
            <w:proofErr w:type="spellStart"/>
            <w:r w:rsidRPr="001F5CA1">
              <w:rPr>
                <w:rFonts w:ascii="Arial" w:hAnsi="Arial" w:cs="Arial"/>
                <w:sz w:val="20"/>
              </w:rPr>
              <w:t>achieve</w:t>
            </w:r>
            <w:proofErr w:type="spellEnd"/>
            <w:r w:rsidRPr="001F5CA1">
              <w:rPr>
                <w:rFonts w:ascii="Arial" w:hAnsi="Arial" w:cs="Arial"/>
                <w:sz w:val="20"/>
              </w:rPr>
              <w:t>.</w:t>
            </w:r>
          </w:p>
          <w:p w14:paraId="4F27A7E3" w14:textId="77777777" w:rsidR="009D69B1" w:rsidRPr="001F5CA1" w:rsidRDefault="009D69B1" w:rsidP="00677A82">
            <w:pPr>
              <w:rPr>
                <w:rFonts w:ascii="Arial" w:hAnsi="Arial" w:cs="Arial"/>
              </w:rPr>
            </w:pPr>
          </w:p>
          <w:p w14:paraId="3F6099B7"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77F5CAAF" w14:textId="77777777" w:rsidR="009D69B1" w:rsidRPr="001F5CA1" w:rsidRDefault="009D69B1" w:rsidP="00677A82">
            <w:pPr>
              <w:jc w:val="both"/>
              <w:rPr>
                <w:rFonts w:ascii="Arial" w:hAnsi="Arial" w:cs="Arial"/>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signatories</w:t>
            </w:r>
            <w:proofErr w:type="spellEnd"/>
            <w:r w:rsidRPr="001F5CA1">
              <w:rPr>
                <w:rFonts w:ascii="Arial" w:hAnsi="Arial" w:cs="Arial"/>
                <w:sz w:val="20"/>
              </w:rPr>
              <w:t xml:space="preserve"> to </w:t>
            </w: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w:t>
            </w:r>
            <w:proofErr w:type="spellStart"/>
            <w:r w:rsidRPr="001F5CA1">
              <w:rPr>
                <w:rFonts w:ascii="Arial" w:hAnsi="Arial" w:cs="Arial"/>
                <w:sz w:val="20"/>
              </w:rPr>
              <w:t>undertake</w:t>
            </w:r>
            <w:proofErr w:type="spellEnd"/>
            <w:r w:rsidRPr="001F5CA1">
              <w:rPr>
                <w:rFonts w:ascii="Arial" w:hAnsi="Arial" w:cs="Arial"/>
                <w:sz w:val="20"/>
              </w:rPr>
              <w:t xml:space="preserve"> to </w:t>
            </w:r>
            <w:proofErr w:type="spellStart"/>
            <w:r w:rsidRPr="001F5CA1">
              <w:rPr>
                <w:rFonts w:ascii="Arial" w:hAnsi="Arial" w:cs="Arial"/>
                <w:sz w:val="20"/>
              </w:rPr>
              <w:t>resolve</w:t>
            </w:r>
            <w:proofErr w:type="spellEnd"/>
            <w:r w:rsidRPr="001F5CA1">
              <w:rPr>
                <w:rFonts w:ascii="Arial" w:hAnsi="Arial" w:cs="Arial"/>
                <w:sz w:val="20"/>
              </w:rPr>
              <w:t xml:space="preserve"> </w:t>
            </w:r>
            <w:proofErr w:type="spellStart"/>
            <w:r w:rsidRPr="001F5CA1">
              <w:rPr>
                <w:rFonts w:ascii="Arial" w:hAnsi="Arial" w:cs="Arial"/>
                <w:sz w:val="20"/>
              </w:rPr>
              <w:t>any</w:t>
            </w:r>
            <w:proofErr w:type="spellEnd"/>
            <w:r w:rsidRPr="001F5CA1">
              <w:rPr>
                <w:rFonts w:ascii="Arial" w:hAnsi="Arial" w:cs="Arial"/>
                <w:sz w:val="20"/>
              </w:rPr>
              <w:t xml:space="preserve"> </w:t>
            </w:r>
            <w:proofErr w:type="spellStart"/>
            <w:r w:rsidRPr="001F5CA1">
              <w:rPr>
                <w:rFonts w:ascii="Arial" w:hAnsi="Arial" w:cs="Arial"/>
                <w:sz w:val="20"/>
              </w:rPr>
              <w:t>disputes</w:t>
            </w:r>
            <w:proofErr w:type="spellEnd"/>
            <w:r w:rsidRPr="001F5CA1">
              <w:rPr>
                <w:rFonts w:ascii="Arial" w:hAnsi="Arial" w:cs="Arial"/>
                <w:sz w:val="20"/>
              </w:rPr>
              <w:t xml:space="preserve"> </w:t>
            </w:r>
            <w:proofErr w:type="spellStart"/>
            <w:r w:rsidRPr="001F5CA1">
              <w:rPr>
                <w:rFonts w:ascii="Arial" w:hAnsi="Arial" w:cs="Arial"/>
                <w:sz w:val="20"/>
              </w:rPr>
              <w:t>amicably</w:t>
            </w:r>
            <w:proofErr w:type="spellEnd"/>
            <w:r w:rsidRPr="001F5CA1">
              <w:rPr>
                <w:rFonts w:ascii="Arial" w:hAnsi="Arial" w:cs="Arial"/>
                <w:sz w:val="20"/>
              </w:rPr>
              <w:t xml:space="preserve">. </w:t>
            </w:r>
            <w:proofErr w:type="spellStart"/>
            <w:r w:rsidRPr="001F5CA1">
              <w:rPr>
                <w:rFonts w:ascii="Arial" w:hAnsi="Arial" w:cs="Arial"/>
                <w:sz w:val="20"/>
              </w:rPr>
              <w:t>If</w:t>
            </w:r>
            <w:proofErr w:type="spellEnd"/>
            <w:r w:rsidRPr="001F5CA1">
              <w:rPr>
                <w:rFonts w:ascii="Arial" w:hAnsi="Arial" w:cs="Arial"/>
                <w:sz w:val="20"/>
              </w:rPr>
              <w:t xml:space="preserve"> </w:t>
            </w:r>
            <w:proofErr w:type="spellStart"/>
            <w:r w:rsidRPr="001F5CA1">
              <w:rPr>
                <w:rFonts w:ascii="Arial" w:hAnsi="Arial" w:cs="Arial"/>
                <w:sz w:val="20"/>
              </w:rPr>
              <w:t>this</w:t>
            </w:r>
            <w:proofErr w:type="spellEnd"/>
            <w:r w:rsidRPr="001F5CA1">
              <w:rPr>
                <w:rFonts w:ascii="Arial" w:hAnsi="Arial" w:cs="Arial"/>
                <w:sz w:val="20"/>
              </w:rPr>
              <w:t xml:space="preserve"> is not </w:t>
            </w:r>
            <w:proofErr w:type="spellStart"/>
            <w:r w:rsidRPr="001F5CA1">
              <w:rPr>
                <w:rFonts w:ascii="Arial" w:hAnsi="Arial" w:cs="Arial"/>
                <w:sz w:val="20"/>
              </w:rPr>
              <w:t>possible</w:t>
            </w:r>
            <w:proofErr w:type="spellEnd"/>
            <w:r w:rsidRPr="001F5CA1">
              <w:rPr>
                <w:rFonts w:ascii="Arial" w:hAnsi="Arial" w:cs="Arial"/>
                <w:sz w:val="20"/>
              </w:rPr>
              <w:t xml:space="preserve">, </w:t>
            </w:r>
            <w:proofErr w:type="spellStart"/>
            <w:r w:rsidRPr="001F5CA1">
              <w:rPr>
                <w:rFonts w:ascii="Arial" w:hAnsi="Arial" w:cs="Arial"/>
                <w:sz w:val="20"/>
              </w:rPr>
              <w:t>disputes</w:t>
            </w:r>
            <w:proofErr w:type="spellEnd"/>
            <w:r w:rsidRPr="001F5CA1">
              <w:rPr>
                <w:rFonts w:ascii="Arial" w:hAnsi="Arial" w:cs="Arial"/>
                <w:sz w:val="20"/>
              </w:rPr>
              <w:t xml:space="preserve"> </w:t>
            </w:r>
            <w:proofErr w:type="spellStart"/>
            <w:r w:rsidRPr="001F5CA1">
              <w:rPr>
                <w:rFonts w:ascii="Arial" w:hAnsi="Arial" w:cs="Arial"/>
                <w:sz w:val="20"/>
              </w:rPr>
              <w:t>shall</w:t>
            </w:r>
            <w:proofErr w:type="spellEnd"/>
            <w:r w:rsidRPr="001F5CA1">
              <w:rPr>
                <w:rFonts w:ascii="Arial" w:hAnsi="Arial" w:cs="Arial"/>
                <w:sz w:val="20"/>
              </w:rPr>
              <w:t xml:space="preserve"> be </w:t>
            </w:r>
            <w:proofErr w:type="spellStart"/>
            <w:r w:rsidRPr="001F5CA1">
              <w:rPr>
                <w:rFonts w:ascii="Arial" w:hAnsi="Arial" w:cs="Arial"/>
                <w:sz w:val="20"/>
              </w:rPr>
              <w:t>settled</w:t>
            </w:r>
            <w:proofErr w:type="spellEnd"/>
            <w:r w:rsidRPr="001F5CA1">
              <w:rPr>
                <w:rFonts w:ascii="Arial" w:hAnsi="Arial" w:cs="Arial"/>
                <w:sz w:val="20"/>
              </w:rPr>
              <w:t xml:space="preserve"> </w:t>
            </w:r>
            <w:proofErr w:type="spellStart"/>
            <w:r w:rsidRPr="001F5CA1">
              <w:rPr>
                <w:rFonts w:ascii="Arial" w:hAnsi="Arial" w:cs="Arial"/>
                <w:sz w:val="20"/>
              </w:rPr>
              <w:t>by</w:t>
            </w:r>
            <w:proofErr w:type="spellEnd"/>
            <w:r w:rsidRPr="001F5CA1">
              <w:rPr>
                <w:rFonts w:ascii="Arial" w:hAnsi="Arial" w:cs="Arial"/>
                <w:sz w:val="20"/>
              </w:rPr>
              <w:t xml:space="preserve"> a </w:t>
            </w:r>
            <w:proofErr w:type="spellStart"/>
            <w:r w:rsidRPr="001F5CA1">
              <w:rPr>
                <w:rFonts w:ascii="Arial" w:hAnsi="Arial" w:cs="Arial"/>
                <w:sz w:val="20"/>
              </w:rPr>
              <w:t>court</w:t>
            </w:r>
            <w:proofErr w:type="spellEnd"/>
            <w:r w:rsidRPr="001F5CA1">
              <w:rPr>
                <w:rFonts w:ascii="Arial" w:hAnsi="Arial" w:cs="Arial"/>
                <w:sz w:val="20"/>
              </w:rPr>
              <w:t xml:space="preserve"> </w:t>
            </w:r>
            <w:proofErr w:type="spellStart"/>
            <w:r w:rsidRPr="001F5CA1">
              <w:rPr>
                <w:rFonts w:ascii="Arial" w:hAnsi="Arial" w:cs="Arial"/>
                <w:sz w:val="20"/>
              </w:rPr>
              <w:t>of</w:t>
            </w:r>
            <w:proofErr w:type="spellEnd"/>
            <w:r w:rsidRPr="001F5CA1">
              <w:rPr>
                <w:rFonts w:ascii="Arial" w:hAnsi="Arial" w:cs="Arial"/>
                <w:sz w:val="20"/>
              </w:rPr>
              <w:t xml:space="preserve"> </w:t>
            </w:r>
            <w:proofErr w:type="spellStart"/>
            <w:r w:rsidRPr="001F5CA1">
              <w:rPr>
                <w:rFonts w:ascii="Arial" w:hAnsi="Arial" w:cs="Arial"/>
                <w:sz w:val="20"/>
              </w:rPr>
              <w:t>competent</w:t>
            </w:r>
            <w:proofErr w:type="spellEnd"/>
            <w:r w:rsidRPr="001F5CA1">
              <w:rPr>
                <w:rFonts w:ascii="Arial" w:hAnsi="Arial" w:cs="Arial"/>
                <w:sz w:val="20"/>
              </w:rPr>
              <w:t xml:space="preserve"> </w:t>
            </w:r>
            <w:proofErr w:type="spellStart"/>
            <w:r w:rsidRPr="001F5CA1">
              <w:rPr>
                <w:rFonts w:ascii="Arial" w:hAnsi="Arial" w:cs="Arial"/>
                <w:sz w:val="20"/>
              </w:rPr>
              <w:t>jurisdiction</w:t>
            </w:r>
            <w:proofErr w:type="spellEnd"/>
            <w:r w:rsidRPr="001F5CA1">
              <w:rPr>
                <w:rFonts w:ascii="Arial" w:hAnsi="Arial" w:cs="Arial"/>
                <w:sz w:val="20"/>
              </w:rPr>
              <w:t xml:space="preserve"> in Ljubljana.</w:t>
            </w:r>
          </w:p>
          <w:p w14:paraId="2B6D872C" w14:textId="77777777" w:rsidR="009D69B1" w:rsidRPr="001F5CA1" w:rsidRDefault="009D69B1" w:rsidP="00677A82">
            <w:pPr>
              <w:jc w:val="both"/>
              <w:rPr>
                <w:rFonts w:ascii="Arial" w:hAnsi="Arial" w:cs="Arial"/>
              </w:rPr>
            </w:pPr>
          </w:p>
          <w:p w14:paraId="23E77688" w14:textId="77777777" w:rsidR="009D69B1" w:rsidRPr="001F5CA1" w:rsidRDefault="009D69B1" w:rsidP="009D69B1">
            <w:pPr>
              <w:widowControl w:val="0"/>
              <w:numPr>
                <w:ilvl w:val="0"/>
                <w:numId w:val="45"/>
              </w:numPr>
              <w:tabs>
                <w:tab w:val="left" w:pos="284"/>
              </w:tabs>
              <w:spacing w:line="288" w:lineRule="auto"/>
              <w:ind w:left="0"/>
              <w:jc w:val="center"/>
              <w:rPr>
                <w:rFonts w:ascii="Arial" w:hAnsi="Arial" w:cs="Arial"/>
                <w:color w:val="0F0F0F"/>
              </w:rPr>
            </w:pPr>
            <w:proofErr w:type="spellStart"/>
            <w:r w:rsidRPr="001F5CA1">
              <w:rPr>
                <w:rFonts w:ascii="Arial" w:hAnsi="Arial" w:cs="Arial"/>
                <w:color w:val="0F0F0F"/>
              </w:rPr>
              <w:t>Article</w:t>
            </w:r>
            <w:proofErr w:type="spellEnd"/>
          </w:p>
          <w:p w14:paraId="01BB0731" w14:textId="77777777" w:rsidR="009D69B1" w:rsidRPr="001F5CA1" w:rsidRDefault="009D69B1" w:rsidP="00677A82">
            <w:pPr>
              <w:jc w:val="both"/>
              <w:rPr>
                <w:rFonts w:ascii="Arial" w:hAnsi="Arial" w:cs="Arial"/>
                <w:sz w:val="20"/>
              </w:rPr>
            </w:pPr>
            <w:proofErr w:type="spellStart"/>
            <w:r w:rsidRPr="001F5CA1">
              <w:rPr>
                <w:rFonts w:ascii="Arial" w:hAnsi="Arial" w:cs="Arial"/>
                <w:sz w:val="20"/>
              </w:rPr>
              <w:t>The</w:t>
            </w:r>
            <w:proofErr w:type="spellEnd"/>
            <w:r w:rsidRPr="001F5CA1">
              <w:rPr>
                <w:rFonts w:ascii="Arial" w:hAnsi="Arial" w:cs="Arial"/>
                <w:sz w:val="20"/>
              </w:rPr>
              <w:t xml:space="preserve"> </w:t>
            </w:r>
            <w:proofErr w:type="spellStart"/>
            <w:r w:rsidRPr="001F5CA1">
              <w:rPr>
                <w:rFonts w:ascii="Arial" w:hAnsi="Arial" w:cs="Arial"/>
                <w:sz w:val="20"/>
              </w:rPr>
              <w:t>Framework</w:t>
            </w:r>
            <w:proofErr w:type="spellEnd"/>
            <w:r w:rsidRPr="001F5CA1">
              <w:rPr>
                <w:rFonts w:ascii="Arial" w:hAnsi="Arial" w:cs="Arial"/>
                <w:sz w:val="20"/>
              </w:rPr>
              <w:t xml:space="preserve"> </w:t>
            </w:r>
            <w:proofErr w:type="spellStart"/>
            <w:r w:rsidRPr="001F5CA1">
              <w:rPr>
                <w:rFonts w:ascii="Arial" w:hAnsi="Arial" w:cs="Arial"/>
                <w:sz w:val="20"/>
              </w:rPr>
              <w:t>Agreement</w:t>
            </w:r>
            <w:proofErr w:type="spellEnd"/>
            <w:r w:rsidRPr="001F5CA1">
              <w:rPr>
                <w:rFonts w:ascii="Arial" w:hAnsi="Arial" w:cs="Arial"/>
                <w:sz w:val="20"/>
              </w:rPr>
              <w:t xml:space="preserve"> is </w:t>
            </w:r>
            <w:proofErr w:type="spellStart"/>
            <w:r w:rsidRPr="001F5CA1">
              <w:rPr>
                <w:rFonts w:ascii="Arial" w:hAnsi="Arial" w:cs="Arial"/>
                <w:sz w:val="20"/>
              </w:rPr>
              <w:t>signed</w:t>
            </w:r>
            <w:proofErr w:type="spellEnd"/>
            <w:r w:rsidRPr="001F5CA1">
              <w:rPr>
                <w:rFonts w:ascii="Arial" w:hAnsi="Arial" w:cs="Arial"/>
                <w:sz w:val="20"/>
              </w:rPr>
              <w:t xml:space="preserve"> </w:t>
            </w:r>
            <w:proofErr w:type="spellStart"/>
            <w:r w:rsidRPr="001F5CA1">
              <w:rPr>
                <w:rFonts w:ascii="Arial" w:hAnsi="Arial" w:cs="Arial"/>
                <w:sz w:val="20"/>
              </w:rPr>
              <w:t>electronically</w:t>
            </w:r>
            <w:proofErr w:type="spellEnd"/>
            <w:r w:rsidRPr="001F5CA1">
              <w:rPr>
                <w:rFonts w:ascii="Arial" w:hAnsi="Arial" w:cs="Arial"/>
                <w:sz w:val="20"/>
              </w:rPr>
              <w:t xml:space="preserve">. </w:t>
            </w:r>
          </w:p>
          <w:p w14:paraId="7F0F96B9" w14:textId="77777777" w:rsidR="009D69B1" w:rsidRPr="001F5CA1" w:rsidRDefault="009D69B1" w:rsidP="00677A82">
            <w:pPr>
              <w:rPr>
                <w:rFonts w:ascii="Arial" w:hAnsi="Arial" w:cs="Arial"/>
              </w:rPr>
            </w:pPr>
          </w:p>
          <w:tbl>
            <w:tblPr>
              <w:tblW w:w="5000" w:type="pct"/>
              <w:tblLayout w:type="fixed"/>
              <w:tblLook w:val="04A0" w:firstRow="1" w:lastRow="0" w:firstColumn="1" w:lastColumn="0" w:noHBand="0" w:noVBand="1"/>
            </w:tblPr>
            <w:tblGrid>
              <w:gridCol w:w="1901"/>
              <w:gridCol w:w="406"/>
              <w:gridCol w:w="1990"/>
            </w:tblGrid>
            <w:tr w:rsidR="009D69B1" w:rsidRPr="001F5CA1" w14:paraId="0A610234" w14:textId="77777777" w:rsidTr="00677A82">
              <w:trPr>
                <w:trHeight w:val="434"/>
              </w:trPr>
              <w:tc>
                <w:tcPr>
                  <w:tcW w:w="2212" w:type="pct"/>
                  <w:shd w:val="clear" w:color="auto" w:fill="auto"/>
                  <w:vAlign w:val="center"/>
                </w:tcPr>
                <w:p w14:paraId="141632B2" w14:textId="77777777" w:rsidR="009D69B1" w:rsidRPr="001F5CA1" w:rsidRDefault="009D69B1" w:rsidP="00677A82">
                  <w:pPr>
                    <w:rPr>
                      <w:rFonts w:ascii="Arial" w:hAnsi="Arial" w:cs="Arial"/>
                      <w:sz w:val="20"/>
                    </w:rPr>
                  </w:pPr>
                  <w:r w:rsidRPr="001F5CA1">
                    <w:rPr>
                      <w:rFonts w:ascii="Arial" w:hAnsi="Arial" w:cs="Arial"/>
                      <w:b/>
                      <w:bCs/>
                      <w:sz w:val="20"/>
                    </w:rPr>
                    <w:t>SUPPLIER:</w:t>
                  </w:r>
                </w:p>
              </w:tc>
              <w:tc>
                <w:tcPr>
                  <w:tcW w:w="472" w:type="pct"/>
                  <w:shd w:val="clear" w:color="auto" w:fill="auto"/>
                  <w:vAlign w:val="center"/>
                </w:tcPr>
                <w:p w14:paraId="32A3880B" w14:textId="77777777" w:rsidR="009D69B1" w:rsidRPr="001F5CA1" w:rsidRDefault="009D69B1" w:rsidP="00677A82">
                  <w:pPr>
                    <w:rPr>
                      <w:rFonts w:ascii="Arial" w:hAnsi="Arial" w:cs="Arial"/>
                      <w:sz w:val="20"/>
                    </w:rPr>
                  </w:pPr>
                </w:p>
              </w:tc>
              <w:tc>
                <w:tcPr>
                  <w:tcW w:w="2316" w:type="pct"/>
                  <w:shd w:val="clear" w:color="auto" w:fill="auto"/>
                  <w:vAlign w:val="center"/>
                </w:tcPr>
                <w:p w14:paraId="46A6DC5F" w14:textId="77777777" w:rsidR="009D69B1" w:rsidRPr="001F5CA1" w:rsidRDefault="009D69B1" w:rsidP="00677A82">
                  <w:pPr>
                    <w:rPr>
                      <w:rFonts w:ascii="Arial" w:hAnsi="Arial" w:cs="Arial"/>
                      <w:b/>
                      <w:bCs/>
                      <w:sz w:val="20"/>
                    </w:rPr>
                  </w:pPr>
                  <w:r w:rsidRPr="001F5CA1">
                    <w:rPr>
                      <w:rFonts w:ascii="Arial" w:hAnsi="Arial" w:cs="Arial"/>
                      <w:b/>
                      <w:bCs/>
                      <w:sz w:val="20"/>
                    </w:rPr>
                    <w:t>CUSTOMER:</w:t>
                  </w:r>
                </w:p>
              </w:tc>
            </w:tr>
            <w:tr w:rsidR="009D69B1" w:rsidRPr="001F5CA1" w14:paraId="7BD0C2AB" w14:textId="77777777" w:rsidTr="00677A82">
              <w:trPr>
                <w:trHeight w:val="899"/>
              </w:trPr>
              <w:tc>
                <w:tcPr>
                  <w:tcW w:w="2212" w:type="pct"/>
                  <w:shd w:val="clear" w:color="auto" w:fill="auto"/>
                  <w:vAlign w:val="center"/>
                </w:tcPr>
                <w:p w14:paraId="469E48A0" w14:textId="77777777" w:rsidR="009D69B1" w:rsidRPr="001F5CA1" w:rsidRDefault="009D69B1" w:rsidP="00677A82">
                  <w:pPr>
                    <w:rPr>
                      <w:rFonts w:ascii="Arial" w:hAnsi="Arial" w:cs="Arial"/>
                      <w:sz w:val="20"/>
                    </w:rPr>
                  </w:pPr>
                </w:p>
              </w:tc>
              <w:tc>
                <w:tcPr>
                  <w:tcW w:w="472" w:type="pct"/>
                  <w:shd w:val="clear" w:color="auto" w:fill="auto"/>
                  <w:vAlign w:val="center"/>
                </w:tcPr>
                <w:p w14:paraId="415503C2" w14:textId="77777777" w:rsidR="009D69B1" w:rsidRPr="001F5CA1" w:rsidRDefault="009D69B1" w:rsidP="00677A82">
                  <w:pPr>
                    <w:rPr>
                      <w:rFonts w:ascii="Arial" w:hAnsi="Arial" w:cs="Arial"/>
                      <w:sz w:val="20"/>
                    </w:rPr>
                  </w:pPr>
                </w:p>
              </w:tc>
              <w:tc>
                <w:tcPr>
                  <w:tcW w:w="2316" w:type="pct"/>
                  <w:shd w:val="clear" w:color="auto" w:fill="auto"/>
                  <w:vAlign w:val="center"/>
                </w:tcPr>
                <w:p w14:paraId="757DF6F3" w14:textId="77777777" w:rsidR="009D69B1" w:rsidRPr="001F5CA1" w:rsidRDefault="009D69B1" w:rsidP="00677A82">
                  <w:pPr>
                    <w:jc w:val="center"/>
                    <w:rPr>
                      <w:rFonts w:ascii="Arial" w:hAnsi="Arial" w:cs="Arial"/>
                      <w:sz w:val="18"/>
                      <w:szCs w:val="18"/>
                    </w:rPr>
                  </w:pPr>
                  <w:r w:rsidRPr="001F5CA1">
                    <w:rPr>
                      <w:rFonts w:ascii="Arial" w:hAnsi="Arial" w:cs="Arial"/>
                      <w:sz w:val="18"/>
                      <w:szCs w:val="18"/>
                    </w:rPr>
                    <w:t>UNIVERSITY OF LJUBLJANA,</w:t>
                  </w:r>
                </w:p>
                <w:p w14:paraId="7C77C16F" w14:textId="77777777" w:rsidR="009D69B1" w:rsidRPr="001F5CA1" w:rsidRDefault="009D69B1" w:rsidP="00677A82">
                  <w:pPr>
                    <w:jc w:val="center"/>
                    <w:rPr>
                      <w:rFonts w:ascii="Arial" w:hAnsi="Arial" w:cs="Arial"/>
                      <w:sz w:val="18"/>
                      <w:szCs w:val="18"/>
                    </w:rPr>
                  </w:pPr>
                  <w:r w:rsidRPr="001F5CA1">
                    <w:rPr>
                      <w:rFonts w:ascii="Arial" w:hAnsi="Arial" w:cs="Arial"/>
                      <w:sz w:val="18"/>
                      <w:szCs w:val="18"/>
                    </w:rPr>
                    <w:t>FACULTY OF MATHEMATICS AND PHYSICS</w:t>
                  </w:r>
                </w:p>
                <w:p w14:paraId="1944B497" w14:textId="77777777" w:rsidR="009D69B1" w:rsidRPr="001F5CA1" w:rsidRDefault="009D69B1" w:rsidP="00677A82">
                  <w:pPr>
                    <w:jc w:val="center"/>
                    <w:rPr>
                      <w:rFonts w:ascii="Arial" w:hAnsi="Arial" w:cs="Arial"/>
                      <w:sz w:val="20"/>
                    </w:rPr>
                  </w:pPr>
                  <w:r w:rsidRPr="001F5CA1">
                    <w:rPr>
                      <w:rFonts w:ascii="Arial" w:hAnsi="Arial" w:cs="Arial"/>
                      <w:sz w:val="18"/>
                      <w:szCs w:val="18"/>
                    </w:rPr>
                    <w:t>Prof. Dr. Janez Bonča, Dean</w:t>
                  </w:r>
                </w:p>
              </w:tc>
            </w:tr>
            <w:tr w:rsidR="009D69B1" w:rsidRPr="001F5CA1" w14:paraId="6FB91803" w14:textId="77777777" w:rsidTr="00677A82">
              <w:trPr>
                <w:trHeight w:val="899"/>
              </w:trPr>
              <w:tc>
                <w:tcPr>
                  <w:tcW w:w="2212" w:type="pct"/>
                  <w:shd w:val="clear" w:color="auto" w:fill="auto"/>
                  <w:vAlign w:val="center"/>
                </w:tcPr>
                <w:p w14:paraId="12C914B5" w14:textId="77777777" w:rsidR="009D69B1" w:rsidRPr="001F5CA1" w:rsidRDefault="009D69B1" w:rsidP="00677A82">
                  <w:pPr>
                    <w:rPr>
                      <w:rFonts w:ascii="Arial" w:hAnsi="Arial" w:cs="Arial"/>
                      <w:sz w:val="20"/>
                    </w:rPr>
                  </w:pPr>
                </w:p>
              </w:tc>
              <w:tc>
                <w:tcPr>
                  <w:tcW w:w="472" w:type="pct"/>
                  <w:shd w:val="clear" w:color="auto" w:fill="auto"/>
                  <w:vAlign w:val="center"/>
                </w:tcPr>
                <w:p w14:paraId="472C1D86" w14:textId="77777777" w:rsidR="009D69B1" w:rsidRPr="001F5CA1" w:rsidRDefault="009D69B1" w:rsidP="00677A82">
                  <w:pPr>
                    <w:rPr>
                      <w:rFonts w:ascii="Arial" w:hAnsi="Arial" w:cs="Arial"/>
                      <w:sz w:val="20"/>
                    </w:rPr>
                  </w:pPr>
                </w:p>
              </w:tc>
              <w:tc>
                <w:tcPr>
                  <w:tcW w:w="2316" w:type="pct"/>
                  <w:shd w:val="clear" w:color="auto" w:fill="auto"/>
                  <w:vAlign w:val="center"/>
                </w:tcPr>
                <w:p w14:paraId="0275793F" w14:textId="77777777" w:rsidR="009D69B1" w:rsidRPr="001F5CA1" w:rsidRDefault="009D69B1" w:rsidP="00677A82">
                  <w:pPr>
                    <w:jc w:val="center"/>
                    <w:rPr>
                      <w:rFonts w:ascii="Arial" w:hAnsi="Arial" w:cs="Arial"/>
                      <w:sz w:val="20"/>
                    </w:rPr>
                  </w:pPr>
                </w:p>
              </w:tc>
            </w:tr>
          </w:tbl>
          <w:p w14:paraId="2ADB18CA" w14:textId="77777777" w:rsidR="009D69B1" w:rsidRPr="001F5CA1" w:rsidRDefault="009D69B1" w:rsidP="00677A82">
            <w:pPr>
              <w:ind w:left="717"/>
              <w:contextualSpacing/>
              <w:jc w:val="both"/>
              <w:rPr>
                <w:rFonts w:ascii="Arial" w:hAnsi="Arial" w:cs="Arial"/>
                <w:color w:val="000000"/>
              </w:rPr>
            </w:pPr>
          </w:p>
          <w:p w14:paraId="2C5A16F0" w14:textId="77777777" w:rsidR="009D69B1" w:rsidRPr="001F5CA1" w:rsidRDefault="009D69B1" w:rsidP="00677A82">
            <w:pPr>
              <w:spacing w:after="78" w:line="247" w:lineRule="auto"/>
              <w:ind w:left="16" w:right="55" w:hanging="10"/>
              <w:jc w:val="both"/>
              <w:rPr>
                <w:rFonts w:ascii="Arial" w:eastAsia="Garamond" w:hAnsi="Arial" w:cs="Arial"/>
                <w:b/>
                <w:bCs/>
                <w:color w:val="000000"/>
                <w:sz w:val="20"/>
              </w:rPr>
            </w:pPr>
            <w:proofErr w:type="spellStart"/>
            <w:r w:rsidRPr="001F5CA1">
              <w:rPr>
                <w:rFonts w:ascii="Arial" w:eastAsia="Garamond" w:hAnsi="Arial" w:cs="Arial"/>
                <w:b/>
                <w:bCs/>
                <w:color w:val="000000"/>
                <w:sz w:val="20"/>
              </w:rPr>
              <w:t>the</w:t>
            </w:r>
            <w:proofErr w:type="spellEnd"/>
            <w:r w:rsidRPr="001F5CA1">
              <w:rPr>
                <w:rFonts w:ascii="Arial" w:eastAsia="Garamond" w:hAnsi="Arial" w:cs="Arial"/>
                <w:b/>
                <w:bCs/>
                <w:color w:val="000000"/>
                <w:sz w:val="20"/>
              </w:rPr>
              <w:t xml:space="preserve"> </w:t>
            </w:r>
            <w:proofErr w:type="spellStart"/>
            <w:r w:rsidRPr="001F5CA1">
              <w:rPr>
                <w:rFonts w:ascii="Arial" w:eastAsia="Garamond" w:hAnsi="Arial" w:cs="Arial"/>
                <w:b/>
                <w:bCs/>
                <w:color w:val="000000"/>
                <w:sz w:val="20"/>
              </w:rPr>
              <w:t>Annexes</w:t>
            </w:r>
            <w:proofErr w:type="spellEnd"/>
            <w:r w:rsidRPr="001F5CA1">
              <w:rPr>
                <w:rFonts w:ascii="Arial" w:eastAsia="Garamond" w:hAnsi="Arial" w:cs="Arial"/>
                <w:b/>
                <w:bCs/>
                <w:color w:val="000000"/>
                <w:sz w:val="20"/>
              </w:rPr>
              <w:t xml:space="preserve"> </w:t>
            </w:r>
            <w:proofErr w:type="spellStart"/>
            <w:r w:rsidRPr="001F5CA1">
              <w:rPr>
                <w:rFonts w:ascii="Arial" w:eastAsia="Garamond" w:hAnsi="Arial" w:cs="Arial"/>
                <w:b/>
                <w:bCs/>
                <w:color w:val="000000"/>
                <w:sz w:val="20"/>
              </w:rPr>
              <w:t>attached</w:t>
            </w:r>
            <w:proofErr w:type="spellEnd"/>
            <w:r w:rsidRPr="001F5CA1">
              <w:rPr>
                <w:rFonts w:ascii="Arial" w:eastAsia="Garamond" w:hAnsi="Arial" w:cs="Arial"/>
                <w:b/>
                <w:bCs/>
                <w:color w:val="000000"/>
                <w:sz w:val="20"/>
              </w:rPr>
              <w:t xml:space="preserve"> to </w:t>
            </w:r>
            <w:proofErr w:type="spellStart"/>
            <w:r w:rsidRPr="001F5CA1">
              <w:rPr>
                <w:rFonts w:ascii="Arial" w:eastAsia="Garamond" w:hAnsi="Arial" w:cs="Arial"/>
                <w:b/>
                <w:bCs/>
                <w:color w:val="000000"/>
                <w:sz w:val="20"/>
              </w:rPr>
              <w:t>this</w:t>
            </w:r>
            <w:proofErr w:type="spellEnd"/>
            <w:r w:rsidRPr="001F5CA1">
              <w:rPr>
                <w:rFonts w:ascii="Arial" w:eastAsia="Garamond" w:hAnsi="Arial" w:cs="Arial"/>
                <w:b/>
                <w:bCs/>
                <w:color w:val="000000"/>
                <w:sz w:val="20"/>
              </w:rPr>
              <w:t xml:space="preserve"> </w:t>
            </w:r>
            <w:proofErr w:type="spellStart"/>
            <w:r w:rsidRPr="001F5CA1">
              <w:rPr>
                <w:rFonts w:ascii="Arial" w:eastAsia="Garamond" w:hAnsi="Arial" w:cs="Arial"/>
                <w:b/>
                <w:bCs/>
                <w:color w:val="000000"/>
                <w:sz w:val="20"/>
              </w:rPr>
              <w:t>Framework</w:t>
            </w:r>
            <w:proofErr w:type="spellEnd"/>
            <w:r w:rsidRPr="001F5CA1">
              <w:rPr>
                <w:rFonts w:ascii="Arial" w:eastAsia="Garamond" w:hAnsi="Arial" w:cs="Arial"/>
                <w:b/>
                <w:bCs/>
                <w:color w:val="000000"/>
                <w:sz w:val="20"/>
              </w:rPr>
              <w:t xml:space="preserve"> </w:t>
            </w:r>
            <w:proofErr w:type="spellStart"/>
            <w:r w:rsidRPr="001F5CA1">
              <w:rPr>
                <w:rFonts w:ascii="Arial" w:eastAsia="Garamond" w:hAnsi="Arial" w:cs="Arial"/>
                <w:b/>
                <w:bCs/>
                <w:color w:val="000000"/>
                <w:sz w:val="20"/>
              </w:rPr>
              <w:t>Agreement</w:t>
            </w:r>
            <w:proofErr w:type="spellEnd"/>
            <w:r w:rsidRPr="001F5CA1">
              <w:rPr>
                <w:rFonts w:ascii="Arial" w:eastAsia="Garamond" w:hAnsi="Arial" w:cs="Arial"/>
                <w:b/>
                <w:bCs/>
                <w:color w:val="000000"/>
                <w:sz w:val="20"/>
              </w:rPr>
              <w:t xml:space="preserve">: </w:t>
            </w:r>
          </w:p>
          <w:p w14:paraId="172EB04F" w14:textId="77777777" w:rsidR="009D69B1" w:rsidRPr="001F5CA1" w:rsidRDefault="009D69B1" w:rsidP="00677A82">
            <w:pPr>
              <w:tabs>
                <w:tab w:val="right" w:pos="9072"/>
              </w:tabs>
              <w:spacing w:line="237" w:lineRule="auto"/>
              <w:rPr>
                <w:rFonts w:ascii="Arial" w:eastAsia="Arial Narrow" w:hAnsi="Arial" w:cs="Arial"/>
                <w:sz w:val="20"/>
              </w:rPr>
            </w:pPr>
          </w:p>
          <w:p w14:paraId="752E863C" w14:textId="77777777" w:rsidR="009D69B1" w:rsidRPr="001F5CA1" w:rsidRDefault="009D69B1" w:rsidP="009D69B1">
            <w:pPr>
              <w:numPr>
                <w:ilvl w:val="0"/>
                <w:numId w:val="21"/>
              </w:numPr>
              <w:spacing w:after="3" w:line="247" w:lineRule="auto"/>
              <w:ind w:left="714" w:right="57" w:hanging="357"/>
              <w:contextualSpacing/>
              <w:jc w:val="both"/>
              <w:rPr>
                <w:rFonts w:ascii="Arial" w:eastAsia="Garamond" w:hAnsi="Arial" w:cs="Arial"/>
                <w:color w:val="000000"/>
                <w:sz w:val="20"/>
              </w:rPr>
            </w:pPr>
            <w:proofErr w:type="spellStart"/>
            <w:r w:rsidRPr="001F5CA1">
              <w:rPr>
                <w:rFonts w:ascii="Arial" w:eastAsia="Garamond" w:hAnsi="Arial" w:cs="Arial"/>
                <w:color w:val="000000"/>
                <w:sz w:val="20"/>
              </w:rPr>
              <w:lastRenderedPageBreak/>
              <w:t>Annex</w:t>
            </w:r>
            <w:proofErr w:type="spellEnd"/>
            <w:r w:rsidRPr="001F5CA1">
              <w:rPr>
                <w:rFonts w:ascii="Arial" w:eastAsia="Garamond" w:hAnsi="Arial" w:cs="Arial"/>
                <w:color w:val="000000"/>
                <w:sz w:val="20"/>
              </w:rPr>
              <w:t xml:space="preserve"> 1: Tender </w:t>
            </w:r>
            <w:proofErr w:type="spellStart"/>
            <w:r w:rsidRPr="001F5CA1">
              <w:rPr>
                <w:rFonts w:ascii="Arial" w:eastAsia="Garamond" w:hAnsi="Arial" w:cs="Arial"/>
                <w:color w:val="000000"/>
                <w:sz w:val="20"/>
              </w:rPr>
              <w:t>dossier</w:t>
            </w:r>
            <w:proofErr w:type="spellEnd"/>
            <w:r w:rsidRPr="001F5CA1">
              <w:rPr>
                <w:rFonts w:ascii="Arial" w:eastAsia="Garamond" w:hAnsi="Arial" w:cs="Arial"/>
                <w:color w:val="000000"/>
                <w:sz w:val="20"/>
              </w:rPr>
              <w:t xml:space="preserve"> </w:t>
            </w:r>
            <w:proofErr w:type="spellStart"/>
            <w:r w:rsidRPr="001F5CA1">
              <w:rPr>
                <w:rFonts w:ascii="Arial" w:eastAsia="Garamond" w:hAnsi="Arial" w:cs="Arial"/>
                <w:color w:val="000000"/>
                <w:sz w:val="20"/>
              </w:rPr>
              <w:t>of</w:t>
            </w:r>
            <w:proofErr w:type="spellEnd"/>
            <w:r w:rsidRPr="001F5CA1">
              <w:rPr>
                <w:rFonts w:ascii="Arial" w:eastAsia="Garamond" w:hAnsi="Arial" w:cs="Arial"/>
                <w:color w:val="000000"/>
                <w:sz w:val="20"/>
              </w:rPr>
              <w:t xml:space="preserve"> </w:t>
            </w:r>
            <w:proofErr w:type="spellStart"/>
            <w:r w:rsidRPr="001F5CA1">
              <w:rPr>
                <w:rFonts w:ascii="Arial" w:eastAsia="Garamond" w:hAnsi="Arial" w:cs="Arial"/>
                <w:color w:val="000000"/>
                <w:sz w:val="20"/>
              </w:rPr>
              <w:t>the</w:t>
            </w:r>
            <w:proofErr w:type="spellEnd"/>
            <w:r w:rsidRPr="001F5CA1">
              <w:rPr>
                <w:rFonts w:ascii="Arial" w:eastAsia="Garamond" w:hAnsi="Arial" w:cs="Arial"/>
                <w:color w:val="000000"/>
                <w:sz w:val="20"/>
              </w:rPr>
              <w:t xml:space="preserve"> </w:t>
            </w:r>
            <w:proofErr w:type="spellStart"/>
            <w:r w:rsidRPr="001F5CA1">
              <w:rPr>
                <w:rFonts w:ascii="Arial" w:eastAsia="Garamond" w:hAnsi="Arial" w:cs="Arial"/>
                <w:color w:val="000000"/>
                <w:sz w:val="20"/>
              </w:rPr>
              <w:t>economic</w:t>
            </w:r>
            <w:proofErr w:type="spellEnd"/>
            <w:r w:rsidRPr="001F5CA1">
              <w:rPr>
                <w:rFonts w:ascii="Arial" w:eastAsia="Garamond" w:hAnsi="Arial" w:cs="Arial"/>
                <w:color w:val="000000"/>
                <w:sz w:val="20"/>
              </w:rPr>
              <w:t xml:space="preserve"> operator, </w:t>
            </w:r>
            <w:proofErr w:type="spellStart"/>
            <w:r w:rsidRPr="001F5CA1">
              <w:rPr>
                <w:rFonts w:ascii="Arial" w:eastAsia="Garamond" w:hAnsi="Arial" w:cs="Arial"/>
                <w:color w:val="000000"/>
                <w:sz w:val="20"/>
              </w:rPr>
              <w:t>dated</w:t>
            </w:r>
            <w:proofErr w:type="spellEnd"/>
            <w:r w:rsidRPr="001F5CA1">
              <w:rPr>
                <w:rFonts w:ascii="Arial" w:eastAsia="Garamond" w:hAnsi="Arial" w:cs="Arial"/>
                <w:color w:val="000000"/>
                <w:sz w:val="20"/>
              </w:rPr>
              <w:t xml:space="preserve"> _______.</w:t>
            </w:r>
          </w:p>
          <w:p w14:paraId="14E0AD33" w14:textId="77777777" w:rsidR="009D69B1" w:rsidRPr="001F5CA1" w:rsidRDefault="009D69B1" w:rsidP="009D69B1">
            <w:pPr>
              <w:numPr>
                <w:ilvl w:val="0"/>
                <w:numId w:val="22"/>
              </w:numPr>
              <w:spacing w:after="3" w:line="247" w:lineRule="auto"/>
              <w:ind w:right="55"/>
              <w:contextualSpacing/>
              <w:jc w:val="both"/>
              <w:rPr>
                <w:rFonts w:ascii="Arial" w:eastAsia="Garamond" w:hAnsi="Arial" w:cs="Arial"/>
                <w:color w:val="000000"/>
              </w:rPr>
            </w:pPr>
            <w:proofErr w:type="spellStart"/>
            <w:r w:rsidRPr="001F5CA1">
              <w:rPr>
                <w:rFonts w:ascii="Arial" w:eastAsia="Garamond" w:hAnsi="Arial" w:cs="Arial"/>
                <w:color w:val="000000"/>
                <w:sz w:val="20"/>
              </w:rPr>
              <w:t>Annex</w:t>
            </w:r>
            <w:proofErr w:type="spellEnd"/>
            <w:r w:rsidRPr="001F5CA1">
              <w:rPr>
                <w:rFonts w:ascii="Arial" w:eastAsia="Garamond" w:hAnsi="Arial" w:cs="Arial"/>
                <w:color w:val="000000"/>
                <w:sz w:val="20"/>
              </w:rPr>
              <w:t xml:space="preserve"> 2: </w:t>
            </w:r>
            <w:proofErr w:type="spellStart"/>
            <w:r w:rsidRPr="001F5CA1">
              <w:rPr>
                <w:rFonts w:ascii="Arial" w:eastAsia="Calibri" w:hAnsi="Arial" w:cs="Arial"/>
                <w:bCs/>
                <w:sz w:val="20"/>
              </w:rPr>
              <w:t>Proposal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with</w:t>
            </w:r>
            <w:proofErr w:type="spellEnd"/>
            <w:r w:rsidRPr="001F5CA1">
              <w:rPr>
                <w:rFonts w:ascii="Arial" w:eastAsia="Calibri" w:hAnsi="Arial" w:cs="Arial"/>
                <w:bCs/>
                <w:sz w:val="20"/>
              </w:rPr>
              <w:t xml:space="preserve"> list </w:t>
            </w:r>
            <w:proofErr w:type="spellStart"/>
            <w:r w:rsidRPr="001F5CA1">
              <w:rPr>
                <w:rFonts w:ascii="Arial" w:eastAsia="Calibri" w:hAnsi="Arial" w:cs="Arial"/>
                <w:bCs/>
                <w:sz w:val="20"/>
              </w:rPr>
              <w:t>of</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components</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and</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technical</w:t>
            </w:r>
            <w:proofErr w:type="spellEnd"/>
            <w:r w:rsidRPr="001F5CA1">
              <w:rPr>
                <w:rFonts w:ascii="Arial" w:eastAsia="Calibri" w:hAnsi="Arial" w:cs="Arial"/>
                <w:bCs/>
                <w:sz w:val="20"/>
              </w:rPr>
              <w:t xml:space="preserve"> </w:t>
            </w:r>
            <w:proofErr w:type="spellStart"/>
            <w:r w:rsidRPr="001F5CA1">
              <w:rPr>
                <w:rFonts w:ascii="Arial" w:eastAsia="Calibri" w:hAnsi="Arial" w:cs="Arial"/>
                <w:bCs/>
                <w:sz w:val="20"/>
              </w:rPr>
              <w:t>specifications</w:t>
            </w:r>
            <w:proofErr w:type="spellEnd"/>
            <w:r w:rsidRPr="001F5CA1">
              <w:rPr>
                <w:rFonts w:ascii="Arial" w:eastAsia="Calibri" w:hAnsi="Arial" w:cs="Arial"/>
                <w:bCs/>
                <w:sz w:val="20"/>
              </w:rPr>
              <w:t>.</w:t>
            </w:r>
          </w:p>
          <w:p w14:paraId="0A614BAE" w14:textId="77777777" w:rsidR="009D69B1" w:rsidRPr="001F5CA1" w:rsidRDefault="009D69B1" w:rsidP="00677A82">
            <w:pPr>
              <w:spacing w:line="260" w:lineRule="atLeast"/>
              <w:jc w:val="both"/>
              <w:rPr>
                <w:rFonts w:ascii="Arial" w:hAnsi="Arial" w:cs="Arial"/>
                <w:sz w:val="20"/>
              </w:rPr>
            </w:pPr>
          </w:p>
        </w:tc>
      </w:tr>
    </w:tbl>
    <w:p w14:paraId="430FD29C" w14:textId="77777777" w:rsidR="00F31301" w:rsidRPr="001F5CA1" w:rsidRDefault="00F31301" w:rsidP="00AC5AA0">
      <w:pPr>
        <w:rPr>
          <w:rFonts w:ascii="Arial" w:hAnsi="Arial" w:cs="Arial"/>
          <w:sz w:val="22"/>
          <w:szCs w:val="22"/>
        </w:rPr>
      </w:pPr>
    </w:p>
    <w:p w14:paraId="38A61A67" w14:textId="38B32A09" w:rsidR="00981098" w:rsidRPr="001F5CA1" w:rsidRDefault="00AA72F8" w:rsidP="00981098">
      <w:pPr>
        <w:overflowPunct w:val="0"/>
        <w:autoSpaceDE w:val="0"/>
        <w:autoSpaceDN w:val="0"/>
        <w:adjustRightInd w:val="0"/>
        <w:jc w:val="right"/>
        <w:rPr>
          <w:rFonts w:ascii="Arial" w:hAnsi="Arial" w:cs="Arial"/>
          <w:sz w:val="22"/>
          <w:szCs w:val="22"/>
        </w:rPr>
      </w:pPr>
      <w:bookmarkStart w:id="9" w:name="_Hlk177327010"/>
      <w:r w:rsidRPr="001F5CA1">
        <w:rPr>
          <w:rFonts w:ascii="Arial" w:hAnsi="Arial" w:cs="Arial"/>
          <w:b/>
          <w:sz w:val="22"/>
          <w:szCs w:val="22"/>
        </w:rPr>
        <w:br w:type="page"/>
      </w:r>
      <w:bookmarkEnd w:id="9"/>
      <w:r w:rsidR="00981098" w:rsidRPr="001F5CA1">
        <w:rPr>
          <w:rFonts w:ascii="Arial" w:hAnsi="Arial" w:cs="Arial"/>
          <w:b/>
          <w:sz w:val="22"/>
          <w:szCs w:val="22"/>
        </w:rPr>
        <w:lastRenderedPageBreak/>
        <w:t xml:space="preserve">Razpisni obrazec št. </w:t>
      </w:r>
      <w:r w:rsidR="009A44E1">
        <w:rPr>
          <w:rFonts w:ascii="Arial" w:hAnsi="Arial" w:cs="Arial"/>
          <w:b/>
          <w:sz w:val="22"/>
          <w:szCs w:val="22"/>
        </w:rPr>
        <w:t>6</w:t>
      </w:r>
    </w:p>
    <w:p w14:paraId="574FA77A" w14:textId="77777777" w:rsidR="00981098" w:rsidRPr="001F5CA1" w:rsidRDefault="00981098" w:rsidP="00981098">
      <w:pPr>
        <w:overflowPunct w:val="0"/>
        <w:autoSpaceDE w:val="0"/>
        <w:autoSpaceDN w:val="0"/>
        <w:adjustRightInd w:val="0"/>
        <w:spacing w:line="252" w:lineRule="exact"/>
        <w:rPr>
          <w:rFonts w:ascii="Arial" w:hAnsi="Arial" w:cs="Arial"/>
          <w:sz w:val="22"/>
          <w:szCs w:val="22"/>
        </w:rPr>
      </w:pPr>
    </w:p>
    <w:p w14:paraId="25D8C6CB" w14:textId="77777777" w:rsidR="00981098" w:rsidRPr="001F5CA1" w:rsidRDefault="00981098" w:rsidP="00981098">
      <w:pPr>
        <w:overflowPunct w:val="0"/>
        <w:autoSpaceDE w:val="0"/>
        <w:autoSpaceDN w:val="0"/>
        <w:adjustRightInd w:val="0"/>
        <w:spacing w:line="252" w:lineRule="exact"/>
        <w:jc w:val="center"/>
        <w:rPr>
          <w:rFonts w:ascii="Arial" w:hAnsi="Arial" w:cs="Arial"/>
          <w:b/>
          <w:bCs/>
          <w:sz w:val="22"/>
          <w:szCs w:val="22"/>
        </w:rPr>
      </w:pPr>
      <w:r w:rsidRPr="001F5CA1">
        <w:rPr>
          <w:rFonts w:ascii="Arial" w:hAnsi="Arial" w:cs="Arial"/>
          <w:b/>
          <w:bCs/>
          <w:sz w:val="22"/>
          <w:szCs w:val="22"/>
        </w:rPr>
        <w:t>IZJAVA O LASTNIŠKIH DELEŽIH</w:t>
      </w:r>
    </w:p>
    <w:p w14:paraId="084F1A90" w14:textId="77777777" w:rsidR="00981098" w:rsidRPr="001F5CA1" w:rsidRDefault="00981098" w:rsidP="00981098">
      <w:pPr>
        <w:overflowPunct w:val="0"/>
        <w:autoSpaceDE w:val="0"/>
        <w:autoSpaceDN w:val="0"/>
        <w:adjustRightInd w:val="0"/>
        <w:spacing w:line="252" w:lineRule="exact"/>
        <w:jc w:val="center"/>
        <w:rPr>
          <w:rFonts w:ascii="Arial" w:hAnsi="Arial" w:cs="Arial"/>
          <w:b/>
          <w:bCs/>
          <w:sz w:val="20"/>
        </w:rPr>
      </w:pPr>
    </w:p>
    <w:p w14:paraId="5DBABE5B" w14:textId="77777777" w:rsidR="00981098" w:rsidRPr="001F5CA1" w:rsidRDefault="00981098" w:rsidP="00981098">
      <w:pPr>
        <w:overflowPunct w:val="0"/>
        <w:autoSpaceDE w:val="0"/>
        <w:autoSpaceDN w:val="0"/>
        <w:adjustRightInd w:val="0"/>
        <w:spacing w:line="252" w:lineRule="exact"/>
        <w:rPr>
          <w:rFonts w:ascii="Arial" w:hAnsi="Arial" w:cs="Arial"/>
          <w:sz w:val="22"/>
          <w:szCs w:val="22"/>
        </w:rPr>
      </w:pPr>
      <w:r w:rsidRPr="001F5CA1">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6025A42A" w14:textId="77777777" w:rsidR="00981098" w:rsidRPr="001F5CA1" w:rsidRDefault="00981098" w:rsidP="00981098">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42"/>
        <w:gridCol w:w="4296"/>
      </w:tblGrid>
      <w:tr w:rsidR="00981098" w:rsidRPr="001F5CA1" w14:paraId="6EA5C8E9" w14:textId="77777777" w:rsidTr="006D752A">
        <w:trPr>
          <w:trHeight w:val="340"/>
        </w:trPr>
        <w:tc>
          <w:tcPr>
            <w:tcW w:w="9065" w:type="dxa"/>
            <w:gridSpan w:val="2"/>
            <w:shd w:val="clear" w:color="auto" w:fill="83CAEB"/>
            <w:vAlign w:val="center"/>
          </w:tcPr>
          <w:p w14:paraId="1F17C9CF" w14:textId="77777777" w:rsidR="00981098" w:rsidRPr="001F5CA1" w:rsidRDefault="00981098" w:rsidP="006D752A">
            <w:pPr>
              <w:overflowPunct w:val="0"/>
              <w:autoSpaceDE w:val="0"/>
              <w:autoSpaceDN w:val="0"/>
              <w:adjustRightInd w:val="0"/>
              <w:jc w:val="center"/>
              <w:rPr>
                <w:rFonts w:ascii="Arial" w:hAnsi="Arial" w:cs="Arial"/>
                <w:sz w:val="22"/>
                <w:szCs w:val="22"/>
              </w:rPr>
            </w:pPr>
            <w:r w:rsidRPr="001F5CA1">
              <w:rPr>
                <w:rFonts w:ascii="Arial" w:hAnsi="Arial" w:cs="Arial"/>
                <w:b/>
                <w:sz w:val="22"/>
                <w:szCs w:val="22"/>
              </w:rPr>
              <w:t>Podatki o pravni osebi – ponudniku</w:t>
            </w:r>
          </w:p>
        </w:tc>
      </w:tr>
      <w:tr w:rsidR="00981098" w:rsidRPr="001F5CA1" w14:paraId="5BE71665" w14:textId="77777777" w:rsidTr="006D752A">
        <w:trPr>
          <w:trHeight w:val="583"/>
        </w:trPr>
        <w:tc>
          <w:tcPr>
            <w:tcW w:w="4644" w:type="dxa"/>
            <w:shd w:val="clear" w:color="auto" w:fill="83CAEB"/>
            <w:vAlign w:val="center"/>
          </w:tcPr>
          <w:p w14:paraId="6919941E" w14:textId="77777777" w:rsidR="00981098" w:rsidRPr="001F5CA1" w:rsidRDefault="00981098" w:rsidP="006D752A">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Polno ime oz. naziv ponudnika</w:t>
            </w:r>
          </w:p>
        </w:tc>
        <w:tc>
          <w:tcPr>
            <w:tcW w:w="4421" w:type="dxa"/>
            <w:shd w:val="clear" w:color="auto" w:fill="auto"/>
            <w:vAlign w:val="center"/>
          </w:tcPr>
          <w:p w14:paraId="15543E4F" w14:textId="77777777" w:rsidR="00981098" w:rsidRPr="001F5CA1" w:rsidRDefault="00981098" w:rsidP="006D752A">
            <w:pPr>
              <w:overflowPunct w:val="0"/>
              <w:autoSpaceDE w:val="0"/>
              <w:autoSpaceDN w:val="0"/>
              <w:adjustRightInd w:val="0"/>
              <w:rPr>
                <w:rFonts w:ascii="Arial" w:hAnsi="Arial" w:cs="Arial"/>
                <w:b/>
                <w:sz w:val="22"/>
                <w:szCs w:val="22"/>
              </w:rPr>
            </w:pPr>
          </w:p>
        </w:tc>
      </w:tr>
      <w:tr w:rsidR="00981098" w:rsidRPr="001F5CA1" w14:paraId="2928B54F" w14:textId="77777777" w:rsidTr="006D752A">
        <w:trPr>
          <w:trHeight w:val="340"/>
        </w:trPr>
        <w:tc>
          <w:tcPr>
            <w:tcW w:w="4644" w:type="dxa"/>
            <w:shd w:val="clear" w:color="auto" w:fill="83CAEB"/>
            <w:vAlign w:val="center"/>
          </w:tcPr>
          <w:p w14:paraId="4B52F549" w14:textId="77777777" w:rsidR="00981098" w:rsidRPr="001F5CA1" w:rsidRDefault="00981098" w:rsidP="006D752A">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Sedež ponudnika</w:t>
            </w:r>
          </w:p>
        </w:tc>
        <w:tc>
          <w:tcPr>
            <w:tcW w:w="4421" w:type="dxa"/>
            <w:shd w:val="clear" w:color="auto" w:fill="auto"/>
            <w:vAlign w:val="center"/>
          </w:tcPr>
          <w:p w14:paraId="4898CE21" w14:textId="77777777" w:rsidR="00981098" w:rsidRPr="001F5CA1" w:rsidRDefault="00981098" w:rsidP="006D752A">
            <w:pPr>
              <w:overflowPunct w:val="0"/>
              <w:autoSpaceDE w:val="0"/>
              <w:autoSpaceDN w:val="0"/>
              <w:adjustRightInd w:val="0"/>
              <w:rPr>
                <w:rFonts w:ascii="Arial" w:hAnsi="Arial" w:cs="Arial"/>
                <w:b/>
                <w:sz w:val="22"/>
                <w:szCs w:val="22"/>
              </w:rPr>
            </w:pPr>
          </w:p>
        </w:tc>
      </w:tr>
      <w:tr w:rsidR="00981098" w:rsidRPr="001F5CA1" w14:paraId="0DA37977" w14:textId="77777777" w:rsidTr="006D752A">
        <w:trPr>
          <w:trHeight w:val="340"/>
        </w:trPr>
        <w:tc>
          <w:tcPr>
            <w:tcW w:w="4644" w:type="dxa"/>
            <w:shd w:val="clear" w:color="auto" w:fill="83CAEB"/>
            <w:vAlign w:val="center"/>
          </w:tcPr>
          <w:p w14:paraId="19C07211" w14:textId="77777777" w:rsidR="00981098" w:rsidRPr="001F5CA1" w:rsidRDefault="00981098" w:rsidP="006D752A">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Občina sedeža ponudnika</w:t>
            </w:r>
          </w:p>
        </w:tc>
        <w:tc>
          <w:tcPr>
            <w:tcW w:w="4421" w:type="dxa"/>
            <w:shd w:val="clear" w:color="auto" w:fill="auto"/>
            <w:vAlign w:val="center"/>
          </w:tcPr>
          <w:p w14:paraId="06E4ABE7" w14:textId="77777777" w:rsidR="00981098" w:rsidRPr="001F5CA1" w:rsidRDefault="00981098" w:rsidP="006D752A">
            <w:pPr>
              <w:overflowPunct w:val="0"/>
              <w:autoSpaceDE w:val="0"/>
              <w:autoSpaceDN w:val="0"/>
              <w:adjustRightInd w:val="0"/>
              <w:rPr>
                <w:rFonts w:ascii="Arial" w:hAnsi="Arial" w:cs="Arial"/>
                <w:b/>
                <w:sz w:val="22"/>
                <w:szCs w:val="22"/>
              </w:rPr>
            </w:pPr>
          </w:p>
        </w:tc>
      </w:tr>
      <w:tr w:rsidR="00981098" w:rsidRPr="001F5CA1" w14:paraId="387E3E1C" w14:textId="77777777" w:rsidTr="006D752A">
        <w:trPr>
          <w:trHeight w:val="340"/>
        </w:trPr>
        <w:tc>
          <w:tcPr>
            <w:tcW w:w="4644" w:type="dxa"/>
            <w:shd w:val="clear" w:color="auto" w:fill="83CAEB"/>
            <w:vAlign w:val="center"/>
          </w:tcPr>
          <w:p w14:paraId="537774B7" w14:textId="77777777" w:rsidR="00981098" w:rsidRPr="001F5CA1" w:rsidRDefault="00981098" w:rsidP="006D752A">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Številka vpisa v poslovni register (vložna št.)</w:t>
            </w:r>
          </w:p>
        </w:tc>
        <w:tc>
          <w:tcPr>
            <w:tcW w:w="4421" w:type="dxa"/>
            <w:shd w:val="clear" w:color="auto" w:fill="auto"/>
            <w:vAlign w:val="center"/>
          </w:tcPr>
          <w:p w14:paraId="28C569F2" w14:textId="77777777" w:rsidR="00981098" w:rsidRPr="001F5CA1" w:rsidRDefault="00981098" w:rsidP="006D752A">
            <w:pPr>
              <w:overflowPunct w:val="0"/>
              <w:autoSpaceDE w:val="0"/>
              <w:autoSpaceDN w:val="0"/>
              <w:adjustRightInd w:val="0"/>
              <w:rPr>
                <w:rFonts w:ascii="Arial" w:hAnsi="Arial" w:cs="Arial"/>
                <w:b/>
                <w:sz w:val="22"/>
                <w:szCs w:val="22"/>
              </w:rPr>
            </w:pPr>
          </w:p>
        </w:tc>
      </w:tr>
      <w:tr w:rsidR="00981098" w:rsidRPr="001F5CA1" w14:paraId="5962E4CC" w14:textId="77777777" w:rsidTr="006D752A">
        <w:trPr>
          <w:trHeight w:val="340"/>
        </w:trPr>
        <w:tc>
          <w:tcPr>
            <w:tcW w:w="4644" w:type="dxa"/>
            <w:shd w:val="clear" w:color="auto" w:fill="83CAEB"/>
            <w:vAlign w:val="center"/>
          </w:tcPr>
          <w:p w14:paraId="5E217FCD" w14:textId="77777777" w:rsidR="00981098" w:rsidRPr="001F5CA1" w:rsidRDefault="00981098" w:rsidP="006D752A">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Matična številka podjetja</w:t>
            </w:r>
          </w:p>
        </w:tc>
        <w:tc>
          <w:tcPr>
            <w:tcW w:w="4421" w:type="dxa"/>
            <w:shd w:val="clear" w:color="auto" w:fill="auto"/>
            <w:vAlign w:val="center"/>
          </w:tcPr>
          <w:p w14:paraId="4630CE30" w14:textId="77777777" w:rsidR="00981098" w:rsidRPr="001F5CA1" w:rsidRDefault="00981098" w:rsidP="006D752A">
            <w:pPr>
              <w:overflowPunct w:val="0"/>
              <w:autoSpaceDE w:val="0"/>
              <w:autoSpaceDN w:val="0"/>
              <w:adjustRightInd w:val="0"/>
              <w:rPr>
                <w:rFonts w:ascii="Arial" w:hAnsi="Arial" w:cs="Arial"/>
                <w:b/>
                <w:sz w:val="22"/>
                <w:szCs w:val="22"/>
              </w:rPr>
            </w:pPr>
          </w:p>
        </w:tc>
      </w:tr>
    </w:tbl>
    <w:p w14:paraId="41F04C63" w14:textId="77777777" w:rsidR="00981098" w:rsidRPr="001F5CA1" w:rsidRDefault="00981098" w:rsidP="00981098">
      <w:pPr>
        <w:overflowPunct w:val="0"/>
        <w:autoSpaceDE w:val="0"/>
        <w:autoSpaceDN w:val="0"/>
        <w:adjustRightInd w:val="0"/>
        <w:jc w:val="both"/>
        <w:rPr>
          <w:rFonts w:ascii="Arial" w:hAnsi="Arial" w:cs="Arial"/>
          <w:sz w:val="22"/>
          <w:szCs w:val="22"/>
        </w:rPr>
      </w:pPr>
    </w:p>
    <w:p w14:paraId="3AAF497B" w14:textId="77777777" w:rsidR="00981098" w:rsidRPr="001F5CA1" w:rsidRDefault="00981098" w:rsidP="00981098">
      <w:pPr>
        <w:numPr>
          <w:ilvl w:val="0"/>
          <w:numId w:val="41"/>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fizičnih oseb v lastništvu ponudnika:</w:t>
      </w:r>
    </w:p>
    <w:p w14:paraId="71A2D384"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p>
    <w:p w14:paraId="0E995502"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fizične osebe:</w:t>
      </w:r>
    </w:p>
    <w:p w14:paraId="2B5EF07D" w14:textId="77777777" w:rsidR="00981098" w:rsidRPr="001F5CA1" w:rsidRDefault="00981098" w:rsidP="00981098">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981098" w:rsidRPr="001F5CA1" w14:paraId="16B05CF4" w14:textId="77777777" w:rsidTr="006D752A">
        <w:trPr>
          <w:trHeight w:val="608"/>
        </w:trPr>
        <w:tc>
          <w:tcPr>
            <w:tcW w:w="534" w:type="dxa"/>
            <w:shd w:val="clear" w:color="auto" w:fill="83CAEB"/>
            <w:vAlign w:val="center"/>
          </w:tcPr>
          <w:p w14:paraId="743CBF2D"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597F2465"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Ime in priimek:</w:t>
            </w:r>
          </w:p>
        </w:tc>
        <w:tc>
          <w:tcPr>
            <w:tcW w:w="3969" w:type="dxa"/>
            <w:shd w:val="clear" w:color="auto" w:fill="83CAEB"/>
            <w:vAlign w:val="center"/>
          </w:tcPr>
          <w:p w14:paraId="7DA42B0D"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Naslov stalnega bivališča (razen če ima oseba začasno prebivališče v RS):</w:t>
            </w:r>
          </w:p>
        </w:tc>
        <w:tc>
          <w:tcPr>
            <w:tcW w:w="1586" w:type="dxa"/>
            <w:shd w:val="clear" w:color="auto" w:fill="83CAEB"/>
            <w:vAlign w:val="center"/>
          </w:tcPr>
          <w:p w14:paraId="1E14954D"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981098" w:rsidRPr="001F5CA1" w14:paraId="212C9F58" w14:textId="77777777" w:rsidTr="006D752A">
        <w:trPr>
          <w:trHeight w:val="340"/>
        </w:trPr>
        <w:tc>
          <w:tcPr>
            <w:tcW w:w="534" w:type="dxa"/>
            <w:shd w:val="clear" w:color="auto" w:fill="auto"/>
          </w:tcPr>
          <w:p w14:paraId="06EAB60A"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shd w:val="clear" w:color="auto" w:fill="auto"/>
          </w:tcPr>
          <w:p w14:paraId="7556565A"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0C3BA7CB"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67A0DC34"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4DE91CC0" w14:textId="77777777" w:rsidTr="006D752A">
        <w:trPr>
          <w:trHeight w:val="340"/>
        </w:trPr>
        <w:tc>
          <w:tcPr>
            <w:tcW w:w="534" w:type="dxa"/>
            <w:shd w:val="clear" w:color="auto" w:fill="auto"/>
          </w:tcPr>
          <w:p w14:paraId="47E9AE63"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shd w:val="clear" w:color="auto" w:fill="auto"/>
          </w:tcPr>
          <w:p w14:paraId="6AD3E760"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5E603ECA"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2D55C165"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3BF82D43" w14:textId="77777777" w:rsidTr="006D752A">
        <w:trPr>
          <w:trHeight w:val="340"/>
        </w:trPr>
        <w:tc>
          <w:tcPr>
            <w:tcW w:w="534" w:type="dxa"/>
            <w:shd w:val="clear" w:color="auto" w:fill="auto"/>
          </w:tcPr>
          <w:p w14:paraId="0300E285" w14:textId="77777777" w:rsidR="00981098" w:rsidRPr="001F5CA1" w:rsidRDefault="00981098" w:rsidP="006D752A">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shd w:val="clear" w:color="auto" w:fill="auto"/>
          </w:tcPr>
          <w:p w14:paraId="53FEC9F4"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709673FA"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56EC2299"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bl>
    <w:p w14:paraId="3AED2979" w14:textId="77777777" w:rsidR="00981098" w:rsidRPr="001F5CA1" w:rsidRDefault="00981098" w:rsidP="00981098">
      <w:pPr>
        <w:overflowPunct w:val="0"/>
        <w:autoSpaceDE w:val="0"/>
        <w:autoSpaceDN w:val="0"/>
        <w:adjustRightInd w:val="0"/>
        <w:jc w:val="both"/>
        <w:rPr>
          <w:rFonts w:ascii="Arial" w:hAnsi="Arial" w:cs="Arial"/>
          <w:sz w:val="10"/>
          <w:szCs w:val="10"/>
        </w:rPr>
      </w:pPr>
    </w:p>
    <w:p w14:paraId="375CE165" w14:textId="77777777" w:rsidR="00981098" w:rsidRPr="001F5CA1" w:rsidRDefault="00981098" w:rsidP="00981098">
      <w:pPr>
        <w:overflowPunct w:val="0"/>
        <w:autoSpaceDE w:val="0"/>
        <w:autoSpaceDN w:val="0"/>
        <w:adjustRightInd w:val="0"/>
        <w:jc w:val="both"/>
        <w:rPr>
          <w:rFonts w:ascii="Arial" w:hAnsi="Arial" w:cs="Arial"/>
          <w:sz w:val="22"/>
          <w:szCs w:val="22"/>
        </w:rPr>
      </w:pPr>
      <w:r w:rsidRPr="001F5CA1">
        <w:rPr>
          <w:rFonts w:ascii="Arial" w:hAnsi="Arial" w:cs="Arial"/>
          <w:sz w:val="22"/>
          <w:szCs w:val="22"/>
        </w:rPr>
        <w:t>V zgornji tabeli sem kot fizične osebe – udeležence v lastništvu ponudnika navedel:</w:t>
      </w:r>
    </w:p>
    <w:p w14:paraId="013FC2C0" w14:textId="77777777" w:rsidR="00981098" w:rsidRPr="001F5CA1" w:rsidRDefault="00981098" w:rsidP="00981098">
      <w:pPr>
        <w:numPr>
          <w:ilvl w:val="0"/>
          <w:numId w:val="40"/>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1EF82D" w14:textId="77777777" w:rsidR="00981098" w:rsidRPr="001F5CA1" w:rsidRDefault="00981098" w:rsidP="00981098">
      <w:pPr>
        <w:numPr>
          <w:ilvl w:val="0"/>
          <w:numId w:val="40"/>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238135" w14:textId="77777777" w:rsidR="00981098" w:rsidRPr="001F5CA1" w:rsidRDefault="00981098" w:rsidP="00981098">
      <w:pPr>
        <w:overflowPunct w:val="0"/>
        <w:autoSpaceDE w:val="0"/>
        <w:autoSpaceDN w:val="0"/>
        <w:adjustRightInd w:val="0"/>
        <w:jc w:val="both"/>
        <w:rPr>
          <w:rFonts w:ascii="Arial" w:hAnsi="Arial" w:cs="Arial"/>
          <w:sz w:val="22"/>
          <w:szCs w:val="22"/>
        </w:rPr>
      </w:pPr>
    </w:p>
    <w:p w14:paraId="0620AFB3" w14:textId="77777777" w:rsidR="00981098" w:rsidRPr="001F5CA1" w:rsidRDefault="00981098" w:rsidP="00981098">
      <w:pPr>
        <w:numPr>
          <w:ilvl w:val="0"/>
          <w:numId w:val="41"/>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pravnih oseb v lastništvu ponudnika:</w:t>
      </w:r>
    </w:p>
    <w:p w14:paraId="2F01075F"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p>
    <w:p w14:paraId="55849AD5"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pravne osebe:</w:t>
      </w:r>
    </w:p>
    <w:p w14:paraId="5B34B69E" w14:textId="77777777" w:rsidR="00981098" w:rsidRPr="001F5CA1" w:rsidRDefault="00981098" w:rsidP="00981098">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981098" w:rsidRPr="001F5CA1" w14:paraId="00949C9A" w14:textId="77777777" w:rsidTr="006D752A">
        <w:trPr>
          <w:trHeight w:val="507"/>
        </w:trPr>
        <w:tc>
          <w:tcPr>
            <w:tcW w:w="534" w:type="dxa"/>
            <w:shd w:val="clear" w:color="auto" w:fill="83CAEB"/>
            <w:vAlign w:val="center"/>
          </w:tcPr>
          <w:p w14:paraId="104EB20E"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361170B8"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Naziv pravne osebe:</w:t>
            </w:r>
          </w:p>
        </w:tc>
        <w:tc>
          <w:tcPr>
            <w:tcW w:w="3969" w:type="dxa"/>
            <w:shd w:val="clear" w:color="auto" w:fill="83CAEB"/>
            <w:vAlign w:val="center"/>
          </w:tcPr>
          <w:p w14:paraId="561E0E12"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Sedež pravne osebe:</w:t>
            </w:r>
          </w:p>
        </w:tc>
        <w:tc>
          <w:tcPr>
            <w:tcW w:w="1586" w:type="dxa"/>
            <w:shd w:val="clear" w:color="auto" w:fill="83CAEB"/>
            <w:vAlign w:val="center"/>
          </w:tcPr>
          <w:p w14:paraId="5A0EB077" w14:textId="77777777" w:rsidR="00981098" w:rsidRPr="001F5CA1" w:rsidRDefault="00981098" w:rsidP="006D752A">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981098" w:rsidRPr="001F5CA1" w14:paraId="4EE71A1A" w14:textId="77777777" w:rsidTr="006D752A">
        <w:trPr>
          <w:trHeight w:val="340"/>
        </w:trPr>
        <w:tc>
          <w:tcPr>
            <w:tcW w:w="534" w:type="dxa"/>
            <w:shd w:val="clear" w:color="auto" w:fill="auto"/>
          </w:tcPr>
          <w:p w14:paraId="60486B7A"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shd w:val="clear" w:color="auto" w:fill="auto"/>
          </w:tcPr>
          <w:p w14:paraId="5550159D"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7C5A1BB9"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27E6736E"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146CC229" w14:textId="77777777" w:rsidTr="006D752A">
        <w:trPr>
          <w:trHeight w:val="340"/>
        </w:trPr>
        <w:tc>
          <w:tcPr>
            <w:tcW w:w="534" w:type="dxa"/>
            <w:shd w:val="clear" w:color="auto" w:fill="auto"/>
          </w:tcPr>
          <w:p w14:paraId="12E13ACE"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shd w:val="clear" w:color="auto" w:fill="auto"/>
          </w:tcPr>
          <w:p w14:paraId="65999EC4"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516CAC4E"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511B03C7"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3B442DD9" w14:textId="77777777" w:rsidTr="006D752A">
        <w:trPr>
          <w:trHeight w:val="340"/>
        </w:trPr>
        <w:tc>
          <w:tcPr>
            <w:tcW w:w="534" w:type="dxa"/>
            <w:shd w:val="clear" w:color="auto" w:fill="auto"/>
          </w:tcPr>
          <w:p w14:paraId="2B6162B5" w14:textId="77777777" w:rsidR="00981098" w:rsidRPr="001F5CA1" w:rsidRDefault="00981098" w:rsidP="006D752A">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shd w:val="clear" w:color="auto" w:fill="auto"/>
          </w:tcPr>
          <w:p w14:paraId="52147BFD"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969" w:type="dxa"/>
            <w:shd w:val="clear" w:color="auto" w:fill="auto"/>
          </w:tcPr>
          <w:p w14:paraId="76E588A0"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1586" w:type="dxa"/>
            <w:shd w:val="clear" w:color="auto" w:fill="auto"/>
          </w:tcPr>
          <w:p w14:paraId="5EB75BA8"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bl>
    <w:p w14:paraId="419FB44D" w14:textId="77777777" w:rsidR="00981098" w:rsidRPr="001F5CA1" w:rsidRDefault="00981098" w:rsidP="00981098">
      <w:pPr>
        <w:overflowPunct w:val="0"/>
        <w:autoSpaceDE w:val="0"/>
        <w:autoSpaceDN w:val="0"/>
        <w:adjustRightInd w:val="0"/>
        <w:jc w:val="both"/>
        <w:rPr>
          <w:rFonts w:ascii="Arial" w:hAnsi="Arial" w:cs="Arial"/>
          <w:sz w:val="10"/>
          <w:szCs w:val="10"/>
        </w:rPr>
      </w:pPr>
    </w:p>
    <w:p w14:paraId="26D4B8FA" w14:textId="77777777" w:rsidR="00981098" w:rsidRPr="001F5CA1" w:rsidRDefault="00981098" w:rsidP="00981098">
      <w:pPr>
        <w:overflowPunct w:val="0"/>
        <w:autoSpaceDE w:val="0"/>
        <w:autoSpaceDN w:val="0"/>
        <w:adjustRightInd w:val="0"/>
        <w:jc w:val="both"/>
        <w:rPr>
          <w:rFonts w:ascii="Arial" w:hAnsi="Arial" w:cs="Arial"/>
          <w:sz w:val="22"/>
          <w:szCs w:val="22"/>
        </w:rPr>
      </w:pPr>
    </w:p>
    <w:p w14:paraId="49C921D7" w14:textId="77777777" w:rsidR="00981098" w:rsidRPr="001F5CA1" w:rsidRDefault="00981098" w:rsidP="00981098">
      <w:pPr>
        <w:numPr>
          <w:ilvl w:val="0"/>
          <w:numId w:val="41"/>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lastRenderedPageBreak/>
        <w:t>Podatki o družbah, za katere se po določbah zakona, ki ureja gospodarske družbe, šteje, da so povezane družbe s ponudnikom</w:t>
      </w:r>
    </w:p>
    <w:p w14:paraId="442418D6"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p>
    <w:p w14:paraId="37D99A84" w14:textId="77777777" w:rsidR="00981098" w:rsidRPr="001F5CA1" w:rsidRDefault="00981098" w:rsidP="00981098">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skladno z določbami zakona, ki ureja gospodarske družbe, povezane družbe z zgoraj navedenim ponudnikom, naslednji gospodarski subjekti:</w:t>
      </w:r>
    </w:p>
    <w:p w14:paraId="32098C73" w14:textId="77777777" w:rsidR="00981098" w:rsidRPr="001F5CA1" w:rsidRDefault="00981098" w:rsidP="00981098">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981098" w:rsidRPr="001F5CA1" w14:paraId="00973F1C" w14:textId="77777777" w:rsidTr="006D752A">
        <w:trPr>
          <w:trHeight w:val="79"/>
        </w:trPr>
        <w:tc>
          <w:tcPr>
            <w:tcW w:w="534" w:type="dxa"/>
            <w:shd w:val="clear" w:color="auto" w:fill="83CAEB"/>
            <w:vAlign w:val="center"/>
          </w:tcPr>
          <w:p w14:paraId="335DF118" w14:textId="77777777" w:rsidR="00981098" w:rsidRPr="001F5CA1" w:rsidRDefault="00981098" w:rsidP="006D752A">
            <w:pPr>
              <w:overflowPunct w:val="0"/>
              <w:autoSpaceDE w:val="0"/>
              <w:autoSpaceDN w:val="0"/>
              <w:adjustRightInd w:val="0"/>
              <w:rPr>
                <w:rFonts w:ascii="Arial" w:hAnsi="Arial" w:cs="Arial"/>
                <w:b/>
                <w:sz w:val="20"/>
              </w:rPr>
            </w:pPr>
            <w:r w:rsidRPr="001F5CA1">
              <w:rPr>
                <w:rFonts w:ascii="Arial" w:hAnsi="Arial" w:cs="Arial"/>
                <w:b/>
                <w:sz w:val="20"/>
              </w:rPr>
              <w:t>Št.</w:t>
            </w:r>
          </w:p>
        </w:tc>
        <w:tc>
          <w:tcPr>
            <w:tcW w:w="3107" w:type="dxa"/>
            <w:shd w:val="clear" w:color="auto" w:fill="83CAEB"/>
            <w:vAlign w:val="center"/>
          </w:tcPr>
          <w:p w14:paraId="35F6ECFA" w14:textId="77777777" w:rsidR="00981098" w:rsidRPr="001F5CA1" w:rsidRDefault="00981098" w:rsidP="006D752A">
            <w:pPr>
              <w:overflowPunct w:val="0"/>
              <w:autoSpaceDE w:val="0"/>
              <w:autoSpaceDN w:val="0"/>
              <w:adjustRightInd w:val="0"/>
              <w:rPr>
                <w:rFonts w:ascii="Arial" w:hAnsi="Arial" w:cs="Arial"/>
                <w:b/>
                <w:sz w:val="20"/>
              </w:rPr>
            </w:pPr>
            <w:r w:rsidRPr="001F5CA1">
              <w:rPr>
                <w:rFonts w:ascii="Arial" w:hAnsi="Arial" w:cs="Arial"/>
                <w:b/>
                <w:sz w:val="20"/>
              </w:rPr>
              <w:t>Naziv</w:t>
            </w:r>
          </w:p>
        </w:tc>
        <w:tc>
          <w:tcPr>
            <w:tcW w:w="3413" w:type="dxa"/>
            <w:shd w:val="clear" w:color="auto" w:fill="83CAEB"/>
            <w:vAlign w:val="center"/>
          </w:tcPr>
          <w:p w14:paraId="5CEE02B1" w14:textId="77777777" w:rsidR="00981098" w:rsidRPr="001F5CA1" w:rsidRDefault="00981098" w:rsidP="006D752A">
            <w:pPr>
              <w:overflowPunct w:val="0"/>
              <w:autoSpaceDE w:val="0"/>
              <w:autoSpaceDN w:val="0"/>
              <w:adjustRightInd w:val="0"/>
              <w:rPr>
                <w:rFonts w:ascii="Arial" w:hAnsi="Arial" w:cs="Arial"/>
                <w:b/>
                <w:sz w:val="20"/>
              </w:rPr>
            </w:pPr>
            <w:r w:rsidRPr="001F5CA1">
              <w:rPr>
                <w:rFonts w:ascii="Arial" w:hAnsi="Arial" w:cs="Arial"/>
                <w:b/>
                <w:sz w:val="20"/>
              </w:rPr>
              <w:t>Sedež</w:t>
            </w:r>
          </w:p>
        </w:tc>
        <w:tc>
          <w:tcPr>
            <w:tcW w:w="2013" w:type="dxa"/>
            <w:shd w:val="clear" w:color="auto" w:fill="83CAEB"/>
            <w:vAlign w:val="center"/>
          </w:tcPr>
          <w:p w14:paraId="31EA3245" w14:textId="77777777" w:rsidR="00981098" w:rsidRPr="001F5CA1" w:rsidRDefault="00981098" w:rsidP="006D752A">
            <w:pPr>
              <w:overflowPunct w:val="0"/>
              <w:autoSpaceDE w:val="0"/>
              <w:autoSpaceDN w:val="0"/>
              <w:adjustRightInd w:val="0"/>
              <w:rPr>
                <w:rFonts w:ascii="Arial" w:hAnsi="Arial" w:cs="Arial"/>
                <w:b/>
                <w:sz w:val="20"/>
              </w:rPr>
            </w:pPr>
            <w:r w:rsidRPr="001F5CA1">
              <w:rPr>
                <w:rFonts w:ascii="Arial" w:hAnsi="Arial" w:cs="Arial"/>
                <w:b/>
                <w:sz w:val="20"/>
              </w:rPr>
              <w:t>Matična številka</w:t>
            </w:r>
          </w:p>
        </w:tc>
      </w:tr>
      <w:tr w:rsidR="00981098" w:rsidRPr="001F5CA1" w14:paraId="3DCFD0C5" w14:textId="77777777" w:rsidTr="006D752A">
        <w:tblPrEx>
          <w:tblCellMar>
            <w:top w:w="57" w:type="dxa"/>
            <w:bottom w:w="0" w:type="dxa"/>
          </w:tblCellMar>
        </w:tblPrEx>
        <w:trPr>
          <w:trHeight w:val="618"/>
        </w:trPr>
        <w:tc>
          <w:tcPr>
            <w:tcW w:w="534" w:type="dxa"/>
            <w:shd w:val="clear" w:color="auto" w:fill="auto"/>
          </w:tcPr>
          <w:p w14:paraId="455CD7EF"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3107" w:type="dxa"/>
            <w:shd w:val="clear" w:color="auto" w:fill="auto"/>
          </w:tcPr>
          <w:p w14:paraId="15D4BF99"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413" w:type="dxa"/>
            <w:shd w:val="clear" w:color="auto" w:fill="auto"/>
          </w:tcPr>
          <w:p w14:paraId="1DC7125F"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2013" w:type="dxa"/>
            <w:shd w:val="clear" w:color="auto" w:fill="auto"/>
          </w:tcPr>
          <w:p w14:paraId="79188C6B"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24B627F3" w14:textId="77777777" w:rsidTr="006D752A">
        <w:tblPrEx>
          <w:tblCellMar>
            <w:top w:w="57" w:type="dxa"/>
            <w:bottom w:w="0" w:type="dxa"/>
          </w:tblCellMar>
        </w:tblPrEx>
        <w:trPr>
          <w:trHeight w:val="642"/>
        </w:trPr>
        <w:tc>
          <w:tcPr>
            <w:tcW w:w="534" w:type="dxa"/>
            <w:shd w:val="clear" w:color="auto" w:fill="auto"/>
          </w:tcPr>
          <w:p w14:paraId="6888DE9F" w14:textId="77777777" w:rsidR="00981098" w:rsidRPr="001F5CA1" w:rsidRDefault="00981098" w:rsidP="006D752A">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3107" w:type="dxa"/>
            <w:shd w:val="clear" w:color="auto" w:fill="auto"/>
          </w:tcPr>
          <w:p w14:paraId="65D1576C"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413" w:type="dxa"/>
            <w:shd w:val="clear" w:color="auto" w:fill="auto"/>
          </w:tcPr>
          <w:p w14:paraId="2B13A606"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2013" w:type="dxa"/>
            <w:shd w:val="clear" w:color="auto" w:fill="auto"/>
          </w:tcPr>
          <w:p w14:paraId="2BD4FB37"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r w:rsidR="00981098" w:rsidRPr="001F5CA1" w14:paraId="148C79DC" w14:textId="77777777" w:rsidTr="006D752A">
        <w:tblPrEx>
          <w:tblCellMar>
            <w:top w:w="57" w:type="dxa"/>
            <w:bottom w:w="0" w:type="dxa"/>
          </w:tblCellMar>
        </w:tblPrEx>
        <w:trPr>
          <w:trHeight w:val="340"/>
        </w:trPr>
        <w:tc>
          <w:tcPr>
            <w:tcW w:w="534" w:type="dxa"/>
            <w:shd w:val="clear" w:color="auto" w:fill="auto"/>
          </w:tcPr>
          <w:p w14:paraId="7B276D3D" w14:textId="77777777" w:rsidR="00981098" w:rsidRPr="001F5CA1" w:rsidRDefault="00981098" w:rsidP="006D752A">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3107" w:type="dxa"/>
            <w:shd w:val="clear" w:color="auto" w:fill="auto"/>
          </w:tcPr>
          <w:p w14:paraId="3296C6CE"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3413" w:type="dxa"/>
            <w:shd w:val="clear" w:color="auto" w:fill="auto"/>
          </w:tcPr>
          <w:p w14:paraId="5D559A3C" w14:textId="77777777" w:rsidR="00981098" w:rsidRPr="001F5CA1" w:rsidRDefault="00981098" w:rsidP="006D752A">
            <w:pPr>
              <w:overflowPunct w:val="0"/>
              <w:autoSpaceDE w:val="0"/>
              <w:autoSpaceDN w:val="0"/>
              <w:adjustRightInd w:val="0"/>
              <w:jc w:val="both"/>
              <w:rPr>
                <w:rFonts w:ascii="Arial" w:hAnsi="Arial" w:cs="Arial"/>
                <w:sz w:val="22"/>
                <w:szCs w:val="22"/>
              </w:rPr>
            </w:pPr>
          </w:p>
        </w:tc>
        <w:tc>
          <w:tcPr>
            <w:tcW w:w="2013" w:type="dxa"/>
            <w:shd w:val="clear" w:color="auto" w:fill="auto"/>
          </w:tcPr>
          <w:p w14:paraId="380AE1FD" w14:textId="77777777" w:rsidR="00981098" w:rsidRPr="001F5CA1" w:rsidRDefault="00981098" w:rsidP="006D752A">
            <w:pPr>
              <w:overflowPunct w:val="0"/>
              <w:autoSpaceDE w:val="0"/>
              <w:autoSpaceDN w:val="0"/>
              <w:adjustRightInd w:val="0"/>
              <w:jc w:val="both"/>
              <w:rPr>
                <w:rFonts w:ascii="Arial" w:hAnsi="Arial" w:cs="Arial"/>
                <w:sz w:val="22"/>
                <w:szCs w:val="22"/>
              </w:rPr>
            </w:pPr>
          </w:p>
        </w:tc>
      </w:tr>
    </w:tbl>
    <w:p w14:paraId="6C2BA351" w14:textId="77777777" w:rsidR="00981098" w:rsidRPr="001F5CA1" w:rsidRDefault="00981098" w:rsidP="00981098">
      <w:pPr>
        <w:overflowPunct w:val="0"/>
        <w:autoSpaceDE w:val="0"/>
        <w:autoSpaceDN w:val="0"/>
        <w:adjustRightInd w:val="0"/>
        <w:jc w:val="both"/>
        <w:rPr>
          <w:rFonts w:ascii="Arial" w:hAnsi="Arial" w:cs="Arial"/>
          <w:i/>
          <w:sz w:val="20"/>
        </w:rPr>
      </w:pPr>
      <w:r w:rsidRPr="001F5CA1">
        <w:rPr>
          <w:rFonts w:ascii="Arial" w:hAnsi="Arial" w:cs="Arial"/>
          <w:i/>
          <w:sz w:val="20"/>
        </w:rPr>
        <w:t>*V primeru, da ponudnik ne bo izpolnil zgornje tabele, bo naročnik štel, da ponudnik izjavlja, da nima povezanih družb.</w:t>
      </w:r>
    </w:p>
    <w:p w14:paraId="612555AE" w14:textId="77777777" w:rsidR="00981098" w:rsidRPr="001F5CA1" w:rsidRDefault="00981098" w:rsidP="00981098">
      <w:pPr>
        <w:overflowPunct w:val="0"/>
        <w:autoSpaceDE w:val="0"/>
        <w:autoSpaceDN w:val="0"/>
        <w:adjustRightInd w:val="0"/>
        <w:jc w:val="both"/>
        <w:rPr>
          <w:rFonts w:ascii="Arial" w:hAnsi="Arial" w:cs="Arial"/>
          <w:sz w:val="10"/>
          <w:szCs w:val="10"/>
        </w:rPr>
      </w:pPr>
    </w:p>
    <w:p w14:paraId="7054ECC5" w14:textId="77777777" w:rsidR="00981098" w:rsidRPr="001F5CA1" w:rsidRDefault="00981098" w:rsidP="00981098">
      <w:pPr>
        <w:overflowPunct w:val="0"/>
        <w:autoSpaceDE w:val="0"/>
        <w:autoSpaceDN w:val="0"/>
        <w:adjustRightInd w:val="0"/>
        <w:jc w:val="both"/>
        <w:rPr>
          <w:rFonts w:ascii="Arial" w:hAnsi="Arial" w:cs="Arial"/>
          <w:bCs/>
          <w:sz w:val="22"/>
          <w:szCs w:val="22"/>
        </w:rPr>
      </w:pPr>
    </w:p>
    <w:p w14:paraId="050C2560" w14:textId="77777777" w:rsidR="00981098" w:rsidRPr="001F5CA1" w:rsidRDefault="00981098" w:rsidP="00981098">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3E028541" w14:textId="77777777" w:rsidR="00981098" w:rsidRPr="001F5CA1" w:rsidRDefault="00981098" w:rsidP="00981098">
      <w:pPr>
        <w:overflowPunct w:val="0"/>
        <w:autoSpaceDE w:val="0"/>
        <w:autoSpaceDN w:val="0"/>
        <w:adjustRightInd w:val="0"/>
        <w:jc w:val="both"/>
        <w:rPr>
          <w:rFonts w:ascii="Arial" w:hAnsi="Arial" w:cs="Arial"/>
          <w:bCs/>
          <w:sz w:val="22"/>
          <w:szCs w:val="22"/>
        </w:rPr>
      </w:pPr>
    </w:p>
    <w:p w14:paraId="01BEDCFE" w14:textId="77777777" w:rsidR="00981098" w:rsidRPr="001F5CA1" w:rsidRDefault="00981098" w:rsidP="00981098">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230AF9A" w14:textId="77777777" w:rsidR="00981098" w:rsidRPr="001F5CA1" w:rsidRDefault="00981098" w:rsidP="00981098">
      <w:pPr>
        <w:overflowPunct w:val="0"/>
        <w:autoSpaceDE w:val="0"/>
        <w:autoSpaceDN w:val="0"/>
        <w:adjustRightInd w:val="0"/>
        <w:jc w:val="both"/>
        <w:rPr>
          <w:rFonts w:ascii="Arial" w:hAnsi="Arial" w:cs="Arial"/>
          <w:bCs/>
          <w:sz w:val="22"/>
          <w:szCs w:val="22"/>
        </w:rPr>
      </w:pPr>
    </w:p>
    <w:p w14:paraId="70CD6AAE" w14:textId="77777777" w:rsidR="00981098" w:rsidRPr="001F5CA1" w:rsidRDefault="00981098" w:rsidP="00981098">
      <w:pPr>
        <w:overflowPunct w:val="0"/>
        <w:autoSpaceDE w:val="0"/>
        <w:autoSpaceDN w:val="0"/>
        <w:adjustRightInd w:val="0"/>
        <w:jc w:val="both"/>
        <w:rPr>
          <w:rFonts w:ascii="Arial" w:hAnsi="Arial" w:cs="Arial"/>
          <w:b/>
          <w:sz w:val="22"/>
          <w:szCs w:val="22"/>
          <w:u w:val="single"/>
        </w:rPr>
      </w:pPr>
      <w:r w:rsidRPr="001F5CA1">
        <w:rPr>
          <w:rFonts w:ascii="Arial" w:hAnsi="Arial" w:cs="Arial"/>
          <w:b/>
          <w:sz w:val="22"/>
          <w:szCs w:val="22"/>
          <w:u w:val="single"/>
        </w:rPr>
        <w:t>Ponudnik lahko vse zgoraj zahtevane podatke predloži tudi v elektronski obliki.</w:t>
      </w:r>
    </w:p>
    <w:p w14:paraId="13828DD9" w14:textId="77777777" w:rsidR="00981098" w:rsidRPr="001F5CA1" w:rsidRDefault="00981098" w:rsidP="00981098">
      <w:pPr>
        <w:overflowPunct w:val="0"/>
        <w:autoSpaceDE w:val="0"/>
        <w:autoSpaceDN w:val="0"/>
        <w:adjustRightInd w:val="0"/>
        <w:jc w:val="both"/>
        <w:rPr>
          <w:rFonts w:ascii="Arial" w:hAnsi="Arial" w:cs="Arial"/>
          <w:color w:val="000000"/>
          <w:sz w:val="22"/>
          <w:szCs w:val="22"/>
        </w:rPr>
      </w:pPr>
    </w:p>
    <w:p w14:paraId="12888265" w14:textId="77777777" w:rsidR="00981098" w:rsidRPr="001F5CA1" w:rsidRDefault="00981098" w:rsidP="00981098">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981098" w:rsidRPr="001F5CA1" w14:paraId="46A875CF" w14:textId="77777777" w:rsidTr="006D752A">
        <w:trPr>
          <w:trHeight w:val="397"/>
        </w:trPr>
        <w:tc>
          <w:tcPr>
            <w:tcW w:w="2127" w:type="dxa"/>
            <w:shd w:val="clear" w:color="auto" w:fill="auto"/>
            <w:vAlign w:val="center"/>
          </w:tcPr>
          <w:p w14:paraId="19FF17E3" w14:textId="77777777" w:rsidR="00981098" w:rsidRPr="001F5CA1" w:rsidRDefault="00981098" w:rsidP="006D752A">
            <w:pPr>
              <w:overflowPunct w:val="0"/>
              <w:autoSpaceDE w:val="0"/>
              <w:autoSpaceDN w:val="0"/>
              <w:adjustRightInd w:val="0"/>
              <w:jc w:val="both"/>
              <w:rPr>
                <w:rFonts w:ascii="Arial" w:hAnsi="Arial" w:cs="Arial"/>
                <w:color w:val="000000"/>
                <w:sz w:val="20"/>
              </w:rPr>
            </w:pPr>
            <w:r w:rsidRPr="001F5CA1">
              <w:rPr>
                <w:rFonts w:ascii="Arial" w:hAnsi="Arial" w:cs="Arial"/>
                <w:color w:val="000000"/>
                <w:sz w:val="20"/>
              </w:rPr>
              <w:t>Zakoniti zastopnik:</w:t>
            </w:r>
          </w:p>
        </w:tc>
        <w:tc>
          <w:tcPr>
            <w:tcW w:w="2316" w:type="dxa"/>
            <w:shd w:val="clear" w:color="auto" w:fill="auto"/>
            <w:vAlign w:val="center"/>
          </w:tcPr>
          <w:p w14:paraId="6A4425F8" w14:textId="77777777" w:rsidR="00981098" w:rsidRPr="001F5CA1" w:rsidRDefault="00981098" w:rsidP="006D752A">
            <w:pPr>
              <w:overflowPunct w:val="0"/>
              <w:autoSpaceDE w:val="0"/>
              <w:autoSpaceDN w:val="0"/>
              <w:adjustRightInd w:val="0"/>
              <w:jc w:val="both"/>
              <w:rPr>
                <w:rFonts w:ascii="Arial" w:hAnsi="Arial" w:cs="Arial"/>
                <w:color w:val="000000"/>
                <w:sz w:val="22"/>
                <w:szCs w:val="22"/>
              </w:rPr>
            </w:pPr>
          </w:p>
        </w:tc>
        <w:tc>
          <w:tcPr>
            <w:tcW w:w="1936" w:type="dxa"/>
            <w:shd w:val="clear" w:color="auto" w:fill="auto"/>
            <w:vAlign w:val="center"/>
          </w:tcPr>
          <w:p w14:paraId="5371985F" w14:textId="77777777" w:rsidR="00981098" w:rsidRPr="001F5CA1" w:rsidRDefault="00981098" w:rsidP="006D752A">
            <w:pPr>
              <w:overflowPunct w:val="0"/>
              <w:autoSpaceDE w:val="0"/>
              <w:autoSpaceDN w:val="0"/>
              <w:adjustRightInd w:val="0"/>
              <w:jc w:val="both"/>
              <w:rPr>
                <w:rFonts w:ascii="Arial" w:hAnsi="Arial" w:cs="Arial"/>
                <w:color w:val="000000"/>
                <w:sz w:val="20"/>
              </w:rPr>
            </w:pPr>
            <w:r w:rsidRPr="001F5CA1">
              <w:rPr>
                <w:rFonts w:ascii="Arial" w:hAnsi="Arial" w:cs="Arial"/>
                <w:bCs/>
                <w:color w:val="000000"/>
                <w:sz w:val="20"/>
              </w:rPr>
              <w:t>Ime in priimek:</w:t>
            </w:r>
          </w:p>
        </w:tc>
        <w:tc>
          <w:tcPr>
            <w:tcW w:w="2768" w:type="dxa"/>
            <w:tcBorders>
              <w:bottom w:val="single" w:sz="4" w:space="0" w:color="auto"/>
            </w:tcBorders>
            <w:shd w:val="clear" w:color="auto" w:fill="auto"/>
            <w:vAlign w:val="center"/>
          </w:tcPr>
          <w:p w14:paraId="47EF6953" w14:textId="77777777" w:rsidR="00981098" w:rsidRPr="001F5CA1" w:rsidRDefault="00981098" w:rsidP="006D752A">
            <w:pPr>
              <w:overflowPunct w:val="0"/>
              <w:autoSpaceDE w:val="0"/>
              <w:autoSpaceDN w:val="0"/>
              <w:adjustRightInd w:val="0"/>
              <w:jc w:val="center"/>
              <w:rPr>
                <w:rFonts w:ascii="Arial" w:hAnsi="Arial" w:cs="Arial"/>
                <w:color w:val="000000"/>
                <w:sz w:val="22"/>
                <w:szCs w:val="22"/>
              </w:rPr>
            </w:pPr>
          </w:p>
        </w:tc>
      </w:tr>
      <w:tr w:rsidR="00981098" w:rsidRPr="001F5CA1" w14:paraId="23CB06A4" w14:textId="77777777" w:rsidTr="006D752A">
        <w:trPr>
          <w:trHeight w:val="1039"/>
        </w:trPr>
        <w:tc>
          <w:tcPr>
            <w:tcW w:w="2127" w:type="dxa"/>
            <w:shd w:val="clear" w:color="auto" w:fill="auto"/>
            <w:vAlign w:val="center"/>
          </w:tcPr>
          <w:p w14:paraId="47BC6C2D" w14:textId="77777777" w:rsidR="00981098" w:rsidRPr="001F5CA1" w:rsidRDefault="00981098" w:rsidP="006D752A">
            <w:pPr>
              <w:overflowPunct w:val="0"/>
              <w:autoSpaceDE w:val="0"/>
              <w:autoSpaceDN w:val="0"/>
              <w:adjustRightInd w:val="0"/>
              <w:jc w:val="both"/>
              <w:rPr>
                <w:rFonts w:ascii="Arial" w:hAnsi="Arial" w:cs="Arial"/>
                <w:color w:val="000000"/>
                <w:sz w:val="22"/>
                <w:szCs w:val="22"/>
              </w:rPr>
            </w:pPr>
          </w:p>
        </w:tc>
        <w:tc>
          <w:tcPr>
            <w:tcW w:w="2316" w:type="dxa"/>
            <w:shd w:val="clear" w:color="auto" w:fill="auto"/>
            <w:vAlign w:val="center"/>
          </w:tcPr>
          <w:p w14:paraId="228EDC5B" w14:textId="77777777" w:rsidR="00981098" w:rsidRPr="001F5CA1" w:rsidRDefault="00981098" w:rsidP="006D752A">
            <w:pPr>
              <w:overflowPunct w:val="0"/>
              <w:autoSpaceDE w:val="0"/>
              <w:autoSpaceDN w:val="0"/>
              <w:adjustRightInd w:val="0"/>
              <w:jc w:val="both"/>
              <w:rPr>
                <w:rFonts w:ascii="Arial" w:hAnsi="Arial" w:cs="Arial"/>
                <w:color w:val="000000"/>
                <w:sz w:val="22"/>
                <w:szCs w:val="22"/>
              </w:rPr>
            </w:pPr>
          </w:p>
        </w:tc>
        <w:tc>
          <w:tcPr>
            <w:tcW w:w="1936" w:type="dxa"/>
            <w:shd w:val="clear" w:color="auto" w:fill="auto"/>
            <w:vAlign w:val="center"/>
          </w:tcPr>
          <w:p w14:paraId="5DA85903" w14:textId="77777777" w:rsidR="00981098" w:rsidRPr="001F5CA1" w:rsidRDefault="00981098" w:rsidP="006D752A">
            <w:pPr>
              <w:overflowPunct w:val="0"/>
              <w:autoSpaceDE w:val="0"/>
              <w:autoSpaceDN w:val="0"/>
              <w:adjustRightInd w:val="0"/>
              <w:jc w:val="both"/>
              <w:rPr>
                <w:rFonts w:ascii="Arial" w:hAnsi="Arial" w:cs="Arial"/>
                <w:color w:val="000000"/>
                <w:sz w:val="22"/>
                <w:szCs w:val="22"/>
              </w:rPr>
            </w:pPr>
            <w:r w:rsidRPr="001F5CA1">
              <w:rPr>
                <w:rFonts w:ascii="Arial" w:hAnsi="Arial" w:cs="Arial"/>
                <w:bCs/>
                <w:color w:val="000000"/>
                <w:sz w:val="20"/>
              </w:rPr>
              <w:t>Podpis:</w:t>
            </w:r>
          </w:p>
        </w:tc>
        <w:tc>
          <w:tcPr>
            <w:tcW w:w="2768" w:type="dxa"/>
            <w:tcBorders>
              <w:top w:val="single" w:sz="4" w:space="0" w:color="auto"/>
              <w:bottom w:val="single" w:sz="4" w:space="0" w:color="auto"/>
            </w:tcBorders>
            <w:shd w:val="clear" w:color="auto" w:fill="auto"/>
            <w:vAlign w:val="center"/>
          </w:tcPr>
          <w:p w14:paraId="1E6BACA5" w14:textId="77777777" w:rsidR="00981098" w:rsidRPr="001F5CA1" w:rsidRDefault="00981098" w:rsidP="006D752A">
            <w:pPr>
              <w:overflowPunct w:val="0"/>
              <w:autoSpaceDE w:val="0"/>
              <w:autoSpaceDN w:val="0"/>
              <w:adjustRightInd w:val="0"/>
              <w:jc w:val="both"/>
              <w:rPr>
                <w:rFonts w:ascii="Arial" w:hAnsi="Arial" w:cs="Arial"/>
                <w:color w:val="000000"/>
                <w:sz w:val="22"/>
                <w:szCs w:val="22"/>
              </w:rPr>
            </w:pPr>
          </w:p>
        </w:tc>
      </w:tr>
    </w:tbl>
    <w:p w14:paraId="3ECA8D1B" w14:textId="77777777" w:rsidR="00981098" w:rsidRPr="001F5CA1" w:rsidRDefault="00981098" w:rsidP="00981098">
      <w:pPr>
        <w:keepNext/>
        <w:keepLines/>
        <w:tabs>
          <w:tab w:val="left" w:pos="536"/>
        </w:tabs>
        <w:overflowPunct w:val="0"/>
        <w:autoSpaceDE w:val="0"/>
        <w:autoSpaceDN w:val="0"/>
        <w:adjustRightInd w:val="0"/>
        <w:jc w:val="both"/>
        <w:rPr>
          <w:rFonts w:ascii="Arial" w:hAnsi="Arial" w:cs="Arial"/>
          <w:bCs/>
          <w:color w:val="000000"/>
          <w:sz w:val="20"/>
        </w:rPr>
      </w:pPr>
    </w:p>
    <w:p w14:paraId="7B94223E" w14:textId="77777777" w:rsidR="00981098" w:rsidRPr="001F5CA1" w:rsidRDefault="00981098" w:rsidP="00981098">
      <w:pPr>
        <w:overflowPunct w:val="0"/>
        <w:autoSpaceDE w:val="0"/>
        <w:autoSpaceDN w:val="0"/>
        <w:adjustRightInd w:val="0"/>
        <w:spacing w:after="120"/>
        <w:jc w:val="both"/>
        <w:rPr>
          <w:rFonts w:ascii="Arial" w:eastAsia="Calibri" w:hAnsi="Arial" w:cs="Arial"/>
          <w:sz w:val="20"/>
        </w:rPr>
      </w:pPr>
      <w:r w:rsidRPr="001F5CA1">
        <w:rPr>
          <w:rFonts w:ascii="Arial" w:hAnsi="Arial" w:cs="Arial"/>
          <w:i/>
          <w:sz w:val="20"/>
          <w:u w:val="single"/>
        </w:rPr>
        <w:t>V primeru, da ponudnik nastopa s partnerji, se predmetni obrazec predloži tudi za partnerje.</w:t>
      </w:r>
    </w:p>
    <w:p w14:paraId="7CF291C4" w14:textId="77777777" w:rsidR="00981098" w:rsidRPr="001F5CA1" w:rsidRDefault="00981098" w:rsidP="00981098">
      <w:pPr>
        <w:overflowPunct w:val="0"/>
        <w:autoSpaceDE w:val="0"/>
        <w:autoSpaceDN w:val="0"/>
        <w:adjustRightInd w:val="0"/>
        <w:spacing w:after="120"/>
        <w:jc w:val="right"/>
        <w:rPr>
          <w:rFonts w:ascii="Arial" w:hAnsi="Arial" w:cs="Arial"/>
          <w:b/>
          <w:sz w:val="22"/>
          <w:szCs w:val="22"/>
        </w:rPr>
      </w:pPr>
    </w:p>
    <w:p w14:paraId="0C8AFC50" w14:textId="7FAACCB6" w:rsidR="000C33B3" w:rsidRPr="001F5CA1" w:rsidRDefault="00981098" w:rsidP="00981098">
      <w:pPr>
        <w:overflowPunct w:val="0"/>
        <w:autoSpaceDE w:val="0"/>
        <w:autoSpaceDN w:val="0"/>
        <w:adjustRightInd w:val="0"/>
        <w:spacing w:after="120"/>
        <w:jc w:val="right"/>
        <w:rPr>
          <w:rFonts w:ascii="Arial" w:hAnsi="Arial" w:cs="Arial"/>
          <w:b/>
          <w:sz w:val="22"/>
          <w:szCs w:val="22"/>
        </w:rPr>
      </w:pPr>
      <w:r w:rsidRPr="001F5CA1">
        <w:rPr>
          <w:rFonts w:ascii="Arial" w:hAnsi="Arial" w:cs="Arial"/>
          <w:b/>
          <w:sz w:val="22"/>
          <w:szCs w:val="22"/>
        </w:rPr>
        <w:br w:type="page"/>
      </w:r>
      <w:r w:rsidR="000C33B3" w:rsidRPr="001F5CA1">
        <w:rPr>
          <w:rFonts w:ascii="Arial" w:hAnsi="Arial" w:cs="Arial"/>
          <w:b/>
          <w:sz w:val="22"/>
          <w:szCs w:val="22"/>
        </w:rPr>
        <w:lastRenderedPageBreak/>
        <w:t xml:space="preserve">Razpisni obrazec št. </w:t>
      </w:r>
      <w:r w:rsidR="009A44E1">
        <w:rPr>
          <w:rFonts w:ascii="Arial" w:hAnsi="Arial" w:cs="Arial"/>
          <w:b/>
          <w:sz w:val="22"/>
          <w:szCs w:val="22"/>
        </w:rPr>
        <w:t>7</w:t>
      </w:r>
    </w:p>
    <w:p w14:paraId="4AFE4F92" w14:textId="77777777" w:rsidR="000C33B3" w:rsidRPr="001F5CA1" w:rsidRDefault="000C33B3" w:rsidP="000C33B3">
      <w:pPr>
        <w:tabs>
          <w:tab w:val="left" w:pos="7938"/>
        </w:tabs>
        <w:overflowPunct w:val="0"/>
        <w:autoSpaceDE w:val="0"/>
        <w:autoSpaceDN w:val="0"/>
        <w:adjustRightInd w:val="0"/>
        <w:jc w:val="right"/>
        <w:rPr>
          <w:rFonts w:ascii="Arial" w:hAnsi="Arial" w:cs="Arial"/>
          <w:sz w:val="22"/>
          <w:szCs w:val="22"/>
        </w:rPr>
      </w:pPr>
    </w:p>
    <w:p w14:paraId="193F6AF5" w14:textId="77777777" w:rsidR="000C33B3" w:rsidRPr="001F5CA1" w:rsidRDefault="000C33B3" w:rsidP="000C33B3">
      <w:pPr>
        <w:jc w:val="center"/>
        <w:rPr>
          <w:rFonts w:ascii="Arial" w:hAnsi="Arial" w:cs="Arial"/>
          <w:b/>
          <w:sz w:val="22"/>
          <w:szCs w:val="22"/>
        </w:rPr>
      </w:pPr>
      <w:r w:rsidRPr="001F5CA1">
        <w:rPr>
          <w:rFonts w:ascii="Arial" w:hAnsi="Arial" w:cs="Arial"/>
          <w:b/>
          <w:sz w:val="22"/>
          <w:szCs w:val="22"/>
        </w:rPr>
        <w:t xml:space="preserve">IZJAVA </w:t>
      </w:r>
    </w:p>
    <w:p w14:paraId="30F70774" w14:textId="77777777" w:rsidR="000C33B3" w:rsidRPr="001F5CA1" w:rsidRDefault="000C33B3" w:rsidP="000C33B3">
      <w:pPr>
        <w:jc w:val="center"/>
        <w:rPr>
          <w:rFonts w:ascii="Arial" w:hAnsi="Arial" w:cs="Arial"/>
          <w:sz w:val="22"/>
          <w:szCs w:val="22"/>
        </w:rPr>
      </w:pPr>
      <w:r w:rsidRPr="001F5CA1">
        <w:rPr>
          <w:rFonts w:ascii="Arial" w:hAnsi="Arial" w:cs="Arial"/>
          <w:b/>
          <w:sz w:val="22"/>
          <w:szCs w:val="22"/>
        </w:rPr>
        <w:t>po 35. členu</w:t>
      </w:r>
      <w:r w:rsidRPr="001F5CA1">
        <w:rPr>
          <w:rFonts w:ascii="Arial" w:hAnsi="Arial" w:cs="Arial"/>
          <w:b/>
          <w:sz w:val="22"/>
          <w:szCs w:val="22"/>
          <w:vertAlign w:val="superscript"/>
        </w:rPr>
        <w:footnoteReference w:id="2"/>
      </w:r>
      <w:r w:rsidRPr="001F5CA1">
        <w:rPr>
          <w:rFonts w:ascii="Arial" w:hAnsi="Arial" w:cs="Arial"/>
          <w:b/>
          <w:sz w:val="22"/>
          <w:szCs w:val="22"/>
        </w:rPr>
        <w:t xml:space="preserve"> ZIntPK</w:t>
      </w:r>
    </w:p>
    <w:p w14:paraId="0FE5CDCD" w14:textId="77777777" w:rsidR="000C33B3" w:rsidRPr="001F5CA1" w:rsidRDefault="000C33B3" w:rsidP="000C33B3">
      <w:pPr>
        <w:rPr>
          <w:rFonts w:ascii="Arial" w:hAnsi="Arial" w:cs="Arial"/>
          <w:sz w:val="22"/>
          <w:szCs w:val="22"/>
        </w:rPr>
      </w:pPr>
    </w:p>
    <w:p w14:paraId="7E14F115" w14:textId="77777777" w:rsidR="000C33B3" w:rsidRPr="001F5CA1" w:rsidRDefault="000C33B3" w:rsidP="000C33B3">
      <w:pPr>
        <w:jc w:val="both"/>
        <w:rPr>
          <w:rFonts w:ascii="Arial" w:hAnsi="Arial" w:cs="Arial"/>
          <w:sz w:val="20"/>
        </w:rPr>
      </w:pPr>
      <w:r w:rsidRPr="001F5CA1">
        <w:rPr>
          <w:rFonts w:ascii="Arial" w:hAnsi="Arial" w:cs="Arial"/>
          <w:sz w:val="20"/>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0471BB01" w14:textId="77777777" w:rsidR="000C33B3" w:rsidRPr="001F5CA1" w:rsidRDefault="000C33B3" w:rsidP="000C33B3">
      <w:pPr>
        <w:jc w:val="both"/>
        <w:rPr>
          <w:rFonts w:ascii="Arial" w:hAnsi="Arial" w:cs="Arial"/>
          <w:sz w:val="20"/>
        </w:rPr>
      </w:pPr>
    </w:p>
    <w:p w14:paraId="1A1FB8F5" w14:textId="77777777" w:rsidR="000C33B3" w:rsidRPr="001F5CA1" w:rsidRDefault="000C33B3" w:rsidP="000C33B3">
      <w:pPr>
        <w:rPr>
          <w:rFonts w:ascii="Arial" w:hAnsi="Arial" w:cs="Arial"/>
          <w:b/>
          <w:sz w:val="22"/>
          <w:szCs w:val="22"/>
        </w:rPr>
      </w:pPr>
      <w:r w:rsidRPr="001F5CA1">
        <w:rPr>
          <w:rFonts w:ascii="Arial" w:hAnsi="Arial" w:cs="Arial"/>
          <w:b/>
          <w:sz w:val="22"/>
          <w:szCs w:val="22"/>
        </w:rPr>
        <w:t xml:space="preserve">Spodaj podpisani(-a): </w:t>
      </w:r>
      <w:r w:rsidR="00CC7051" w:rsidRPr="001F5CA1">
        <w:rPr>
          <w:rFonts w:ascii="Arial" w:hAnsi="Arial" w:cs="Arial"/>
          <w:b/>
          <w:sz w:val="22"/>
          <w:szCs w:val="22"/>
        </w:rPr>
        <w:t>__________________________</w:t>
      </w:r>
    </w:p>
    <w:p w14:paraId="4E074D32" w14:textId="77777777" w:rsidR="000C33B3" w:rsidRPr="001F5CA1" w:rsidRDefault="000C33B3" w:rsidP="000C33B3">
      <w:pPr>
        <w:rPr>
          <w:rFonts w:ascii="Arial" w:hAnsi="Arial" w:cs="Arial"/>
          <w:sz w:val="22"/>
          <w:szCs w:val="22"/>
          <w:vertAlign w:val="subscript"/>
        </w:rPr>
      </w:pPr>
      <w:r w:rsidRPr="001F5CA1">
        <w:rPr>
          <w:rFonts w:ascii="Arial" w:hAnsi="Arial" w:cs="Arial"/>
          <w:sz w:val="22"/>
          <w:szCs w:val="22"/>
          <w:vertAlign w:val="subscript"/>
        </w:rPr>
        <w:t>(podpisnik navede ime in priimek fizične osebe ali odgovorne osebe poslovnega subjekta)</w:t>
      </w:r>
    </w:p>
    <w:p w14:paraId="092947DE" w14:textId="77777777" w:rsidR="000C33B3" w:rsidRPr="001F5CA1" w:rsidRDefault="000C33B3" w:rsidP="000C33B3">
      <w:pPr>
        <w:rPr>
          <w:rFonts w:ascii="Arial" w:hAnsi="Arial" w:cs="Arial"/>
          <w:b/>
          <w:i/>
          <w:sz w:val="22"/>
          <w:szCs w:val="22"/>
          <w:u w:val="single"/>
        </w:rPr>
      </w:pPr>
      <w:r w:rsidRPr="001F5CA1">
        <w:rPr>
          <w:rFonts w:ascii="Arial" w:hAnsi="Arial" w:cs="Arial"/>
          <w:sz w:val="22"/>
          <w:szCs w:val="22"/>
        </w:rPr>
        <w:t xml:space="preserve"> </w:t>
      </w:r>
    </w:p>
    <w:p w14:paraId="0FB6B4D1" w14:textId="77777777" w:rsidR="000C33B3" w:rsidRPr="001F5CA1" w:rsidRDefault="000C33B3" w:rsidP="000C33B3">
      <w:pPr>
        <w:jc w:val="center"/>
        <w:rPr>
          <w:rFonts w:ascii="Arial" w:hAnsi="Arial" w:cs="Arial"/>
          <w:b/>
          <w:sz w:val="22"/>
          <w:szCs w:val="22"/>
        </w:rPr>
      </w:pPr>
      <w:r w:rsidRPr="001F5CA1">
        <w:rPr>
          <w:rFonts w:ascii="Arial" w:hAnsi="Arial" w:cs="Arial"/>
          <w:b/>
          <w:sz w:val="22"/>
          <w:szCs w:val="22"/>
        </w:rPr>
        <w:t>izjavljam,</w:t>
      </w:r>
    </w:p>
    <w:p w14:paraId="6F436CFF" w14:textId="77777777" w:rsidR="00CC7051" w:rsidRPr="001F5CA1" w:rsidRDefault="00CC7051" w:rsidP="000C33B3">
      <w:pPr>
        <w:jc w:val="center"/>
        <w:rPr>
          <w:rFonts w:ascii="Arial" w:hAnsi="Arial" w:cs="Arial"/>
          <w:b/>
          <w:sz w:val="22"/>
          <w:szCs w:val="22"/>
        </w:rPr>
      </w:pPr>
    </w:p>
    <w:p w14:paraId="08B95FE3" w14:textId="77777777" w:rsidR="000C33B3" w:rsidRPr="001F5CA1" w:rsidRDefault="000C33B3" w:rsidP="000C33B3">
      <w:pPr>
        <w:jc w:val="both"/>
        <w:rPr>
          <w:rFonts w:ascii="Arial" w:hAnsi="Arial" w:cs="Arial"/>
          <w:sz w:val="20"/>
        </w:rPr>
      </w:pPr>
      <w:r w:rsidRPr="001F5CA1">
        <w:rPr>
          <w:rFonts w:ascii="Arial" w:hAnsi="Arial" w:cs="Arial"/>
          <w:sz w:val="20"/>
        </w:rPr>
        <w:t>da poslovni subjekt »</w:t>
      </w:r>
      <w:r w:rsidRPr="001F5CA1">
        <w:rPr>
          <w:rFonts w:ascii="Arial" w:hAnsi="Arial" w:cs="Arial"/>
          <w:color w:val="808080"/>
          <w:sz w:val="20"/>
        </w:rPr>
        <w:t>______</w:t>
      </w:r>
      <w:r w:rsidR="00CC7051" w:rsidRPr="001F5CA1">
        <w:rPr>
          <w:rFonts w:ascii="Arial" w:hAnsi="Arial" w:cs="Arial"/>
          <w:color w:val="808080"/>
          <w:sz w:val="20"/>
        </w:rPr>
        <w:t>__________</w:t>
      </w:r>
      <w:r w:rsidRPr="001F5CA1">
        <w:rPr>
          <w:rFonts w:ascii="Arial" w:hAnsi="Arial" w:cs="Arial"/>
          <w:color w:val="808080"/>
          <w:sz w:val="20"/>
        </w:rPr>
        <w:t>_____________________________.</w:t>
      </w:r>
      <w:r w:rsidRPr="001F5CA1">
        <w:rPr>
          <w:rFonts w:ascii="Arial" w:hAnsi="Arial" w:cs="Arial"/>
          <w:sz w:val="20"/>
        </w:rPr>
        <w:t xml:space="preserve">« </w:t>
      </w:r>
      <w:r w:rsidRPr="001F5CA1">
        <w:rPr>
          <w:rFonts w:ascii="Arial" w:hAnsi="Arial" w:cs="Arial"/>
          <w:sz w:val="20"/>
          <w:vertAlign w:val="superscript"/>
        </w:rPr>
        <w:footnoteReference w:id="3"/>
      </w:r>
      <w:r w:rsidRPr="001F5CA1">
        <w:rPr>
          <w:rFonts w:ascii="Arial" w:hAnsi="Arial" w:cs="Arial"/>
          <w:sz w:val="20"/>
        </w:rPr>
        <w:t xml:space="preserve"> ni / nisem povezan s funkcionarjem in po mojem vedenju ni / nisem povezan z družinskim članom funkcionarja na način, določen v prvem odstavku 35. člena ZIntPK.</w:t>
      </w:r>
    </w:p>
    <w:p w14:paraId="4AA034A5" w14:textId="77777777" w:rsidR="00CC7051" w:rsidRPr="001F5CA1" w:rsidRDefault="00CC7051" w:rsidP="000C33B3">
      <w:pPr>
        <w:rPr>
          <w:rFonts w:ascii="Arial" w:hAnsi="Arial" w:cs="Arial"/>
          <w:sz w:val="22"/>
          <w:szCs w:val="22"/>
        </w:rPr>
      </w:pPr>
    </w:p>
    <w:tbl>
      <w:tblPr>
        <w:tblW w:w="0" w:type="auto"/>
        <w:tblLook w:val="04A0" w:firstRow="1" w:lastRow="0" w:firstColumn="1" w:lastColumn="0" w:noHBand="0" w:noVBand="1"/>
      </w:tblPr>
      <w:tblGrid>
        <w:gridCol w:w="861"/>
        <w:gridCol w:w="1610"/>
        <w:gridCol w:w="3194"/>
        <w:gridCol w:w="3263"/>
      </w:tblGrid>
      <w:tr w:rsidR="00CC7051" w:rsidRPr="001F5CA1" w14:paraId="0C81F7DF" w14:textId="77777777" w:rsidTr="00CA3BA5">
        <w:trPr>
          <w:trHeight w:val="397"/>
        </w:trPr>
        <w:tc>
          <w:tcPr>
            <w:tcW w:w="861" w:type="dxa"/>
            <w:shd w:val="clear" w:color="auto" w:fill="auto"/>
            <w:vAlign w:val="center"/>
          </w:tcPr>
          <w:p w14:paraId="7F108C15" w14:textId="77777777" w:rsidR="00CC7051" w:rsidRPr="001F5CA1" w:rsidRDefault="00CC7051" w:rsidP="000C33B3">
            <w:pPr>
              <w:rPr>
                <w:rFonts w:ascii="Arial" w:hAnsi="Arial" w:cs="Arial"/>
                <w:sz w:val="20"/>
              </w:rPr>
            </w:pPr>
            <w:r w:rsidRPr="001F5CA1">
              <w:rPr>
                <w:rFonts w:ascii="Arial" w:hAnsi="Arial" w:cs="Arial"/>
                <w:sz w:val="20"/>
              </w:rPr>
              <w:t>Datum:</w:t>
            </w:r>
          </w:p>
        </w:tc>
        <w:tc>
          <w:tcPr>
            <w:tcW w:w="1657" w:type="dxa"/>
            <w:tcBorders>
              <w:bottom w:val="single" w:sz="4" w:space="0" w:color="auto"/>
            </w:tcBorders>
            <w:shd w:val="clear" w:color="auto" w:fill="auto"/>
            <w:vAlign w:val="center"/>
          </w:tcPr>
          <w:p w14:paraId="38DB0248" w14:textId="77777777" w:rsidR="00CC7051" w:rsidRPr="001F5CA1" w:rsidRDefault="00CC7051" w:rsidP="000C33B3">
            <w:pPr>
              <w:rPr>
                <w:rFonts w:ascii="Arial" w:hAnsi="Arial" w:cs="Arial"/>
                <w:sz w:val="20"/>
              </w:rPr>
            </w:pPr>
          </w:p>
        </w:tc>
        <w:tc>
          <w:tcPr>
            <w:tcW w:w="3260" w:type="dxa"/>
            <w:shd w:val="clear" w:color="auto" w:fill="auto"/>
            <w:vAlign w:val="center"/>
          </w:tcPr>
          <w:p w14:paraId="44F3595A" w14:textId="77777777" w:rsidR="00CC7051" w:rsidRPr="001F5CA1" w:rsidRDefault="00CC7051" w:rsidP="00CA3BA5">
            <w:pPr>
              <w:jc w:val="center"/>
              <w:rPr>
                <w:rFonts w:ascii="Arial" w:hAnsi="Arial" w:cs="Arial"/>
                <w:sz w:val="20"/>
              </w:rPr>
            </w:pPr>
            <w:r w:rsidRPr="001F5CA1">
              <w:rPr>
                <w:rFonts w:ascii="Arial" w:hAnsi="Arial" w:cs="Arial"/>
                <w:sz w:val="20"/>
              </w:rPr>
              <w:t>Žig poslovnega subjekta</w:t>
            </w:r>
          </w:p>
        </w:tc>
        <w:tc>
          <w:tcPr>
            <w:tcW w:w="3334" w:type="dxa"/>
            <w:shd w:val="clear" w:color="auto" w:fill="auto"/>
            <w:vAlign w:val="center"/>
          </w:tcPr>
          <w:p w14:paraId="46B79954" w14:textId="77777777" w:rsidR="00CC7051" w:rsidRPr="001F5CA1" w:rsidRDefault="00CC7051" w:rsidP="000C33B3">
            <w:pPr>
              <w:rPr>
                <w:rFonts w:ascii="Arial" w:hAnsi="Arial" w:cs="Arial"/>
                <w:sz w:val="20"/>
              </w:rPr>
            </w:pPr>
            <w:r w:rsidRPr="001F5CA1">
              <w:rPr>
                <w:rFonts w:ascii="Arial" w:hAnsi="Arial" w:cs="Arial"/>
                <w:sz w:val="20"/>
              </w:rPr>
              <w:t>Podpis fizične / odgovorne osebe:</w:t>
            </w:r>
          </w:p>
        </w:tc>
      </w:tr>
      <w:tr w:rsidR="00CC7051" w:rsidRPr="001F5CA1" w14:paraId="32E31CFC" w14:textId="77777777" w:rsidTr="00CA3BA5">
        <w:trPr>
          <w:trHeight w:val="567"/>
        </w:trPr>
        <w:tc>
          <w:tcPr>
            <w:tcW w:w="861" w:type="dxa"/>
            <w:shd w:val="clear" w:color="auto" w:fill="auto"/>
            <w:vAlign w:val="center"/>
          </w:tcPr>
          <w:p w14:paraId="710EDD02" w14:textId="77777777" w:rsidR="00CC7051" w:rsidRPr="001F5CA1" w:rsidRDefault="00CC7051" w:rsidP="000C33B3">
            <w:pPr>
              <w:rPr>
                <w:rFonts w:ascii="Arial" w:hAnsi="Arial" w:cs="Arial"/>
                <w:sz w:val="20"/>
              </w:rPr>
            </w:pPr>
          </w:p>
        </w:tc>
        <w:tc>
          <w:tcPr>
            <w:tcW w:w="1657" w:type="dxa"/>
            <w:tcBorders>
              <w:top w:val="single" w:sz="4" w:space="0" w:color="auto"/>
            </w:tcBorders>
            <w:shd w:val="clear" w:color="auto" w:fill="auto"/>
            <w:vAlign w:val="center"/>
          </w:tcPr>
          <w:p w14:paraId="62417C00" w14:textId="77777777" w:rsidR="00CC7051" w:rsidRPr="001F5CA1" w:rsidRDefault="00CC7051" w:rsidP="000C33B3">
            <w:pPr>
              <w:rPr>
                <w:rFonts w:ascii="Arial" w:hAnsi="Arial" w:cs="Arial"/>
                <w:sz w:val="20"/>
              </w:rPr>
            </w:pPr>
          </w:p>
        </w:tc>
        <w:tc>
          <w:tcPr>
            <w:tcW w:w="3260" w:type="dxa"/>
            <w:shd w:val="clear" w:color="auto" w:fill="auto"/>
            <w:vAlign w:val="center"/>
          </w:tcPr>
          <w:p w14:paraId="053F09F5" w14:textId="77777777" w:rsidR="00CC7051" w:rsidRPr="001F5CA1" w:rsidRDefault="00CC7051" w:rsidP="000C33B3">
            <w:pPr>
              <w:rPr>
                <w:rFonts w:ascii="Arial" w:hAnsi="Arial" w:cs="Arial"/>
                <w:sz w:val="20"/>
              </w:rPr>
            </w:pPr>
          </w:p>
        </w:tc>
        <w:tc>
          <w:tcPr>
            <w:tcW w:w="3334" w:type="dxa"/>
            <w:tcBorders>
              <w:bottom w:val="single" w:sz="4" w:space="0" w:color="auto"/>
            </w:tcBorders>
            <w:shd w:val="clear" w:color="auto" w:fill="auto"/>
            <w:vAlign w:val="center"/>
          </w:tcPr>
          <w:p w14:paraId="5E6DBC71" w14:textId="77777777" w:rsidR="00CC7051" w:rsidRPr="001F5CA1" w:rsidRDefault="00CC7051" w:rsidP="000C33B3">
            <w:pPr>
              <w:rPr>
                <w:rFonts w:ascii="Arial" w:hAnsi="Arial" w:cs="Arial"/>
                <w:sz w:val="20"/>
              </w:rPr>
            </w:pPr>
          </w:p>
        </w:tc>
      </w:tr>
    </w:tbl>
    <w:p w14:paraId="4DDBB288" w14:textId="77777777" w:rsidR="00CC7051" w:rsidRPr="001F5CA1" w:rsidRDefault="00CC7051" w:rsidP="000C33B3">
      <w:pPr>
        <w:rPr>
          <w:rFonts w:ascii="Arial" w:hAnsi="Arial" w:cs="Arial"/>
          <w:sz w:val="22"/>
          <w:szCs w:val="22"/>
        </w:rPr>
      </w:pPr>
    </w:p>
    <w:p w14:paraId="005CF416" w14:textId="77777777" w:rsidR="000C33B3" w:rsidRPr="001F5CA1" w:rsidRDefault="000C33B3" w:rsidP="000C33B3">
      <w:pPr>
        <w:rPr>
          <w:rFonts w:ascii="Arial" w:hAnsi="Arial" w:cs="Arial"/>
          <w:sz w:val="22"/>
          <w:szCs w:val="22"/>
        </w:rPr>
      </w:pPr>
    </w:p>
    <w:p w14:paraId="090C99F5" w14:textId="77777777" w:rsidR="000C33B3" w:rsidRPr="001F5CA1" w:rsidRDefault="000C33B3" w:rsidP="000C33B3">
      <w:pPr>
        <w:jc w:val="both"/>
        <w:rPr>
          <w:rFonts w:ascii="Arial" w:hAnsi="Arial" w:cs="Arial"/>
          <w:b/>
          <w:sz w:val="20"/>
          <w:u w:val="single"/>
        </w:rPr>
      </w:pPr>
      <w:r w:rsidRPr="001F5CA1">
        <w:rPr>
          <w:rFonts w:ascii="Arial" w:hAnsi="Arial" w:cs="Arial"/>
          <w:b/>
          <w:sz w:val="20"/>
          <w:u w:val="single"/>
        </w:rPr>
        <w:t>1. odstavek 35. člena ZIntPK:</w:t>
      </w:r>
    </w:p>
    <w:p w14:paraId="437AF4B1" w14:textId="77777777" w:rsidR="000C33B3" w:rsidRPr="001F5CA1" w:rsidRDefault="000C33B3" w:rsidP="000C33B3">
      <w:pPr>
        <w:jc w:val="both"/>
        <w:rPr>
          <w:rFonts w:ascii="Arial" w:hAnsi="Arial" w:cs="Arial"/>
          <w:i/>
          <w:sz w:val="20"/>
        </w:rPr>
      </w:pPr>
      <w:r w:rsidRPr="001F5CA1">
        <w:rPr>
          <w:rFonts w:ascii="Arial" w:hAnsi="Arial" w:cs="Arial"/>
          <w:i/>
          <w:sz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0A045B" w14:textId="77777777" w:rsidR="000C33B3" w:rsidRPr="001F5CA1" w:rsidRDefault="000C33B3" w:rsidP="00CA3BA5">
      <w:pPr>
        <w:numPr>
          <w:ilvl w:val="0"/>
          <w:numId w:val="6"/>
        </w:numPr>
        <w:jc w:val="both"/>
        <w:rPr>
          <w:rFonts w:ascii="Arial" w:hAnsi="Arial" w:cs="Arial"/>
          <w:i/>
          <w:sz w:val="20"/>
        </w:rPr>
      </w:pPr>
      <w:r w:rsidRPr="001F5CA1">
        <w:rPr>
          <w:rFonts w:ascii="Arial" w:hAnsi="Arial" w:cs="Arial"/>
          <w:i/>
          <w:sz w:val="20"/>
        </w:rPr>
        <w:t>udeležen kot poslovodja, član poslovodstva ali zakoniti zastopnik ali</w:t>
      </w:r>
    </w:p>
    <w:p w14:paraId="1E55EE5A" w14:textId="77777777" w:rsidR="000C33B3" w:rsidRPr="001F5CA1" w:rsidRDefault="000C33B3" w:rsidP="00CA3BA5">
      <w:pPr>
        <w:numPr>
          <w:ilvl w:val="0"/>
          <w:numId w:val="6"/>
        </w:numPr>
        <w:jc w:val="both"/>
        <w:rPr>
          <w:rFonts w:ascii="Arial" w:hAnsi="Arial" w:cs="Arial"/>
          <w:i/>
          <w:sz w:val="20"/>
        </w:rPr>
      </w:pPr>
      <w:r w:rsidRPr="001F5CA1">
        <w:rPr>
          <w:rFonts w:ascii="Arial" w:hAnsi="Arial" w:cs="Arial"/>
          <w:i/>
          <w:sz w:val="20"/>
        </w:rPr>
        <w:t>neposredno ali prek drugih pravnih oseb v več kot pet odstotnem deležu udeležen pri ustanoviteljskih pravicah, upravljanju ali kapitalu.</w:t>
      </w:r>
    </w:p>
    <w:p w14:paraId="61A5BD9F" w14:textId="77777777" w:rsidR="000C33B3" w:rsidRPr="001F5CA1" w:rsidRDefault="000C33B3" w:rsidP="000C33B3">
      <w:pPr>
        <w:autoSpaceDE w:val="0"/>
        <w:autoSpaceDN w:val="0"/>
        <w:adjustRightInd w:val="0"/>
        <w:ind w:right="1064"/>
        <w:rPr>
          <w:rFonts w:ascii="Arial" w:eastAsia="Calibri" w:hAnsi="Arial" w:cs="Arial"/>
          <w:sz w:val="20"/>
        </w:rPr>
      </w:pPr>
    </w:p>
    <w:sectPr w:rsidR="000C33B3" w:rsidRPr="001F5CA1"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9D19A" w14:textId="77777777" w:rsidR="00297481" w:rsidRDefault="00297481" w:rsidP="003E3CA9">
      <w:r>
        <w:separator/>
      </w:r>
    </w:p>
  </w:endnote>
  <w:endnote w:type="continuationSeparator" w:id="0">
    <w:p w14:paraId="7B2123B9" w14:textId="77777777" w:rsidR="00297481" w:rsidRDefault="00297481"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CAC8" w14:textId="77777777" w:rsidR="00297481" w:rsidRDefault="00297481" w:rsidP="003E3CA9">
      <w:r>
        <w:separator/>
      </w:r>
    </w:p>
  </w:footnote>
  <w:footnote w:type="continuationSeparator" w:id="0">
    <w:p w14:paraId="10672ECF" w14:textId="77777777" w:rsidR="00297481" w:rsidRDefault="00297481" w:rsidP="003E3CA9">
      <w:r>
        <w:continuationSeparator/>
      </w:r>
    </w:p>
  </w:footnote>
  <w:footnote w:id="1">
    <w:p w14:paraId="5950146C" w14:textId="69D0DD2A" w:rsidR="00B84007" w:rsidRDefault="00B84007" w:rsidP="00FB09D4">
      <w:pPr>
        <w:pStyle w:val="FootnoteText"/>
        <w:jc w:val="both"/>
      </w:pPr>
      <w:r>
        <w:rPr>
          <w:rStyle w:val="FootnoteReference"/>
        </w:rPr>
        <w:footnoteRef/>
      </w:r>
      <w:r>
        <w:t xml:space="preserve"> </w:t>
      </w:r>
      <w:r w:rsidRPr="009B0BE3">
        <w:rPr>
          <w:i/>
          <w:iCs/>
          <w:sz w:val="18"/>
          <w:szCs w:val="18"/>
        </w:rPr>
        <w:t>Ponudnik v informacijski sistem v e-JN v razdelek »Predračun« naloži izpolnjen obrazec »Predračun</w:t>
      </w:r>
      <w:r>
        <w:rPr>
          <w:i/>
          <w:iCs/>
          <w:sz w:val="18"/>
          <w:szCs w:val="18"/>
        </w:rPr>
        <w:t>«</w:t>
      </w:r>
      <w:r w:rsidRPr="009B0BE3">
        <w:rPr>
          <w:i/>
          <w:iCs/>
          <w:sz w:val="18"/>
          <w:szCs w:val="18"/>
        </w:rPr>
        <w:t xml:space="preserve">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r>
        <w:rPr>
          <w:i/>
          <w:iCs/>
          <w:sz w:val="18"/>
          <w:szCs w:val="18"/>
        </w:rPr>
        <w:t xml:space="preserve"> Izpolnjen naročnikov predračun v Excelu in uradni redni cenik ponudnik naloži v informacijskem sistemu e-JN v razdelku »Dokumenti« v razdelku »Ostale priloge«.</w:t>
      </w:r>
    </w:p>
  </w:footnote>
  <w:footnote w:id="2">
    <w:p w14:paraId="08728486" w14:textId="77777777" w:rsidR="00B84007" w:rsidRPr="00A840D1" w:rsidRDefault="00B84007" w:rsidP="000C33B3">
      <w:pPr>
        <w:pStyle w:val="FootnoteText"/>
        <w:jc w:val="both"/>
        <w:rPr>
          <w:i/>
          <w:iCs/>
          <w:lang w:val="it-IT"/>
        </w:rPr>
      </w:pPr>
      <w:r>
        <w:rPr>
          <w:rStyle w:val="FootnoteReference"/>
          <w:rFonts w:ascii="Calibri" w:hAnsi="Calibri" w:cs="Calibri Light"/>
        </w:rPr>
        <w:footnoteRef/>
      </w:r>
      <w:r>
        <w:rPr>
          <w:rFonts w:ascii="Calibri" w:hAnsi="Calibri" w:cs="Calibri Light"/>
          <w:lang w:val="it-IT"/>
        </w:rPr>
        <w:t xml:space="preserve"> </w:t>
      </w:r>
      <w:proofErr w:type="spellStart"/>
      <w:r w:rsidRPr="00A840D1">
        <w:rPr>
          <w:i/>
          <w:iCs/>
          <w:lang w:val="it-IT"/>
        </w:rPr>
        <w:t>Izjava</w:t>
      </w:r>
      <w:proofErr w:type="spellEnd"/>
      <w:r w:rsidRPr="00A840D1">
        <w:rPr>
          <w:i/>
          <w:iCs/>
          <w:lang w:val="it-IT"/>
        </w:rPr>
        <w:t xml:space="preserve"> se </w:t>
      </w:r>
      <w:proofErr w:type="spellStart"/>
      <w:r w:rsidRPr="00A840D1">
        <w:rPr>
          <w:i/>
          <w:iCs/>
          <w:lang w:val="it-IT"/>
        </w:rPr>
        <w:t>predloži</w:t>
      </w:r>
      <w:proofErr w:type="spellEnd"/>
      <w:r w:rsidRPr="00A840D1">
        <w:rPr>
          <w:i/>
          <w:iCs/>
          <w:lang w:val="it-IT"/>
        </w:rPr>
        <w:t xml:space="preserve"> v </w:t>
      </w:r>
      <w:proofErr w:type="spellStart"/>
      <w:r w:rsidRPr="00A840D1">
        <w:rPr>
          <w:i/>
          <w:iCs/>
          <w:lang w:val="it-IT"/>
        </w:rPr>
        <w:t>postopku</w:t>
      </w:r>
      <w:proofErr w:type="spellEnd"/>
      <w:r w:rsidRPr="00A840D1">
        <w:rPr>
          <w:i/>
          <w:iCs/>
          <w:lang w:val="it-IT"/>
        </w:rPr>
        <w:t xml:space="preserve"> </w:t>
      </w:r>
      <w:proofErr w:type="spellStart"/>
      <w:r w:rsidRPr="00A840D1">
        <w:rPr>
          <w:i/>
          <w:iCs/>
          <w:lang w:val="it-IT"/>
        </w:rPr>
        <w:t>podeljevanja</w:t>
      </w:r>
      <w:proofErr w:type="spellEnd"/>
      <w:r w:rsidRPr="00A840D1">
        <w:rPr>
          <w:i/>
          <w:iCs/>
          <w:lang w:val="it-IT"/>
        </w:rPr>
        <w:t xml:space="preserve"> </w:t>
      </w:r>
      <w:proofErr w:type="spellStart"/>
      <w:r w:rsidRPr="00A840D1">
        <w:rPr>
          <w:i/>
          <w:iCs/>
          <w:lang w:val="it-IT"/>
        </w:rPr>
        <w:t>koncesije</w:t>
      </w:r>
      <w:proofErr w:type="spellEnd"/>
      <w:r w:rsidRPr="00A840D1">
        <w:rPr>
          <w:i/>
          <w:iCs/>
          <w:lang w:val="it-IT"/>
        </w:rPr>
        <w:t xml:space="preserve">, </w:t>
      </w:r>
      <w:proofErr w:type="spellStart"/>
      <w:r w:rsidRPr="00A840D1">
        <w:rPr>
          <w:i/>
          <w:iCs/>
          <w:lang w:val="it-IT"/>
        </w:rPr>
        <w:t>sklepanja</w:t>
      </w:r>
      <w:proofErr w:type="spellEnd"/>
      <w:r w:rsidRPr="00A840D1">
        <w:rPr>
          <w:i/>
          <w:iCs/>
          <w:lang w:val="it-IT"/>
        </w:rPr>
        <w:t xml:space="preserve"> </w:t>
      </w:r>
      <w:proofErr w:type="spellStart"/>
      <w:r w:rsidRPr="00A840D1">
        <w:rPr>
          <w:i/>
          <w:iCs/>
          <w:lang w:val="it-IT"/>
        </w:rPr>
        <w:t>javno-zasebnega</w:t>
      </w:r>
      <w:proofErr w:type="spellEnd"/>
      <w:r w:rsidRPr="00A840D1">
        <w:rPr>
          <w:i/>
          <w:iCs/>
          <w:lang w:val="it-IT"/>
        </w:rPr>
        <w:t xml:space="preserve"> </w:t>
      </w:r>
      <w:proofErr w:type="spellStart"/>
      <w:r w:rsidRPr="00A840D1">
        <w:rPr>
          <w:i/>
          <w:iCs/>
          <w:lang w:val="it-IT"/>
        </w:rPr>
        <w:t>partnerstva</w:t>
      </w:r>
      <w:proofErr w:type="spellEnd"/>
      <w:r w:rsidRPr="00A840D1">
        <w:rPr>
          <w:i/>
          <w:iCs/>
          <w:lang w:val="it-IT"/>
        </w:rPr>
        <w:t xml:space="preserve"> ali v </w:t>
      </w:r>
      <w:proofErr w:type="spellStart"/>
      <w:r w:rsidRPr="00A840D1">
        <w:rPr>
          <w:i/>
          <w:iCs/>
          <w:lang w:val="it-IT"/>
        </w:rPr>
        <w:t>postopku</w:t>
      </w:r>
      <w:proofErr w:type="spellEnd"/>
      <w:r w:rsidRPr="00A840D1">
        <w:rPr>
          <w:i/>
          <w:iCs/>
          <w:lang w:val="it-IT"/>
        </w:rPr>
        <w:t xml:space="preserve"> </w:t>
      </w:r>
      <w:proofErr w:type="spellStart"/>
      <w:r w:rsidRPr="00A840D1">
        <w:rPr>
          <w:i/>
          <w:iCs/>
          <w:lang w:val="it-IT"/>
        </w:rPr>
        <w:t>javnega</w:t>
      </w:r>
      <w:proofErr w:type="spellEnd"/>
      <w:r w:rsidRPr="00A840D1">
        <w:rPr>
          <w:i/>
          <w:iCs/>
          <w:lang w:val="it-IT"/>
        </w:rPr>
        <w:t xml:space="preserve"> </w:t>
      </w:r>
      <w:proofErr w:type="spellStart"/>
      <w:r w:rsidRPr="00A840D1">
        <w:rPr>
          <w:i/>
          <w:iCs/>
          <w:lang w:val="it-IT"/>
        </w:rPr>
        <w:t>naročanja</w:t>
      </w:r>
      <w:proofErr w:type="spellEnd"/>
      <w:r w:rsidRPr="00A840D1">
        <w:rPr>
          <w:i/>
          <w:iCs/>
          <w:lang w:val="it-IT"/>
        </w:rPr>
        <w:t xml:space="preserve">, </w:t>
      </w:r>
      <w:proofErr w:type="spellStart"/>
      <w:r w:rsidRPr="00A840D1">
        <w:rPr>
          <w:i/>
          <w:iCs/>
          <w:lang w:val="it-IT"/>
        </w:rPr>
        <w:t>če</w:t>
      </w:r>
      <w:proofErr w:type="spellEnd"/>
      <w:r w:rsidRPr="00A840D1">
        <w:rPr>
          <w:i/>
          <w:iCs/>
          <w:lang w:val="it-IT"/>
        </w:rPr>
        <w:t xml:space="preserve"> </w:t>
      </w:r>
      <w:proofErr w:type="spellStart"/>
      <w:r w:rsidRPr="00A840D1">
        <w:rPr>
          <w:i/>
          <w:iCs/>
          <w:lang w:val="it-IT"/>
        </w:rPr>
        <w:t>ta</w:t>
      </w:r>
      <w:proofErr w:type="spellEnd"/>
      <w:r w:rsidRPr="00A840D1">
        <w:rPr>
          <w:i/>
          <w:iCs/>
          <w:lang w:val="it-IT"/>
        </w:rPr>
        <w:t xml:space="preserve"> ni </w:t>
      </w:r>
      <w:proofErr w:type="spellStart"/>
      <w:r w:rsidRPr="00A840D1">
        <w:rPr>
          <w:i/>
          <w:iCs/>
          <w:lang w:val="it-IT"/>
        </w:rPr>
        <w:t>bil</w:t>
      </w:r>
      <w:proofErr w:type="spellEnd"/>
      <w:r w:rsidRPr="00A840D1">
        <w:rPr>
          <w:i/>
          <w:iCs/>
          <w:lang w:val="it-IT"/>
        </w:rPr>
        <w:t xml:space="preserve"> </w:t>
      </w:r>
      <w:proofErr w:type="spellStart"/>
      <w:r w:rsidRPr="00A840D1">
        <w:rPr>
          <w:i/>
          <w:iCs/>
          <w:lang w:val="it-IT"/>
        </w:rPr>
        <w:t>izveden</w:t>
      </w:r>
      <w:proofErr w:type="spellEnd"/>
      <w:r w:rsidRPr="00A840D1">
        <w:rPr>
          <w:i/>
          <w:iCs/>
          <w:lang w:val="it-IT"/>
        </w:rPr>
        <w:t xml:space="preserve">, </w:t>
      </w:r>
      <w:proofErr w:type="spellStart"/>
      <w:r w:rsidRPr="00A840D1">
        <w:rPr>
          <w:i/>
          <w:iCs/>
          <w:lang w:val="it-IT"/>
        </w:rPr>
        <w:t>pa</w:t>
      </w:r>
      <w:proofErr w:type="spellEnd"/>
      <w:r w:rsidRPr="00A840D1">
        <w:rPr>
          <w:i/>
          <w:iCs/>
          <w:lang w:val="it-IT"/>
        </w:rPr>
        <w:t xml:space="preserve"> </w:t>
      </w:r>
      <w:proofErr w:type="spellStart"/>
      <w:r w:rsidRPr="00A840D1">
        <w:rPr>
          <w:i/>
          <w:iCs/>
          <w:lang w:val="it-IT"/>
        </w:rPr>
        <w:t>pred</w:t>
      </w:r>
      <w:proofErr w:type="spellEnd"/>
      <w:r w:rsidRPr="00A840D1">
        <w:rPr>
          <w:i/>
          <w:iCs/>
          <w:lang w:val="it-IT"/>
        </w:rPr>
        <w:t xml:space="preserve"> </w:t>
      </w:r>
      <w:proofErr w:type="spellStart"/>
      <w:r w:rsidRPr="00A840D1">
        <w:rPr>
          <w:i/>
          <w:iCs/>
          <w:lang w:val="it-IT"/>
        </w:rPr>
        <w:t>sklenitvijo</w:t>
      </w:r>
      <w:proofErr w:type="spellEnd"/>
      <w:r w:rsidRPr="00A840D1">
        <w:rPr>
          <w:i/>
          <w:iCs/>
          <w:lang w:val="it-IT"/>
        </w:rPr>
        <w:t xml:space="preserve"> </w:t>
      </w:r>
      <w:proofErr w:type="spellStart"/>
      <w:r w:rsidRPr="00A840D1">
        <w:rPr>
          <w:i/>
          <w:iCs/>
          <w:lang w:val="it-IT"/>
        </w:rPr>
        <w:t>pogodbe</w:t>
      </w:r>
      <w:proofErr w:type="spellEnd"/>
      <w:r w:rsidRPr="00A840D1">
        <w:rPr>
          <w:i/>
          <w:iCs/>
          <w:lang w:val="it-IT"/>
        </w:rPr>
        <w:t xml:space="preserve"> z </w:t>
      </w:r>
      <w:proofErr w:type="spellStart"/>
      <w:r w:rsidRPr="00A840D1">
        <w:rPr>
          <w:i/>
          <w:iCs/>
          <w:lang w:val="it-IT"/>
        </w:rPr>
        <w:t>organom</w:t>
      </w:r>
      <w:proofErr w:type="spellEnd"/>
      <w:r w:rsidRPr="00A840D1">
        <w:rPr>
          <w:i/>
          <w:iCs/>
          <w:lang w:val="it-IT"/>
        </w:rPr>
        <w:t xml:space="preserve"> ali </w:t>
      </w:r>
      <w:proofErr w:type="spellStart"/>
      <w:r w:rsidRPr="00A840D1">
        <w:rPr>
          <w:i/>
          <w:iCs/>
          <w:lang w:val="it-IT"/>
        </w:rPr>
        <w:t>organizacijo</w:t>
      </w:r>
      <w:proofErr w:type="spellEnd"/>
      <w:r w:rsidRPr="00A840D1">
        <w:rPr>
          <w:i/>
          <w:iCs/>
          <w:lang w:val="it-IT"/>
        </w:rPr>
        <w:t xml:space="preserve"> </w:t>
      </w:r>
      <w:proofErr w:type="spellStart"/>
      <w:r w:rsidRPr="00A840D1">
        <w:rPr>
          <w:i/>
          <w:iCs/>
          <w:lang w:val="it-IT"/>
        </w:rPr>
        <w:t>javnega</w:t>
      </w:r>
      <w:proofErr w:type="spellEnd"/>
      <w:r w:rsidRPr="00A840D1">
        <w:rPr>
          <w:i/>
          <w:iCs/>
          <w:lang w:val="it-IT"/>
        </w:rPr>
        <w:t xml:space="preserve"> </w:t>
      </w:r>
      <w:proofErr w:type="spellStart"/>
      <w:r w:rsidRPr="00A840D1">
        <w:rPr>
          <w:i/>
          <w:iCs/>
          <w:lang w:val="it-IT"/>
        </w:rPr>
        <w:t>sektorja</w:t>
      </w:r>
      <w:proofErr w:type="spellEnd"/>
      <w:r w:rsidRPr="00A840D1">
        <w:rPr>
          <w:i/>
          <w:iCs/>
          <w:lang w:val="it-IT"/>
        </w:rPr>
        <w:t xml:space="preserve"> </w:t>
      </w:r>
      <w:proofErr w:type="spellStart"/>
      <w:r w:rsidRPr="00A840D1">
        <w:rPr>
          <w:i/>
          <w:iCs/>
          <w:lang w:val="it-IT"/>
        </w:rPr>
        <w:t>iz</w:t>
      </w:r>
      <w:proofErr w:type="spellEnd"/>
      <w:r w:rsidRPr="00A840D1">
        <w:rPr>
          <w:i/>
          <w:iCs/>
          <w:lang w:val="it-IT"/>
        </w:rPr>
        <w:t xml:space="preserve"> </w:t>
      </w:r>
      <w:proofErr w:type="spellStart"/>
      <w:r w:rsidRPr="00A840D1">
        <w:rPr>
          <w:i/>
          <w:iCs/>
          <w:lang w:val="it-IT"/>
        </w:rPr>
        <w:t>prvega</w:t>
      </w:r>
      <w:proofErr w:type="spellEnd"/>
      <w:r w:rsidRPr="00A840D1">
        <w:rPr>
          <w:i/>
          <w:iCs/>
          <w:lang w:val="it-IT"/>
        </w:rPr>
        <w:t xml:space="preserve"> </w:t>
      </w:r>
      <w:proofErr w:type="spellStart"/>
      <w:r w:rsidRPr="00A840D1">
        <w:rPr>
          <w:i/>
          <w:iCs/>
          <w:lang w:val="it-IT"/>
        </w:rPr>
        <w:t>odstavka</w:t>
      </w:r>
      <w:proofErr w:type="spellEnd"/>
      <w:r w:rsidRPr="00A840D1">
        <w:rPr>
          <w:i/>
          <w:iCs/>
          <w:lang w:val="it-IT"/>
        </w:rPr>
        <w:t xml:space="preserve"> tega člena.</w:t>
      </w:r>
    </w:p>
  </w:footnote>
  <w:footnote w:id="3">
    <w:p w14:paraId="2C52BCD5" w14:textId="77777777" w:rsidR="00B84007" w:rsidRPr="00A840D1" w:rsidRDefault="00B84007" w:rsidP="000C33B3">
      <w:pPr>
        <w:pStyle w:val="FootnoteText"/>
        <w:jc w:val="both"/>
        <w:rPr>
          <w:i/>
          <w:iCs/>
          <w:lang w:val="it-IT"/>
        </w:rPr>
      </w:pPr>
      <w:r w:rsidRPr="00A840D1">
        <w:rPr>
          <w:rStyle w:val="FootnoteReference"/>
          <w:i/>
          <w:iCs/>
        </w:rPr>
        <w:footnoteRef/>
      </w:r>
      <w:r w:rsidRPr="00A840D1">
        <w:rPr>
          <w:i/>
          <w:iCs/>
          <w:lang w:val="it-IT"/>
        </w:rPr>
        <w:t xml:space="preserve"> </w:t>
      </w:r>
      <w:proofErr w:type="spellStart"/>
      <w:r w:rsidRPr="00A840D1">
        <w:rPr>
          <w:i/>
          <w:iCs/>
          <w:lang w:val="it-IT"/>
        </w:rPr>
        <w:t>Navedba</w:t>
      </w:r>
      <w:proofErr w:type="spellEnd"/>
      <w:r w:rsidRPr="00A840D1">
        <w:rPr>
          <w:i/>
          <w:iCs/>
          <w:lang w:val="it-IT"/>
        </w:rPr>
        <w:t xml:space="preserve"> </w:t>
      </w:r>
      <w:proofErr w:type="spellStart"/>
      <w:r w:rsidRPr="00A840D1">
        <w:rPr>
          <w:i/>
          <w:iCs/>
          <w:lang w:val="it-IT"/>
        </w:rPr>
        <w:t>poslovnega</w:t>
      </w:r>
      <w:proofErr w:type="spellEnd"/>
      <w:r w:rsidRPr="00A840D1">
        <w:rPr>
          <w:i/>
          <w:iCs/>
          <w:lang w:val="it-IT"/>
        </w:rPr>
        <w:t xml:space="preserve"> </w:t>
      </w:r>
      <w:proofErr w:type="spellStart"/>
      <w:r w:rsidRPr="00A840D1">
        <w:rPr>
          <w:i/>
          <w:iCs/>
          <w:lang w:val="it-IT"/>
        </w:rPr>
        <w:t>subjekta</w:t>
      </w:r>
      <w:proofErr w:type="spellEnd"/>
      <w:r w:rsidRPr="00A840D1">
        <w:rPr>
          <w:i/>
          <w:iCs/>
          <w:lang w:val="it-IT"/>
        </w:rPr>
        <w:t xml:space="preserve"> </w:t>
      </w:r>
      <w:proofErr w:type="spellStart"/>
      <w:r w:rsidRPr="00A840D1">
        <w:rPr>
          <w:i/>
          <w:iCs/>
          <w:lang w:val="it-IT"/>
        </w:rPr>
        <w:t>naj</w:t>
      </w:r>
      <w:proofErr w:type="spellEnd"/>
      <w:r w:rsidRPr="00A840D1">
        <w:rPr>
          <w:i/>
          <w:iCs/>
          <w:lang w:val="it-IT"/>
        </w:rPr>
        <w:t xml:space="preserve"> </w:t>
      </w:r>
      <w:proofErr w:type="spellStart"/>
      <w:r w:rsidRPr="00A840D1">
        <w:rPr>
          <w:i/>
          <w:iCs/>
          <w:lang w:val="it-IT"/>
        </w:rPr>
        <w:t>vsebuje</w:t>
      </w:r>
      <w:proofErr w:type="spellEnd"/>
      <w:r w:rsidRPr="00A840D1">
        <w:rPr>
          <w:i/>
          <w:iCs/>
          <w:lang w:val="it-IT"/>
        </w:rPr>
        <w:t xml:space="preserve"> </w:t>
      </w:r>
      <w:proofErr w:type="spellStart"/>
      <w:r w:rsidRPr="00A840D1">
        <w:rPr>
          <w:i/>
          <w:iCs/>
          <w:lang w:val="it-IT"/>
        </w:rPr>
        <w:t>naziv</w:t>
      </w:r>
      <w:proofErr w:type="spellEnd"/>
      <w:r w:rsidRPr="00A840D1">
        <w:rPr>
          <w:i/>
          <w:iCs/>
          <w:lang w:val="it-IT"/>
        </w:rPr>
        <w:t xml:space="preserve"> (firma) </w:t>
      </w:r>
      <w:proofErr w:type="spellStart"/>
      <w:r w:rsidRPr="00A840D1">
        <w:rPr>
          <w:i/>
          <w:iCs/>
          <w:lang w:val="it-IT"/>
        </w:rPr>
        <w:t>poslovnega</w:t>
      </w:r>
      <w:proofErr w:type="spellEnd"/>
      <w:r w:rsidRPr="00A840D1">
        <w:rPr>
          <w:i/>
          <w:iCs/>
          <w:lang w:val="it-IT"/>
        </w:rPr>
        <w:t xml:space="preserve"> </w:t>
      </w:r>
      <w:proofErr w:type="spellStart"/>
      <w:r w:rsidRPr="00A840D1">
        <w:rPr>
          <w:i/>
          <w:iCs/>
          <w:lang w:val="it-IT"/>
        </w:rPr>
        <w:t>subjekta</w:t>
      </w:r>
      <w:proofErr w:type="spellEnd"/>
      <w:r w:rsidRPr="00A840D1">
        <w:rPr>
          <w:i/>
          <w:iCs/>
          <w:lang w:val="it-IT"/>
        </w:rPr>
        <w:t xml:space="preserve"> </w:t>
      </w:r>
      <w:proofErr w:type="spellStart"/>
      <w:r w:rsidRPr="00A840D1">
        <w:rPr>
          <w:i/>
          <w:iCs/>
          <w:lang w:val="it-IT"/>
        </w:rPr>
        <w:t>kot</w:t>
      </w:r>
      <w:proofErr w:type="spellEnd"/>
      <w:r w:rsidRPr="00A840D1">
        <w:rPr>
          <w:i/>
          <w:iCs/>
          <w:lang w:val="it-IT"/>
        </w:rPr>
        <w:t xml:space="preserve"> </w:t>
      </w:r>
      <w:proofErr w:type="spellStart"/>
      <w:r w:rsidRPr="00A840D1">
        <w:rPr>
          <w:i/>
          <w:iCs/>
          <w:lang w:val="it-IT"/>
        </w:rPr>
        <w:t>izhaja</w:t>
      </w:r>
      <w:proofErr w:type="spellEnd"/>
      <w:r w:rsidRPr="00A840D1">
        <w:rPr>
          <w:i/>
          <w:iCs/>
          <w:lang w:val="it-IT"/>
        </w:rPr>
        <w:t xml:space="preserve"> </w:t>
      </w:r>
      <w:proofErr w:type="spellStart"/>
      <w:r w:rsidRPr="00A840D1">
        <w:rPr>
          <w:i/>
          <w:iCs/>
          <w:lang w:val="it-IT"/>
        </w:rPr>
        <w:t>iz</w:t>
      </w:r>
      <w:proofErr w:type="spellEnd"/>
      <w:r w:rsidRPr="00A840D1">
        <w:rPr>
          <w:i/>
          <w:iCs/>
          <w:lang w:val="it-IT"/>
        </w:rPr>
        <w:t xml:space="preserve"> </w:t>
      </w:r>
      <w:proofErr w:type="spellStart"/>
      <w:r w:rsidRPr="00A840D1">
        <w:rPr>
          <w:i/>
          <w:iCs/>
          <w:lang w:val="it-IT"/>
        </w:rPr>
        <w:t>uradnih</w:t>
      </w:r>
      <w:proofErr w:type="spellEnd"/>
      <w:r w:rsidRPr="00A840D1">
        <w:rPr>
          <w:i/>
          <w:iCs/>
          <w:lang w:val="it-IT"/>
        </w:rPr>
        <w:t xml:space="preserve"> </w:t>
      </w:r>
      <w:proofErr w:type="spellStart"/>
      <w:r w:rsidRPr="00A840D1">
        <w:rPr>
          <w:i/>
          <w:iCs/>
          <w:lang w:val="it-IT"/>
        </w:rPr>
        <w:t>evidenc</w:t>
      </w:r>
      <w:proofErr w:type="spellEnd"/>
      <w:r w:rsidRPr="00A840D1">
        <w:rPr>
          <w:i/>
          <w:iCs/>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8D6117"/>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4"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67020"/>
    <w:multiLevelType w:val="multilevel"/>
    <w:tmpl w:val="BC280090"/>
    <w:lvl w:ilvl="0">
      <w:start w:val="3"/>
      <w:numFmt w:val="decimal"/>
      <w:lvlText w:val="%1."/>
      <w:lvlJc w:val="left"/>
      <w:pPr>
        <w:tabs>
          <w:tab w:val="num" w:pos="504"/>
        </w:tabs>
        <w:ind w:left="72"/>
      </w:pPr>
      <w:rPr>
        <w:rFonts w:ascii="Tahoma" w:hAnsi="Tahoma" w:cs="Tahoma"/>
        <w:snapToGrid/>
        <w:color w:val="050505"/>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8A72A08"/>
    <w:multiLevelType w:val="hybridMultilevel"/>
    <w:tmpl w:val="40BCBAA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0"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1B3440AE"/>
    <w:multiLevelType w:val="hybridMultilevel"/>
    <w:tmpl w:val="0F38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CF507C"/>
    <w:multiLevelType w:val="hybridMultilevel"/>
    <w:tmpl w:val="FA6E00D8"/>
    <w:lvl w:ilvl="0" w:tplc="F2182B52">
      <w:start w:val="1"/>
      <w:numFmt w:val="decimal"/>
      <w:lvlText w:val="%1."/>
      <w:lvlJc w:val="left"/>
      <w:pPr>
        <w:ind w:left="7576"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6D7A49"/>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22"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AA5BD8"/>
    <w:multiLevelType w:val="hybridMultilevel"/>
    <w:tmpl w:val="D0804BA4"/>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8"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F30905"/>
    <w:multiLevelType w:val="hybridMultilevel"/>
    <w:tmpl w:val="81287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49734C"/>
    <w:multiLevelType w:val="hybridMultilevel"/>
    <w:tmpl w:val="DBD291F8"/>
    <w:lvl w:ilvl="0" w:tplc="F2182B52">
      <w:start w:val="1"/>
      <w:numFmt w:val="decimal"/>
      <w:lvlText w:val="%1."/>
      <w:lvlJc w:val="left"/>
      <w:pPr>
        <w:ind w:left="7576"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63A628B5"/>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7" w15:restartNumberingAfterBreak="0">
    <w:nsid w:val="64C647E3"/>
    <w:multiLevelType w:val="hybridMultilevel"/>
    <w:tmpl w:val="222A31B0"/>
    <w:lvl w:ilvl="0" w:tplc="6D942F12">
      <w:start w:val="1"/>
      <w:numFmt w:val="decimal"/>
      <w:pStyle w:val="Title"/>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1" w15:restartNumberingAfterBreak="0">
    <w:nsid w:val="729938EB"/>
    <w:multiLevelType w:val="hybridMultilevel"/>
    <w:tmpl w:val="7F1E01B6"/>
    <w:lvl w:ilvl="0" w:tplc="51BC1418">
      <w:start w:val="1"/>
      <w:numFmt w:val="decimal"/>
      <w:lvlText w:val="Sklop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1B3546"/>
    <w:multiLevelType w:val="hybridMultilevel"/>
    <w:tmpl w:val="0AF2275E"/>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324797"/>
    <w:multiLevelType w:val="hybridMultilevel"/>
    <w:tmpl w:val="9912E6AA"/>
    <w:lvl w:ilvl="0" w:tplc="6A8A9C9C">
      <w:start w:val="3"/>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8563BF"/>
    <w:multiLevelType w:val="hybridMultilevel"/>
    <w:tmpl w:val="B3429736"/>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14518761">
    <w:abstractNumId w:val="23"/>
  </w:num>
  <w:num w:numId="2" w16cid:durableId="1787692416">
    <w:abstractNumId w:val="10"/>
  </w:num>
  <w:num w:numId="3" w16cid:durableId="1250504742">
    <w:abstractNumId w:val="7"/>
  </w:num>
  <w:num w:numId="4" w16cid:durableId="987124134">
    <w:abstractNumId w:val="43"/>
  </w:num>
  <w:num w:numId="5" w16cid:durableId="1995983390">
    <w:abstractNumId w:val="42"/>
  </w:num>
  <w:num w:numId="6" w16cid:durableId="1081215000">
    <w:abstractNumId w:val="18"/>
  </w:num>
  <w:num w:numId="7" w16cid:durableId="1795176536">
    <w:abstractNumId w:val="37"/>
  </w:num>
  <w:num w:numId="8" w16cid:durableId="1951274720">
    <w:abstractNumId w:val="14"/>
  </w:num>
  <w:num w:numId="9" w16cid:durableId="408431972">
    <w:abstractNumId w:val="27"/>
  </w:num>
  <w:num w:numId="10" w16cid:durableId="267856404">
    <w:abstractNumId w:val="13"/>
  </w:num>
  <w:num w:numId="11" w16cid:durableId="2035764362">
    <w:abstractNumId w:val="33"/>
  </w:num>
  <w:num w:numId="12" w16cid:durableId="1949698767">
    <w:abstractNumId w:val="35"/>
  </w:num>
  <w:num w:numId="13" w16cid:durableId="730661643">
    <w:abstractNumId w:val="39"/>
  </w:num>
  <w:num w:numId="14" w16cid:durableId="1133594245">
    <w:abstractNumId w:val="45"/>
  </w:num>
  <w:num w:numId="15" w16cid:durableId="1558009923">
    <w:abstractNumId w:val="11"/>
  </w:num>
  <w:num w:numId="16" w16cid:durableId="1864392254">
    <w:abstractNumId w:val="4"/>
  </w:num>
  <w:num w:numId="17" w16cid:durableId="796489591">
    <w:abstractNumId w:val="20"/>
  </w:num>
  <w:num w:numId="18" w16cid:durableId="36510336">
    <w:abstractNumId w:val="40"/>
  </w:num>
  <w:num w:numId="19" w16cid:durableId="596064871">
    <w:abstractNumId w:val="15"/>
  </w:num>
  <w:num w:numId="20" w16cid:durableId="1633830321">
    <w:abstractNumId w:val="19"/>
  </w:num>
  <w:num w:numId="21" w16cid:durableId="70784343">
    <w:abstractNumId w:val="29"/>
  </w:num>
  <w:num w:numId="22" w16cid:durableId="819809283">
    <w:abstractNumId w:val="28"/>
  </w:num>
  <w:num w:numId="23" w16cid:durableId="838614665">
    <w:abstractNumId w:val="41"/>
  </w:num>
  <w:num w:numId="24" w16cid:durableId="1238592931">
    <w:abstractNumId w:val="30"/>
  </w:num>
  <w:num w:numId="25" w16cid:durableId="808791247">
    <w:abstractNumId w:val="12"/>
  </w:num>
  <w:num w:numId="26" w16cid:durableId="532109590">
    <w:abstractNumId w:val="22"/>
  </w:num>
  <w:num w:numId="27" w16cid:durableId="1177386139">
    <w:abstractNumId w:val="6"/>
  </w:num>
  <w:num w:numId="28" w16cid:durableId="1113476061">
    <w:abstractNumId w:val="5"/>
  </w:num>
  <w:num w:numId="29" w16cid:durableId="1009913174">
    <w:abstractNumId w:val="47"/>
  </w:num>
  <w:num w:numId="30" w16cid:durableId="1761486230">
    <w:abstractNumId w:val="38"/>
  </w:num>
  <w:num w:numId="31" w16cid:durableId="330791750">
    <w:abstractNumId w:val="17"/>
  </w:num>
  <w:num w:numId="32" w16cid:durableId="104542830">
    <w:abstractNumId w:val="34"/>
  </w:num>
  <w:num w:numId="33" w16cid:durableId="1528643869">
    <w:abstractNumId w:val="24"/>
  </w:num>
  <w:num w:numId="34" w16cid:durableId="2135440273">
    <w:abstractNumId w:val="46"/>
  </w:num>
  <w:num w:numId="35" w16cid:durableId="200292314">
    <w:abstractNumId w:val="9"/>
  </w:num>
  <w:num w:numId="36" w16cid:durableId="786853047">
    <w:abstractNumId w:val="25"/>
  </w:num>
  <w:num w:numId="37" w16cid:durableId="165637764">
    <w:abstractNumId w:val="44"/>
  </w:num>
  <w:num w:numId="38" w16cid:durableId="1182165883">
    <w:abstractNumId w:val="10"/>
  </w:num>
  <w:num w:numId="39" w16cid:durableId="733819067">
    <w:abstractNumId w:val="8"/>
  </w:num>
  <w:num w:numId="40" w16cid:durableId="775564415">
    <w:abstractNumId w:val="31"/>
  </w:num>
  <w:num w:numId="41" w16cid:durableId="1503817047">
    <w:abstractNumId w:val="26"/>
  </w:num>
  <w:num w:numId="42" w16cid:durableId="1652056847">
    <w:abstractNumId w:val="36"/>
  </w:num>
  <w:num w:numId="43" w16cid:durableId="1976787129">
    <w:abstractNumId w:val="32"/>
  </w:num>
  <w:num w:numId="44" w16cid:durableId="410276770">
    <w:abstractNumId w:val="21"/>
  </w:num>
  <w:num w:numId="45" w16cid:durableId="1336495649">
    <w:abstractNumId w:val="16"/>
  </w:num>
  <w:num w:numId="46" w16cid:durableId="213844554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2162C"/>
    <w:rsid w:val="000243AB"/>
    <w:rsid w:val="00024E17"/>
    <w:rsid w:val="00026A79"/>
    <w:rsid w:val="000336B3"/>
    <w:rsid w:val="0003587F"/>
    <w:rsid w:val="00035A40"/>
    <w:rsid w:val="000417E9"/>
    <w:rsid w:val="00047BA0"/>
    <w:rsid w:val="000521D2"/>
    <w:rsid w:val="00053037"/>
    <w:rsid w:val="000532E2"/>
    <w:rsid w:val="00055E3C"/>
    <w:rsid w:val="000571AF"/>
    <w:rsid w:val="000571E9"/>
    <w:rsid w:val="000657F2"/>
    <w:rsid w:val="000667CF"/>
    <w:rsid w:val="0007164B"/>
    <w:rsid w:val="000743F8"/>
    <w:rsid w:val="0008083D"/>
    <w:rsid w:val="00085986"/>
    <w:rsid w:val="00085B85"/>
    <w:rsid w:val="00092357"/>
    <w:rsid w:val="000933AB"/>
    <w:rsid w:val="00094406"/>
    <w:rsid w:val="000945D4"/>
    <w:rsid w:val="000959F5"/>
    <w:rsid w:val="000965D0"/>
    <w:rsid w:val="000A31E9"/>
    <w:rsid w:val="000B1423"/>
    <w:rsid w:val="000B388D"/>
    <w:rsid w:val="000B52EF"/>
    <w:rsid w:val="000C05EC"/>
    <w:rsid w:val="000C33B3"/>
    <w:rsid w:val="000C34EA"/>
    <w:rsid w:val="000C40F4"/>
    <w:rsid w:val="000C6474"/>
    <w:rsid w:val="000C7AF7"/>
    <w:rsid w:val="000D0744"/>
    <w:rsid w:val="000D1D40"/>
    <w:rsid w:val="000D537B"/>
    <w:rsid w:val="000D55A2"/>
    <w:rsid w:val="000D7170"/>
    <w:rsid w:val="000E31CD"/>
    <w:rsid w:val="000F0201"/>
    <w:rsid w:val="000F2FEB"/>
    <w:rsid w:val="000F4236"/>
    <w:rsid w:val="00106D4F"/>
    <w:rsid w:val="0012277B"/>
    <w:rsid w:val="00123B0F"/>
    <w:rsid w:val="00127F80"/>
    <w:rsid w:val="00140AE9"/>
    <w:rsid w:val="00145ED2"/>
    <w:rsid w:val="00147A3F"/>
    <w:rsid w:val="0015337E"/>
    <w:rsid w:val="00154511"/>
    <w:rsid w:val="00163B2F"/>
    <w:rsid w:val="001753A3"/>
    <w:rsid w:val="0017569D"/>
    <w:rsid w:val="001757F0"/>
    <w:rsid w:val="001825E3"/>
    <w:rsid w:val="001838D5"/>
    <w:rsid w:val="0018765C"/>
    <w:rsid w:val="00193514"/>
    <w:rsid w:val="00193626"/>
    <w:rsid w:val="0019488A"/>
    <w:rsid w:val="00194CF5"/>
    <w:rsid w:val="001A7F0D"/>
    <w:rsid w:val="001B0CB4"/>
    <w:rsid w:val="001B14FE"/>
    <w:rsid w:val="001B1A43"/>
    <w:rsid w:val="001B418F"/>
    <w:rsid w:val="001B43F9"/>
    <w:rsid w:val="001C076F"/>
    <w:rsid w:val="001C2A90"/>
    <w:rsid w:val="001C2BD1"/>
    <w:rsid w:val="001C43D9"/>
    <w:rsid w:val="001C7307"/>
    <w:rsid w:val="001E7A5E"/>
    <w:rsid w:val="001E7FE3"/>
    <w:rsid w:val="001F5877"/>
    <w:rsid w:val="001F5CA1"/>
    <w:rsid w:val="0020171B"/>
    <w:rsid w:val="00203A2A"/>
    <w:rsid w:val="00206768"/>
    <w:rsid w:val="002116B8"/>
    <w:rsid w:val="002125FE"/>
    <w:rsid w:val="0021389C"/>
    <w:rsid w:val="002206DA"/>
    <w:rsid w:val="00220A81"/>
    <w:rsid w:val="0022215E"/>
    <w:rsid w:val="002236BB"/>
    <w:rsid w:val="00231B6C"/>
    <w:rsid w:val="00234FE7"/>
    <w:rsid w:val="002360D3"/>
    <w:rsid w:val="00241495"/>
    <w:rsid w:val="00243D00"/>
    <w:rsid w:val="00243EE5"/>
    <w:rsid w:val="002457F8"/>
    <w:rsid w:val="0024764B"/>
    <w:rsid w:val="00255037"/>
    <w:rsid w:val="002602E1"/>
    <w:rsid w:val="00260751"/>
    <w:rsid w:val="00263910"/>
    <w:rsid w:val="0026465E"/>
    <w:rsid w:val="0026488F"/>
    <w:rsid w:val="00265168"/>
    <w:rsid w:val="00271B7E"/>
    <w:rsid w:val="0027350E"/>
    <w:rsid w:val="0027391C"/>
    <w:rsid w:val="002762B8"/>
    <w:rsid w:val="00277B02"/>
    <w:rsid w:val="00295BB2"/>
    <w:rsid w:val="00296966"/>
    <w:rsid w:val="00297481"/>
    <w:rsid w:val="002A1678"/>
    <w:rsid w:val="002A2611"/>
    <w:rsid w:val="002A4975"/>
    <w:rsid w:val="002B4BA7"/>
    <w:rsid w:val="002B6923"/>
    <w:rsid w:val="002B70BC"/>
    <w:rsid w:val="002C14A0"/>
    <w:rsid w:val="002C4B77"/>
    <w:rsid w:val="002C5E4D"/>
    <w:rsid w:val="002D407B"/>
    <w:rsid w:val="002D6041"/>
    <w:rsid w:val="002E24E7"/>
    <w:rsid w:val="002E50DA"/>
    <w:rsid w:val="002F0756"/>
    <w:rsid w:val="002F3070"/>
    <w:rsid w:val="00301138"/>
    <w:rsid w:val="003156A6"/>
    <w:rsid w:val="00316554"/>
    <w:rsid w:val="0031767B"/>
    <w:rsid w:val="003218C7"/>
    <w:rsid w:val="00326314"/>
    <w:rsid w:val="00327FCB"/>
    <w:rsid w:val="0033549C"/>
    <w:rsid w:val="0033744E"/>
    <w:rsid w:val="00340121"/>
    <w:rsid w:val="00341383"/>
    <w:rsid w:val="00344DA9"/>
    <w:rsid w:val="0034569E"/>
    <w:rsid w:val="00346AA5"/>
    <w:rsid w:val="00346B72"/>
    <w:rsid w:val="00351D6E"/>
    <w:rsid w:val="00352081"/>
    <w:rsid w:val="00352445"/>
    <w:rsid w:val="00353271"/>
    <w:rsid w:val="00354598"/>
    <w:rsid w:val="00354B3F"/>
    <w:rsid w:val="003561E6"/>
    <w:rsid w:val="003652A3"/>
    <w:rsid w:val="00370519"/>
    <w:rsid w:val="003775A1"/>
    <w:rsid w:val="0038284C"/>
    <w:rsid w:val="003837D2"/>
    <w:rsid w:val="0038647E"/>
    <w:rsid w:val="00392CC6"/>
    <w:rsid w:val="00393793"/>
    <w:rsid w:val="003A058F"/>
    <w:rsid w:val="003A3BE2"/>
    <w:rsid w:val="003A3EE8"/>
    <w:rsid w:val="003A4E0C"/>
    <w:rsid w:val="003A570E"/>
    <w:rsid w:val="003A5C66"/>
    <w:rsid w:val="003B2B4C"/>
    <w:rsid w:val="003B2F4A"/>
    <w:rsid w:val="003B598E"/>
    <w:rsid w:val="003B73B5"/>
    <w:rsid w:val="003C11F6"/>
    <w:rsid w:val="003C1A4F"/>
    <w:rsid w:val="003C577E"/>
    <w:rsid w:val="003C6A45"/>
    <w:rsid w:val="003D0AF3"/>
    <w:rsid w:val="003D0DF8"/>
    <w:rsid w:val="003D502F"/>
    <w:rsid w:val="003E3CA9"/>
    <w:rsid w:val="003E5878"/>
    <w:rsid w:val="003E5911"/>
    <w:rsid w:val="003E73FB"/>
    <w:rsid w:val="003F3EE6"/>
    <w:rsid w:val="00400FA9"/>
    <w:rsid w:val="00406C3E"/>
    <w:rsid w:val="004074F4"/>
    <w:rsid w:val="00411C7A"/>
    <w:rsid w:val="00420DC4"/>
    <w:rsid w:val="00422A9D"/>
    <w:rsid w:val="00426B5E"/>
    <w:rsid w:val="00430644"/>
    <w:rsid w:val="00430EC2"/>
    <w:rsid w:val="00431821"/>
    <w:rsid w:val="00442ED3"/>
    <w:rsid w:val="00445DD8"/>
    <w:rsid w:val="00446B68"/>
    <w:rsid w:val="00446DF8"/>
    <w:rsid w:val="00472894"/>
    <w:rsid w:val="00474C77"/>
    <w:rsid w:val="004765E5"/>
    <w:rsid w:val="00482DE1"/>
    <w:rsid w:val="004848A0"/>
    <w:rsid w:val="00486B57"/>
    <w:rsid w:val="00490119"/>
    <w:rsid w:val="004916B4"/>
    <w:rsid w:val="004960C3"/>
    <w:rsid w:val="004A0DBD"/>
    <w:rsid w:val="004A0E4E"/>
    <w:rsid w:val="004A2231"/>
    <w:rsid w:val="004A2A07"/>
    <w:rsid w:val="004A737F"/>
    <w:rsid w:val="004B0B5C"/>
    <w:rsid w:val="004B3E3C"/>
    <w:rsid w:val="004B4521"/>
    <w:rsid w:val="004B55CC"/>
    <w:rsid w:val="004C2012"/>
    <w:rsid w:val="004C38AA"/>
    <w:rsid w:val="004C41B2"/>
    <w:rsid w:val="004C4BCE"/>
    <w:rsid w:val="004C5062"/>
    <w:rsid w:val="004C516B"/>
    <w:rsid w:val="004D2039"/>
    <w:rsid w:val="004D30A1"/>
    <w:rsid w:val="004D6BED"/>
    <w:rsid w:val="004E11F4"/>
    <w:rsid w:val="004E5BBE"/>
    <w:rsid w:val="004E63C7"/>
    <w:rsid w:val="004F0BE1"/>
    <w:rsid w:val="004F2E7A"/>
    <w:rsid w:val="004F45C1"/>
    <w:rsid w:val="00520BB6"/>
    <w:rsid w:val="00521C11"/>
    <w:rsid w:val="005310C7"/>
    <w:rsid w:val="0053513C"/>
    <w:rsid w:val="00535698"/>
    <w:rsid w:val="00536A92"/>
    <w:rsid w:val="00540CFF"/>
    <w:rsid w:val="00540FF4"/>
    <w:rsid w:val="00542DF6"/>
    <w:rsid w:val="00542E63"/>
    <w:rsid w:val="00545837"/>
    <w:rsid w:val="00553F82"/>
    <w:rsid w:val="005543B2"/>
    <w:rsid w:val="00565BB0"/>
    <w:rsid w:val="00565BEE"/>
    <w:rsid w:val="00567224"/>
    <w:rsid w:val="0057383C"/>
    <w:rsid w:val="00574E28"/>
    <w:rsid w:val="00584416"/>
    <w:rsid w:val="0059641B"/>
    <w:rsid w:val="00597BC7"/>
    <w:rsid w:val="005A329C"/>
    <w:rsid w:val="005A3ECA"/>
    <w:rsid w:val="005A4828"/>
    <w:rsid w:val="005B2636"/>
    <w:rsid w:val="005B42C8"/>
    <w:rsid w:val="005B6C12"/>
    <w:rsid w:val="005B6CEA"/>
    <w:rsid w:val="005C0616"/>
    <w:rsid w:val="005C4516"/>
    <w:rsid w:val="005D002E"/>
    <w:rsid w:val="005D55B0"/>
    <w:rsid w:val="005D7186"/>
    <w:rsid w:val="005E0D52"/>
    <w:rsid w:val="005E213C"/>
    <w:rsid w:val="005E4124"/>
    <w:rsid w:val="005E54BE"/>
    <w:rsid w:val="005E7953"/>
    <w:rsid w:val="005F3A5A"/>
    <w:rsid w:val="005F67F9"/>
    <w:rsid w:val="00600B03"/>
    <w:rsid w:val="00611BB9"/>
    <w:rsid w:val="00611BC3"/>
    <w:rsid w:val="006123AC"/>
    <w:rsid w:val="006126E3"/>
    <w:rsid w:val="00614130"/>
    <w:rsid w:val="0061515F"/>
    <w:rsid w:val="00620DDC"/>
    <w:rsid w:val="006230FD"/>
    <w:rsid w:val="00626CAB"/>
    <w:rsid w:val="00640AA2"/>
    <w:rsid w:val="00641213"/>
    <w:rsid w:val="00643214"/>
    <w:rsid w:val="0064375E"/>
    <w:rsid w:val="00650F37"/>
    <w:rsid w:val="0065132F"/>
    <w:rsid w:val="00655E44"/>
    <w:rsid w:val="00655F1F"/>
    <w:rsid w:val="00661458"/>
    <w:rsid w:val="0067139B"/>
    <w:rsid w:val="00673513"/>
    <w:rsid w:val="006748FE"/>
    <w:rsid w:val="0067777C"/>
    <w:rsid w:val="0068117C"/>
    <w:rsid w:val="00691D8F"/>
    <w:rsid w:val="00691F58"/>
    <w:rsid w:val="00692294"/>
    <w:rsid w:val="006A15B1"/>
    <w:rsid w:val="006A2874"/>
    <w:rsid w:val="006A3755"/>
    <w:rsid w:val="006A3CFD"/>
    <w:rsid w:val="006A6E2A"/>
    <w:rsid w:val="006B077B"/>
    <w:rsid w:val="006B1679"/>
    <w:rsid w:val="006B444D"/>
    <w:rsid w:val="006B645C"/>
    <w:rsid w:val="006C2E4A"/>
    <w:rsid w:val="006C5C90"/>
    <w:rsid w:val="006D0AC8"/>
    <w:rsid w:val="006D1420"/>
    <w:rsid w:val="006D3DBA"/>
    <w:rsid w:val="006D45DA"/>
    <w:rsid w:val="006D6C48"/>
    <w:rsid w:val="006E2AAF"/>
    <w:rsid w:val="006E3DE3"/>
    <w:rsid w:val="006E6701"/>
    <w:rsid w:val="006F10EE"/>
    <w:rsid w:val="006F2666"/>
    <w:rsid w:val="006F304D"/>
    <w:rsid w:val="006F64CE"/>
    <w:rsid w:val="00703583"/>
    <w:rsid w:val="007049C9"/>
    <w:rsid w:val="00717738"/>
    <w:rsid w:val="00717DD4"/>
    <w:rsid w:val="00722D22"/>
    <w:rsid w:val="00724F2F"/>
    <w:rsid w:val="00727A1C"/>
    <w:rsid w:val="00735B5A"/>
    <w:rsid w:val="0073780B"/>
    <w:rsid w:val="007453E1"/>
    <w:rsid w:val="00746989"/>
    <w:rsid w:val="00746A1E"/>
    <w:rsid w:val="007473C6"/>
    <w:rsid w:val="0075434E"/>
    <w:rsid w:val="00771AAA"/>
    <w:rsid w:val="007843DD"/>
    <w:rsid w:val="0078685B"/>
    <w:rsid w:val="007869B4"/>
    <w:rsid w:val="00786AF0"/>
    <w:rsid w:val="00786E9D"/>
    <w:rsid w:val="00787FFD"/>
    <w:rsid w:val="00790164"/>
    <w:rsid w:val="00792464"/>
    <w:rsid w:val="00793F59"/>
    <w:rsid w:val="00794266"/>
    <w:rsid w:val="007A192D"/>
    <w:rsid w:val="007A76BF"/>
    <w:rsid w:val="007B69AA"/>
    <w:rsid w:val="007B6F2D"/>
    <w:rsid w:val="007C0598"/>
    <w:rsid w:val="007C1F58"/>
    <w:rsid w:val="007C297D"/>
    <w:rsid w:val="007C7AB8"/>
    <w:rsid w:val="007D0CB0"/>
    <w:rsid w:val="007D2846"/>
    <w:rsid w:val="007D5CE1"/>
    <w:rsid w:val="007E253E"/>
    <w:rsid w:val="007F2021"/>
    <w:rsid w:val="007F4120"/>
    <w:rsid w:val="007F53DA"/>
    <w:rsid w:val="00800EE1"/>
    <w:rsid w:val="008022F2"/>
    <w:rsid w:val="0081313F"/>
    <w:rsid w:val="00814CE0"/>
    <w:rsid w:val="00814D2C"/>
    <w:rsid w:val="00821095"/>
    <w:rsid w:val="0082294C"/>
    <w:rsid w:val="008256D8"/>
    <w:rsid w:val="0082719E"/>
    <w:rsid w:val="00837192"/>
    <w:rsid w:val="008374E4"/>
    <w:rsid w:val="0084039B"/>
    <w:rsid w:val="00840909"/>
    <w:rsid w:val="00847D96"/>
    <w:rsid w:val="00851F28"/>
    <w:rsid w:val="00875FA2"/>
    <w:rsid w:val="00877D4E"/>
    <w:rsid w:val="00881BDB"/>
    <w:rsid w:val="00881C04"/>
    <w:rsid w:val="008835EF"/>
    <w:rsid w:val="00883E14"/>
    <w:rsid w:val="0088548F"/>
    <w:rsid w:val="0089049E"/>
    <w:rsid w:val="008910EE"/>
    <w:rsid w:val="0089127C"/>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1669"/>
    <w:rsid w:val="008D1F04"/>
    <w:rsid w:val="008D448C"/>
    <w:rsid w:val="008D6992"/>
    <w:rsid w:val="008E27BB"/>
    <w:rsid w:val="008F72CA"/>
    <w:rsid w:val="009112AC"/>
    <w:rsid w:val="00911CD8"/>
    <w:rsid w:val="00913B48"/>
    <w:rsid w:val="00917AFA"/>
    <w:rsid w:val="00922F12"/>
    <w:rsid w:val="009241D1"/>
    <w:rsid w:val="009251E6"/>
    <w:rsid w:val="00925CA8"/>
    <w:rsid w:val="00931F0F"/>
    <w:rsid w:val="00937289"/>
    <w:rsid w:val="0094024A"/>
    <w:rsid w:val="009423B5"/>
    <w:rsid w:val="009475F6"/>
    <w:rsid w:val="00950488"/>
    <w:rsid w:val="009543FF"/>
    <w:rsid w:val="00955AAD"/>
    <w:rsid w:val="00956A02"/>
    <w:rsid w:val="009632E4"/>
    <w:rsid w:val="00963D77"/>
    <w:rsid w:val="00972B77"/>
    <w:rsid w:val="00973FBC"/>
    <w:rsid w:val="00974CDA"/>
    <w:rsid w:val="00981098"/>
    <w:rsid w:val="00981B55"/>
    <w:rsid w:val="00985A7C"/>
    <w:rsid w:val="00987DD3"/>
    <w:rsid w:val="009A349D"/>
    <w:rsid w:val="009A44E1"/>
    <w:rsid w:val="009A5DEE"/>
    <w:rsid w:val="009B1F85"/>
    <w:rsid w:val="009B73B5"/>
    <w:rsid w:val="009C2A0A"/>
    <w:rsid w:val="009C7CCC"/>
    <w:rsid w:val="009D345E"/>
    <w:rsid w:val="009D69B1"/>
    <w:rsid w:val="009D6F25"/>
    <w:rsid w:val="009D72D5"/>
    <w:rsid w:val="009E06B0"/>
    <w:rsid w:val="009E0B9B"/>
    <w:rsid w:val="009E1477"/>
    <w:rsid w:val="009E7210"/>
    <w:rsid w:val="009F1BCD"/>
    <w:rsid w:val="009F53E0"/>
    <w:rsid w:val="00A07B28"/>
    <w:rsid w:val="00A31B8D"/>
    <w:rsid w:val="00A33A86"/>
    <w:rsid w:val="00A36023"/>
    <w:rsid w:val="00A407AB"/>
    <w:rsid w:val="00A407DF"/>
    <w:rsid w:val="00A41DE0"/>
    <w:rsid w:val="00A426D6"/>
    <w:rsid w:val="00A431F2"/>
    <w:rsid w:val="00A442B9"/>
    <w:rsid w:val="00A47550"/>
    <w:rsid w:val="00A54A8D"/>
    <w:rsid w:val="00A6011D"/>
    <w:rsid w:val="00A645D0"/>
    <w:rsid w:val="00A65B35"/>
    <w:rsid w:val="00A72DB1"/>
    <w:rsid w:val="00A74D40"/>
    <w:rsid w:val="00A814FA"/>
    <w:rsid w:val="00A81E51"/>
    <w:rsid w:val="00A82B64"/>
    <w:rsid w:val="00A83D93"/>
    <w:rsid w:val="00A84807"/>
    <w:rsid w:val="00A859FC"/>
    <w:rsid w:val="00A913CC"/>
    <w:rsid w:val="00A94384"/>
    <w:rsid w:val="00A95867"/>
    <w:rsid w:val="00AA1ECC"/>
    <w:rsid w:val="00AA2489"/>
    <w:rsid w:val="00AA72F8"/>
    <w:rsid w:val="00AB04C2"/>
    <w:rsid w:val="00AB5DF1"/>
    <w:rsid w:val="00AC2DC8"/>
    <w:rsid w:val="00AC3386"/>
    <w:rsid w:val="00AC3E82"/>
    <w:rsid w:val="00AC5AA0"/>
    <w:rsid w:val="00AC6457"/>
    <w:rsid w:val="00AC7F44"/>
    <w:rsid w:val="00AD0318"/>
    <w:rsid w:val="00AD21BE"/>
    <w:rsid w:val="00AD391D"/>
    <w:rsid w:val="00AD4913"/>
    <w:rsid w:val="00AD669F"/>
    <w:rsid w:val="00AE23A7"/>
    <w:rsid w:val="00AE4917"/>
    <w:rsid w:val="00AF24F5"/>
    <w:rsid w:val="00AF5543"/>
    <w:rsid w:val="00AF6C76"/>
    <w:rsid w:val="00B02AD0"/>
    <w:rsid w:val="00B068CE"/>
    <w:rsid w:val="00B120AC"/>
    <w:rsid w:val="00B16803"/>
    <w:rsid w:val="00B266B6"/>
    <w:rsid w:val="00B330B6"/>
    <w:rsid w:val="00B34702"/>
    <w:rsid w:val="00B36760"/>
    <w:rsid w:val="00B500AE"/>
    <w:rsid w:val="00B52B96"/>
    <w:rsid w:val="00B625D3"/>
    <w:rsid w:val="00B71332"/>
    <w:rsid w:val="00B73A4D"/>
    <w:rsid w:val="00B76B32"/>
    <w:rsid w:val="00B77424"/>
    <w:rsid w:val="00B80738"/>
    <w:rsid w:val="00B82A60"/>
    <w:rsid w:val="00B84007"/>
    <w:rsid w:val="00B85426"/>
    <w:rsid w:val="00B8687D"/>
    <w:rsid w:val="00B906F7"/>
    <w:rsid w:val="00BA1377"/>
    <w:rsid w:val="00BB15B6"/>
    <w:rsid w:val="00BB5685"/>
    <w:rsid w:val="00BB648D"/>
    <w:rsid w:val="00BC30E3"/>
    <w:rsid w:val="00BC30F5"/>
    <w:rsid w:val="00BC3144"/>
    <w:rsid w:val="00BC46AF"/>
    <w:rsid w:val="00BC489E"/>
    <w:rsid w:val="00BC5818"/>
    <w:rsid w:val="00BC7D72"/>
    <w:rsid w:val="00BD48F9"/>
    <w:rsid w:val="00BD5EE4"/>
    <w:rsid w:val="00BE1DA3"/>
    <w:rsid w:val="00BE4D16"/>
    <w:rsid w:val="00BF40A8"/>
    <w:rsid w:val="00C07A69"/>
    <w:rsid w:val="00C10F19"/>
    <w:rsid w:val="00C208F3"/>
    <w:rsid w:val="00C2093D"/>
    <w:rsid w:val="00C20E68"/>
    <w:rsid w:val="00C24695"/>
    <w:rsid w:val="00C24707"/>
    <w:rsid w:val="00C24DBA"/>
    <w:rsid w:val="00C2599D"/>
    <w:rsid w:val="00C33DC8"/>
    <w:rsid w:val="00C4004A"/>
    <w:rsid w:val="00C446DE"/>
    <w:rsid w:val="00C52CDA"/>
    <w:rsid w:val="00C54D90"/>
    <w:rsid w:val="00C558CB"/>
    <w:rsid w:val="00C7795F"/>
    <w:rsid w:val="00C83C30"/>
    <w:rsid w:val="00C87CB0"/>
    <w:rsid w:val="00C91677"/>
    <w:rsid w:val="00C96C3A"/>
    <w:rsid w:val="00CA167F"/>
    <w:rsid w:val="00CA1B5D"/>
    <w:rsid w:val="00CA3BA5"/>
    <w:rsid w:val="00CB0165"/>
    <w:rsid w:val="00CB13B0"/>
    <w:rsid w:val="00CB15E1"/>
    <w:rsid w:val="00CB340D"/>
    <w:rsid w:val="00CB39DC"/>
    <w:rsid w:val="00CB7325"/>
    <w:rsid w:val="00CC0489"/>
    <w:rsid w:val="00CC6778"/>
    <w:rsid w:val="00CC7051"/>
    <w:rsid w:val="00CD45F3"/>
    <w:rsid w:val="00CD779A"/>
    <w:rsid w:val="00CE095C"/>
    <w:rsid w:val="00CF23A2"/>
    <w:rsid w:val="00CF257E"/>
    <w:rsid w:val="00CF324C"/>
    <w:rsid w:val="00CF462E"/>
    <w:rsid w:val="00CF7038"/>
    <w:rsid w:val="00D04FBC"/>
    <w:rsid w:val="00D064A0"/>
    <w:rsid w:val="00D10622"/>
    <w:rsid w:val="00D141C1"/>
    <w:rsid w:val="00D14888"/>
    <w:rsid w:val="00D20F46"/>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5035B"/>
    <w:rsid w:val="00D529C6"/>
    <w:rsid w:val="00D54DAB"/>
    <w:rsid w:val="00D55188"/>
    <w:rsid w:val="00D55C87"/>
    <w:rsid w:val="00D57FB0"/>
    <w:rsid w:val="00D6128B"/>
    <w:rsid w:val="00D61A2F"/>
    <w:rsid w:val="00D61EC0"/>
    <w:rsid w:val="00D62880"/>
    <w:rsid w:val="00D63374"/>
    <w:rsid w:val="00D67D1E"/>
    <w:rsid w:val="00D8349A"/>
    <w:rsid w:val="00D94160"/>
    <w:rsid w:val="00D9716D"/>
    <w:rsid w:val="00DA4077"/>
    <w:rsid w:val="00DA5C25"/>
    <w:rsid w:val="00DA7BE1"/>
    <w:rsid w:val="00DB1231"/>
    <w:rsid w:val="00DB5DAF"/>
    <w:rsid w:val="00DB6E14"/>
    <w:rsid w:val="00DC2C67"/>
    <w:rsid w:val="00DC500A"/>
    <w:rsid w:val="00DC5D3F"/>
    <w:rsid w:val="00DD7031"/>
    <w:rsid w:val="00DD713D"/>
    <w:rsid w:val="00DE6144"/>
    <w:rsid w:val="00DE7014"/>
    <w:rsid w:val="00DF0B69"/>
    <w:rsid w:val="00DF1879"/>
    <w:rsid w:val="00DF54DD"/>
    <w:rsid w:val="00DF7C31"/>
    <w:rsid w:val="00E0187F"/>
    <w:rsid w:val="00E0514D"/>
    <w:rsid w:val="00E06452"/>
    <w:rsid w:val="00E10404"/>
    <w:rsid w:val="00E149F7"/>
    <w:rsid w:val="00E15472"/>
    <w:rsid w:val="00E17676"/>
    <w:rsid w:val="00E20469"/>
    <w:rsid w:val="00E20EB6"/>
    <w:rsid w:val="00E22719"/>
    <w:rsid w:val="00E23082"/>
    <w:rsid w:val="00E23FEE"/>
    <w:rsid w:val="00E248BE"/>
    <w:rsid w:val="00E271F9"/>
    <w:rsid w:val="00E27615"/>
    <w:rsid w:val="00E305A2"/>
    <w:rsid w:val="00E335A7"/>
    <w:rsid w:val="00E361BA"/>
    <w:rsid w:val="00E36B98"/>
    <w:rsid w:val="00E42986"/>
    <w:rsid w:val="00E45F7D"/>
    <w:rsid w:val="00E47990"/>
    <w:rsid w:val="00E52370"/>
    <w:rsid w:val="00E54CE7"/>
    <w:rsid w:val="00E55774"/>
    <w:rsid w:val="00E57767"/>
    <w:rsid w:val="00E617E2"/>
    <w:rsid w:val="00E67D16"/>
    <w:rsid w:val="00E70CD1"/>
    <w:rsid w:val="00E74461"/>
    <w:rsid w:val="00E86047"/>
    <w:rsid w:val="00E867EC"/>
    <w:rsid w:val="00E924FE"/>
    <w:rsid w:val="00EA01B9"/>
    <w:rsid w:val="00EA0CD5"/>
    <w:rsid w:val="00EA2F3A"/>
    <w:rsid w:val="00EA56C0"/>
    <w:rsid w:val="00EA6B2E"/>
    <w:rsid w:val="00EA715F"/>
    <w:rsid w:val="00EB28E0"/>
    <w:rsid w:val="00EB5EBB"/>
    <w:rsid w:val="00EB707C"/>
    <w:rsid w:val="00EB79A5"/>
    <w:rsid w:val="00EC0AE8"/>
    <w:rsid w:val="00EC3698"/>
    <w:rsid w:val="00EC41DE"/>
    <w:rsid w:val="00EC4D9D"/>
    <w:rsid w:val="00EC4F73"/>
    <w:rsid w:val="00EC5EAE"/>
    <w:rsid w:val="00ED01E3"/>
    <w:rsid w:val="00ED7B72"/>
    <w:rsid w:val="00EE193F"/>
    <w:rsid w:val="00EE655F"/>
    <w:rsid w:val="00EE6BB3"/>
    <w:rsid w:val="00EF3678"/>
    <w:rsid w:val="00EF6199"/>
    <w:rsid w:val="00F0157D"/>
    <w:rsid w:val="00F077FD"/>
    <w:rsid w:val="00F11186"/>
    <w:rsid w:val="00F133D9"/>
    <w:rsid w:val="00F14E23"/>
    <w:rsid w:val="00F31301"/>
    <w:rsid w:val="00F318C0"/>
    <w:rsid w:val="00F31F08"/>
    <w:rsid w:val="00F32AC4"/>
    <w:rsid w:val="00F34D50"/>
    <w:rsid w:val="00F374F1"/>
    <w:rsid w:val="00F406A6"/>
    <w:rsid w:val="00F519BB"/>
    <w:rsid w:val="00F555D8"/>
    <w:rsid w:val="00F55B7D"/>
    <w:rsid w:val="00F57660"/>
    <w:rsid w:val="00F668AE"/>
    <w:rsid w:val="00F706ED"/>
    <w:rsid w:val="00F73CF3"/>
    <w:rsid w:val="00F7483A"/>
    <w:rsid w:val="00F83CFC"/>
    <w:rsid w:val="00F856A3"/>
    <w:rsid w:val="00F95D42"/>
    <w:rsid w:val="00FA0552"/>
    <w:rsid w:val="00FA0A6E"/>
    <w:rsid w:val="00FA125A"/>
    <w:rsid w:val="00FA1389"/>
    <w:rsid w:val="00FA244C"/>
    <w:rsid w:val="00FA2674"/>
    <w:rsid w:val="00FA4613"/>
    <w:rsid w:val="00FB09D4"/>
    <w:rsid w:val="00FB2159"/>
    <w:rsid w:val="00FB2F26"/>
    <w:rsid w:val="00FB3800"/>
    <w:rsid w:val="00FB3A28"/>
    <w:rsid w:val="00FC3821"/>
    <w:rsid w:val="00FC4623"/>
    <w:rsid w:val="00FD0526"/>
    <w:rsid w:val="00FD62F8"/>
    <w:rsid w:val="00FD6D0D"/>
    <w:rsid w:val="00FD7FB7"/>
    <w:rsid w:val="00FE24E0"/>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15F"/>
    <w:rPr>
      <w:rFonts w:ascii="Times New Roman" w:eastAsia="Times New Roman" w:hAnsi="Times New Roman"/>
      <w:sz w:val="24"/>
    </w:rPr>
  </w:style>
  <w:style w:type="paragraph" w:styleId="Heading1">
    <w:name w:val="heading 1"/>
    <w:basedOn w:val="Normal"/>
    <w:next w:val="Normal"/>
    <w:link w:val="Heading1Char"/>
    <w:uiPriority w:val="9"/>
    <w:qFormat/>
    <w:rsid w:val="00F7483A"/>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
    <w:qFormat/>
    <w:rsid w:val="00E149F7"/>
    <w:pPr>
      <w:keepNext/>
      <w:widowControl w:val="0"/>
      <w:spacing w:before="240" w:after="60"/>
      <w:jc w:val="both"/>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9D69B1"/>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9D69B1"/>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9D69B1"/>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9D69B1"/>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9D69B1"/>
    <w:pPr>
      <w:keepNext/>
      <w:keepLines/>
      <w:outlineLvl w:val="7"/>
    </w:pPr>
    <w:rPr>
      <w:i/>
      <w:iCs/>
      <w:color w:val="272727"/>
    </w:rPr>
  </w:style>
  <w:style w:type="paragraph" w:styleId="Heading9">
    <w:name w:val="heading 9"/>
    <w:basedOn w:val="Normal"/>
    <w:next w:val="Normal"/>
    <w:link w:val="Heading9Char"/>
    <w:uiPriority w:val="9"/>
    <w:semiHidden/>
    <w:unhideWhenUsed/>
    <w:qFormat/>
    <w:rsid w:val="009D69B1"/>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uiPriority w:val="99"/>
    <w:rsid w:val="005E7953"/>
    <w:pPr>
      <w:tabs>
        <w:tab w:val="center" w:pos="4536"/>
        <w:tab w:val="right" w:pos="9072"/>
      </w:tabs>
    </w:pPr>
    <w:rPr>
      <w:rFonts w:ascii="Arial" w:hAnsi="Arial"/>
      <w:sz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uiPriority w:val="99"/>
    <w:rsid w:val="005E7953"/>
    <w:rPr>
      <w:rFonts w:ascii="Arial" w:eastAsia="Times New Roman" w:hAnsi="Arial" w:cs="Times New Roman"/>
      <w:sz w:val="20"/>
      <w:szCs w:val="20"/>
      <w:lang w:eastAsia="sl-SI"/>
    </w:rPr>
  </w:style>
  <w:style w:type="paragraph" w:styleId="Footer">
    <w:name w:val="footer"/>
    <w:basedOn w:val="Normal"/>
    <w:link w:val="FooterChar"/>
    <w:uiPriority w:val="99"/>
    <w:rsid w:val="005E7953"/>
    <w:pPr>
      <w:tabs>
        <w:tab w:val="center" w:pos="4536"/>
        <w:tab w:val="right" w:pos="9072"/>
      </w:tabs>
    </w:pPr>
    <w:rPr>
      <w:lang w:val="x-none" w:eastAsia="x-none"/>
    </w:rPr>
  </w:style>
  <w:style w:type="character" w:customStyle="1" w:styleId="FooterChar">
    <w:name w:val="Footer Char"/>
    <w:link w:val="Footer"/>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ListParagraph">
    <w:name w:val="List Paragraph"/>
    <w:aliases w:val="za tekst,Odstavek seznama_IP,Označevanje,List Paragraph2,Colorful List - Accent 11,List Paragraph1,Literatura - znanstveno,UEDAŞ Bullet,abc siralı,K1,Table of contents numbered,Elenco num ARGEA,body,Odsek zoznamu2,Bullet Number,lp1,lp11"/>
    <w:basedOn w:val="Normal"/>
    <w:link w:val="ListParagraphChar"/>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ormal"/>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ListParagraphChar">
    <w:name w:val="List Paragraph Char"/>
    <w:aliases w:val="za tekst Char,Odstavek seznama_IP Char,Označevanje Char,List Paragraph2 Char,Colorful List - Accent 11 Char,List Paragraph1 Char,Literatura - znanstveno Char,UEDAŞ Bullet Char,abc siralı Char,K1 Char,Table of contents numbered Char"/>
    <w:link w:val="ListParagraph"/>
    <w:uiPriority w:val="34"/>
    <w:qFormat/>
    <w:locked/>
    <w:rsid w:val="005E7953"/>
    <w:rPr>
      <w:rFonts w:ascii="Times New Roman" w:eastAsia="Calibri" w:hAnsi="Times New Roman" w:cs="Times New Roman"/>
      <w:lang w:eastAsia="sl-SI"/>
    </w:rPr>
  </w:style>
  <w:style w:type="table" w:styleId="TableGrid">
    <w:name w:val="Table Grid"/>
    <w:basedOn w:val="TableNormal"/>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E149F7"/>
    <w:rPr>
      <w:rFonts w:ascii="Arial" w:eastAsia="Times New Roman" w:hAnsi="Arial" w:cs="Arial"/>
      <w:b/>
      <w:bCs/>
      <w:sz w:val="26"/>
      <w:szCs w:val="26"/>
      <w:lang w:eastAsia="sl-SI"/>
    </w:rPr>
  </w:style>
  <w:style w:type="paragraph" w:styleId="BodyText2">
    <w:name w:val="Body Text 2"/>
    <w:basedOn w:val="Normal"/>
    <w:link w:val="BodyText2Char"/>
    <w:rsid w:val="003C11F6"/>
    <w:rPr>
      <w:sz w:val="22"/>
      <w:lang w:val="x-none" w:eastAsia="x-none"/>
    </w:rPr>
  </w:style>
  <w:style w:type="character" w:customStyle="1" w:styleId="BodyText2Char">
    <w:name w:val="Body Text 2 Char"/>
    <w:link w:val="BodyText2"/>
    <w:rsid w:val="003C11F6"/>
    <w:rPr>
      <w:rFonts w:ascii="Times New Roman" w:eastAsia="Times New Roman" w:hAnsi="Times New Roman" w:cs="Times New Roman"/>
      <w:szCs w:val="20"/>
      <w:lang w:val="x-none" w:eastAsia="x-none"/>
    </w:rPr>
  </w:style>
  <w:style w:type="paragraph" w:styleId="BodyText3">
    <w:name w:val="Body Text 3"/>
    <w:basedOn w:val="Normal"/>
    <w:link w:val="BodyText3Char"/>
    <w:rsid w:val="003C11F6"/>
    <w:pPr>
      <w:jc w:val="both"/>
    </w:pPr>
    <w:rPr>
      <w:lang w:val="x-none" w:eastAsia="x-none"/>
    </w:rPr>
  </w:style>
  <w:style w:type="character" w:customStyle="1" w:styleId="BodyText3Char">
    <w:name w:val="Body Text 3 Char"/>
    <w:link w:val="BodyText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ormal"/>
    <w:rsid w:val="003C11F6"/>
    <w:pPr>
      <w:keepLines/>
      <w:overflowPunct w:val="0"/>
      <w:autoSpaceDE w:val="0"/>
      <w:autoSpaceDN w:val="0"/>
      <w:adjustRightInd w:val="0"/>
      <w:spacing w:line="300" w:lineRule="auto"/>
      <w:jc w:val="both"/>
      <w:textAlignment w:val="baseline"/>
    </w:pPr>
    <w:rPr>
      <w:color w:val="000000"/>
      <w:sz w:val="22"/>
    </w:rPr>
  </w:style>
  <w:style w:type="paragraph" w:styleId="BodyText">
    <w:name w:val="Body Text"/>
    <w:basedOn w:val="Normal"/>
    <w:link w:val="BodyTextChar"/>
    <w:uiPriority w:val="99"/>
    <w:unhideWhenUsed/>
    <w:rsid w:val="00AC6457"/>
    <w:pPr>
      <w:spacing w:after="120"/>
    </w:pPr>
  </w:style>
  <w:style w:type="character" w:customStyle="1" w:styleId="BodyTextChar">
    <w:name w:val="Body Text Char"/>
    <w:link w:val="BodyText"/>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TableNormal"/>
    <w:next w:val="TableGrid"/>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D2039"/>
    <w:rPr>
      <w:color w:val="0563C1"/>
      <w:u w:val="single"/>
    </w:rPr>
  </w:style>
  <w:style w:type="character" w:customStyle="1" w:styleId="Heading1Char">
    <w:name w:val="Heading 1 Char"/>
    <w:link w:val="Heading1"/>
    <w:uiPriority w:val="9"/>
    <w:rsid w:val="00F7483A"/>
    <w:rPr>
      <w:rFonts w:ascii="Calibri Light" w:eastAsia="Times New Roman" w:hAnsi="Calibri Light" w:cs="Times New Roman"/>
      <w:color w:val="2E74B5"/>
      <w:sz w:val="32"/>
      <w:szCs w:val="32"/>
      <w:lang w:eastAsia="sl-SI"/>
    </w:rPr>
  </w:style>
  <w:style w:type="paragraph" w:styleId="BodyTextIndent">
    <w:name w:val="Body Text Indent"/>
    <w:basedOn w:val="Normal"/>
    <w:link w:val="BodyTextIndentChar"/>
    <w:rsid w:val="00F7483A"/>
    <w:pPr>
      <w:spacing w:after="120"/>
      <w:ind w:left="283"/>
    </w:pPr>
    <w:rPr>
      <w:szCs w:val="24"/>
    </w:rPr>
  </w:style>
  <w:style w:type="character" w:customStyle="1" w:styleId="BodyTextIndentChar">
    <w:name w:val="Body Text Indent Char"/>
    <w:link w:val="BodyTextIndent"/>
    <w:rsid w:val="00F7483A"/>
    <w:rPr>
      <w:rFonts w:ascii="Times New Roman" w:eastAsia="Times New Roman" w:hAnsi="Times New Roman" w:cs="Times New Roman"/>
      <w:sz w:val="24"/>
      <w:szCs w:val="24"/>
      <w:lang w:eastAsia="sl-SI"/>
    </w:rPr>
  </w:style>
  <w:style w:type="character" w:customStyle="1" w:styleId="Heading2Char">
    <w:name w:val="Heading 2 Char"/>
    <w:link w:val="Heading2"/>
    <w:uiPriority w:val="9"/>
    <w:semiHidden/>
    <w:rsid w:val="007D2846"/>
    <w:rPr>
      <w:rFonts w:ascii="Calibri Light" w:eastAsia="Times New Roman" w:hAnsi="Calibri Light" w:cs="Times New Roman"/>
      <w:color w:val="2E74B5"/>
      <w:sz w:val="26"/>
      <w:szCs w:val="26"/>
      <w:lang w:eastAsia="sl-SI"/>
    </w:rPr>
  </w:style>
  <w:style w:type="paragraph" w:styleId="FootnoteText">
    <w:name w:val="footnote text"/>
    <w:basedOn w:val="Normal"/>
    <w:link w:val="FootnoteTextChar"/>
    <w:uiPriority w:val="99"/>
    <w:unhideWhenUsed/>
    <w:rsid w:val="00F31F08"/>
    <w:rPr>
      <w:sz w:val="20"/>
    </w:rPr>
  </w:style>
  <w:style w:type="character" w:customStyle="1" w:styleId="FootnoteTextChar">
    <w:name w:val="Footnote Text Char"/>
    <w:link w:val="FootnoteText"/>
    <w:uiPriority w:val="99"/>
    <w:rsid w:val="00F31F08"/>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ormal"/>
    <w:uiPriority w:val="34"/>
    <w:qFormat/>
    <w:rsid w:val="00C07A69"/>
    <w:pPr>
      <w:ind w:left="708"/>
    </w:pPr>
  </w:style>
  <w:style w:type="character" w:styleId="PlaceholderText">
    <w:name w:val="Placeholder Text"/>
    <w:uiPriority w:val="99"/>
    <w:semiHidden/>
    <w:rsid w:val="002B70BC"/>
    <w:rPr>
      <w:color w:val="808080"/>
    </w:rPr>
  </w:style>
  <w:style w:type="table" w:customStyle="1" w:styleId="Tabelamrea2">
    <w:name w:val="Tabela – mreža2"/>
    <w:basedOn w:val="TableNormal"/>
    <w:next w:val="TableGrid"/>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D04FBC"/>
  </w:style>
  <w:style w:type="character" w:styleId="CommentReference">
    <w:name w:val="annotation reference"/>
    <w:uiPriority w:val="99"/>
    <w:semiHidden/>
    <w:unhideWhenUsed/>
    <w:rsid w:val="006F304D"/>
    <w:rPr>
      <w:sz w:val="16"/>
      <w:szCs w:val="16"/>
    </w:rPr>
  </w:style>
  <w:style w:type="paragraph" w:styleId="CommentText">
    <w:name w:val="annotation text"/>
    <w:basedOn w:val="Normal"/>
    <w:link w:val="CommentTextChar"/>
    <w:uiPriority w:val="99"/>
    <w:unhideWhenUsed/>
    <w:rsid w:val="006F304D"/>
    <w:rPr>
      <w:sz w:val="20"/>
    </w:rPr>
  </w:style>
  <w:style w:type="character" w:customStyle="1" w:styleId="CommentTextChar">
    <w:name w:val="Comment Text Char"/>
    <w:link w:val="CommentText"/>
    <w:uiPriority w:val="99"/>
    <w:rsid w:val="006F304D"/>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F304D"/>
    <w:rPr>
      <w:b/>
      <w:bCs/>
    </w:rPr>
  </w:style>
  <w:style w:type="character" w:customStyle="1" w:styleId="CommentSubjectChar">
    <w:name w:val="Comment Subject Char"/>
    <w:link w:val="CommentSubject"/>
    <w:uiPriority w:val="99"/>
    <w:semiHidden/>
    <w:rsid w:val="006F304D"/>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6F304D"/>
    <w:rPr>
      <w:rFonts w:ascii="Segoe UI" w:hAnsi="Segoe UI" w:cs="Segoe UI"/>
      <w:sz w:val="18"/>
      <w:szCs w:val="18"/>
    </w:rPr>
  </w:style>
  <w:style w:type="character" w:customStyle="1" w:styleId="BalloonTextChar">
    <w:name w:val="Balloon Text Char"/>
    <w:link w:val="BalloonText"/>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ormal"/>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TableNormal"/>
    <w:next w:val="TableGrid"/>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9C7CCC"/>
    <w:pPr>
      <w:spacing w:before="100" w:beforeAutospacing="1" w:after="100" w:afterAutospacing="1"/>
      <w:jc w:val="both"/>
    </w:pPr>
    <w:rPr>
      <w:szCs w:val="24"/>
    </w:rPr>
  </w:style>
  <w:style w:type="character" w:customStyle="1" w:styleId="NormalWebChar">
    <w:name w:val="Normal (Web) Char"/>
    <w:link w:val="NormalWeb"/>
    <w:rsid w:val="009C7CCC"/>
    <w:rPr>
      <w:rFonts w:ascii="Times New Roman" w:eastAsia="Times New Roman" w:hAnsi="Times New Roman"/>
      <w:sz w:val="24"/>
      <w:szCs w:val="24"/>
    </w:rPr>
  </w:style>
  <w:style w:type="paragraph" w:customStyle="1" w:styleId="Odstavekseznama1">
    <w:name w:val="Odstavek seznama1"/>
    <w:basedOn w:val="Normal"/>
    <w:qFormat/>
    <w:rsid w:val="00CE095C"/>
    <w:pPr>
      <w:ind w:left="720"/>
      <w:contextualSpacing/>
    </w:pPr>
    <w:rPr>
      <w:rFonts w:ascii="Arial" w:hAnsi="Arial"/>
      <w:szCs w:val="24"/>
    </w:rPr>
  </w:style>
  <w:style w:type="paragraph" w:customStyle="1" w:styleId="Telobesedila33">
    <w:name w:val="Telo besedila 33"/>
    <w:basedOn w:val="Normal"/>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Title">
    <w:name w:val="Title"/>
    <w:aliases w:val="Členi pogodbe,Naslov-členi"/>
    <w:basedOn w:val="Normal"/>
    <w:next w:val="Normal"/>
    <w:link w:val="TitleChar"/>
    <w:uiPriority w:val="10"/>
    <w:qFormat/>
    <w:rsid w:val="00FA244C"/>
    <w:pPr>
      <w:numPr>
        <w:numId w:val="7"/>
      </w:numPr>
      <w:spacing w:line="276" w:lineRule="auto"/>
      <w:ind w:left="357" w:hanging="357"/>
      <w:contextualSpacing/>
      <w:jc w:val="center"/>
    </w:pPr>
    <w:rPr>
      <w:rFonts w:ascii="Verdana" w:hAnsi="Verdana"/>
      <w:spacing w:val="5"/>
      <w:kern w:val="28"/>
      <w:sz w:val="20"/>
      <w:szCs w:val="52"/>
    </w:rPr>
  </w:style>
  <w:style w:type="character" w:customStyle="1" w:styleId="TitleChar">
    <w:name w:val="Title Char"/>
    <w:aliases w:val="Členi pogodbe Char,Naslov-členi Char"/>
    <w:link w:val="Title"/>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sion">
    <w:name w:val="Revision"/>
    <w:hidden/>
    <w:uiPriority w:val="99"/>
    <w:semiHidden/>
    <w:rsid w:val="00D55188"/>
    <w:rPr>
      <w:rFonts w:ascii="Times New Roman" w:eastAsia="Times New Roman" w:hAnsi="Times New Roman"/>
      <w:sz w:val="24"/>
    </w:rPr>
  </w:style>
  <w:style w:type="character" w:customStyle="1" w:styleId="Heading4Char">
    <w:name w:val="Heading 4 Char"/>
    <w:basedOn w:val="DefaultParagraphFont"/>
    <w:link w:val="Heading4"/>
    <w:uiPriority w:val="9"/>
    <w:semiHidden/>
    <w:rsid w:val="009D69B1"/>
    <w:rPr>
      <w:rFonts w:ascii="Times New Roman" w:eastAsia="Times New Roman" w:hAnsi="Times New Roman"/>
      <w:i/>
      <w:iCs/>
      <w:color w:val="0F4761"/>
      <w:sz w:val="24"/>
    </w:rPr>
  </w:style>
  <w:style w:type="character" w:customStyle="1" w:styleId="Heading5Char">
    <w:name w:val="Heading 5 Char"/>
    <w:basedOn w:val="DefaultParagraphFont"/>
    <w:link w:val="Heading5"/>
    <w:uiPriority w:val="9"/>
    <w:semiHidden/>
    <w:rsid w:val="009D69B1"/>
    <w:rPr>
      <w:rFonts w:ascii="Times New Roman" w:eastAsia="Times New Roman" w:hAnsi="Times New Roman"/>
      <w:color w:val="0F4761"/>
      <w:sz w:val="24"/>
    </w:rPr>
  </w:style>
  <w:style w:type="character" w:customStyle="1" w:styleId="Heading6Char">
    <w:name w:val="Heading 6 Char"/>
    <w:basedOn w:val="DefaultParagraphFont"/>
    <w:link w:val="Heading6"/>
    <w:uiPriority w:val="9"/>
    <w:semiHidden/>
    <w:rsid w:val="009D69B1"/>
    <w:rPr>
      <w:rFonts w:ascii="Times New Roman" w:eastAsia="Times New Roman" w:hAnsi="Times New Roman"/>
      <w:i/>
      <w:iCs/>
      <w:color w:val="595959"/>
      <w:sz w:val="24"/>
    </w:rPr>
  </w:style>
  <w:style w:type="character" w:customStyle="1" w:styleId="Heading7Char">
    <w:name w:val="Heading 7 Char"/>
    <w:basedOn w:val="DefaultParagraphFont"/>
    <w:link w:val="Heading7"/>
    <w:uiPriority w:val="9"/>
    <w:semiHidden/>
    <w:rsid w:val="009D69B1"/>
    <w:rPr>
      <w:rFonts w:ascii="Times New Roman" w:eastAsia="Times New Roman" w:hAnsi="Times New Roman"/>
      <w:color w:val="595959"/>
      <w:sz w:val="24"/>
    </w:rPr>
  </w:style>
  <w:style w:type="character" w:customStyle="1" w:styleId="Heading8Char">
    <w:name w:val="Heading 8 Char"/>
    <w:basedOn w:val="DefaultParagraphFont"/>
    <w:link w:val="Heading8"/>
    <w:uiPriority w:val="9"/>
    <w:semiHidden/>
    <w:rsid w:val="009D69B1"/>
    <w:rPr>
      <w:rFonts w:ascii="Times New Roman" w:eastAsia="Times New Roman" w:hAnsi="Times New Roman"/>
      <w:i/>
      <w:iCs/>
      <w:color w:val="272727"/>
      <w:sz w:val="24"/>
    </w:rPr>
  </w:style>
  <w:style w:type="character" w:customStyle="1" w:styleId="Heading9Char">
    <w:name w:val="Heading 9 Char"/>
    <w:basedOn w:val="DefaultParagraphFont"/>
    <w:link w:val="Heading9"/>
    <w:uiPriority w:val="9"/>
    <w:semiHidden/>
    <w:rsid w:val="009D69B1"/>
    <w:rPr>
      <w:rFonts w:ascii="Times New Roman" w:eastAsia="Times New Roman" w:hAnsi="Times New Roman"/>
      <w:color w:val="272727"/>
      <w:sz w:val="24"/>
    </w:rPr>
  </w:style>
  <w:style w:type="paragraph" w:styleId="Subtitle">
    <w:name w:val="Subtitle"/>
    <w:basedOn w:val="Normal"/>
    <w:next w:val="Normal"/>
    <w:link w:val="SubtitleChar"/>
    <w:uiPriority w:val="11"/>
    <w:qFormat/>
    <w:rsid w:val="009D69B1"/>
    <w:pPr>
      <w:numPr>
        <w:ilvl w:val="1"/>
      </w:numPr>
    </w:pPr>
    <w:rPr>
      <w:color w:val="595959"/>
      <w:spacing w:val="15"/>
      <w:sz w:val="28"/>
      <w:szCs w:val="28"/>
    </w:rPr>
  </w:style>
  <w:style w:type="character" w:customStyle="1" w:styleId="SubtitleChar">
    <w:name w:val="Subtitle Char"/>
    <w:basedOn w:val="DefaultParagraphFont"/>
    <w:link w:val="Subtitle"/>
    <w:uiPriority w:val="11"/>
    <w:rsid w:val="009D69B1"/>
    <w:rPr>
      <w:rFonts w:ascii="Times New Roman" w:eastAsia="Times New Roman" w:hAnsi="Times New Roman"/>
      <w:color w:val="595959"/>
      <w:spacing w:val="15"/>
      <w:sz w:val="28"/>
      <w:szCs w:val="28"/>
    </w:rPr>
  </w:style>
  <w:style w:type="paragraph" w:styleId="Quote">
    <w:name w:val="Quote"/>
    <w:basedOn w:val="Normal"/>
    <w:next w:val="Normal"/>
    <w:link w:val="QuoteChar"/>
    <w:uiPriority w:val="29"/>
    <w:qFormat/>
    <w:rsid w:val="009D69B1"/>
    <w:pPr>
      <w:spacing w:before="160"/>
      <w:jc w:val="center"/>
    </w:pPr>
    <w:rPr>
      <w:i/>
      <w:iCs/>
      <w:color w:val="404040"/>
    </w:rPr>
  </w:style>
  <w:style w:type="character" w:customStyle="1" w:styleId="QuoteChar">
    <w:name w:val="Quote Char"/>
    <w:basedOn w:val="DefaultParagraphFont"/>
    <w:link w:val="Quote"/>
    <w:uiPriority w:val="29"/>
    <w:rsid w:val="009D69B1"/>
    <w:rPr>
      <w:rFonts w:ascii="Times New Roman" w:eastAsia="Times New Roman" w:hAnsi="Times New Roman"/>
      <w:i/>
      <w:iCs/>
      <w:color w:val="404040"/>
      <w:sz w:val="24"/>
    </w:rPr>
  </w:style>
  <w:style w:type="character" w:styleId="IntenseEmphasis">
    <w:name w:val="Intense Emphasis"/>
    <w:uiPriority w:val="21"/>
    <w:qFormat/>
    <w:rsid w:val="009D69B1"/>
    <w:rPr>
      <w:i/>
      <w:iCs/>
      <w:color w:val="0F4761"/>
    </w:rPr>
  </w:style>
  <w:style w:type="paragraph" w:styleId="IntenseQuote">
    <w:name w:val="Intense Quote"/>
    <w:basedOn w:val="Normal"/>
    <w:next w:val="Normal"/>
    <w:link w:val="IntenseQuoteChar"/>
    <w:uiPriority w:val="30"/>
    <w:qFormat/>
    <w:rsid w:val="009D69B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9D69B1"/>
    <w:rPr>
      <w:rFonts w:ascii="Times New Roman" w:eastAsia="Times New Roman" w:hAnsi="Times New Roman"/>
      <w:i/>
      <w:iCs/>
      <w:color w:val="0F4761"/>
      <w:sz w:val="24"/>
    </w:rPr>
  </w:style>
  <w:style w:type="character" w:styleId="IntenseReference">
    <w:name w:val="Intense Reference"/>
    <w:uiPriority w:val="32"/>
    <w:qFormat/>
    <w:rsid w:val="009D69B1"/>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988">
      <w:bodyDiv w:val="1"/>
      <w:marLeft w:val="0"/>
      <w:marRight w:val="0"/>
      <w:marTop w:val="0"/>
      <w:marBottom w:val="0"/>
      <w:divBdr>
        <w:top w:val="none" w:sz="0" w:space="0" w:color="auto"/>
        <w:left w:val="none" w:sz="0" w:space="0" w:color="auto"/>
        <w:bottom w:val="none" w:sz="0" w:space="0" w:color="auto"/>
        <w:right w:val="none" w:sz="0" w:space="0" w:color="auto"/>
      </w:divBdr>
    </w:div>
    <w:div w:id="109784278">
      <w:bodyDiv w:val="1"/>
      <w:marLeft w:val="0"/>
      <w:marRight w:val="0"/>
      <w:marTop w:val="0"/>
      <w:marBottom w:val="0"/>
      <w:divBdr>
        <w:top w:val="none" w:sz="0" w:space="0" w:color="auto"/>
        <w:left w:val="none" w:sz="0" w:space="0" w:color="auto"/>
        <w:bottom w:val="none" w:sz="0" w:space="0" w:color="auto"/>
        <w:right w:val="none" w:sz="0" w:space="0" w:color="auto"/>
      </w:divBdr>
    </w:div>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0815857">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571236526">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12672751">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9FD824-3A48-4373-A52A-286052DE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30</Pages>
  <Words>12993</Words>
  <Characters>74066</Characters>
  <Application>Microsoft Office Word</Application>
  <DocSecurity>0</DocSecurity>
  <Lines>617</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Košir, Peter</cp:lastModifiedBy>
  <cp:revision>6</cp:revision>
  <cp:lastPrinted>2019-05-21T08:38:00Z</cp:lastPrinted>
  <dcterms:created xsi:type="dcterms:W3CDTF">2025-03-27T11:27:00Z</dcterms:created>
  <dcterms:modified xsi:type="dcterms:W3CDTF">2025-03-28T10:19:00Z</dcterms:modified>
</cp:coreProperties>
</file>